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599CB9" w14:textId="02750D1F" w:rsidR="003133A3" w:rsidRPr="009F14F5" w:rsidRDefault="00984919" w:rsidP="00A91EB1">
      <w:pPr>
        <w:spacing w:after="0" w:line="240" w:lineRule="auto"/>
        <w:jc w:val="center"/>
        <w:rPr>
          <w:rFonts w:cs="Arial"/>
          <w:b/>
        </w:rPr>
      </w:pPr>
      <w:r w:rsidRPr="009F14F5">
        <w:rPr>
          <w:rFonts w:cs="Arial"/>
          <w:b/>
        </w:rPr>
        <w:t>EDITAL DO PREGÃO (ELETRÔNICO) N</w:t>
      </w:r>
      <w:r w:rsidR="00FE10B3" w:rsidRPr="009F14F5">
        <w:rPr>
          <w:rFonts w:cs="Arial"/>
          <w:b/>
        </w:rPr>
        <w:t xml:space="preserve">º </w:t>
      </w:r>
      <w:r w:rsidR="004C2150">
        <w:rPr>
          <w:rFonts w:cs="Arial"/>
          <w:b/>
        </w:rPr>
        <w:t>044</w:t>
      </w:r>
      <w:r w:rsidRPr="009F14F5">
        <w:rPr>
          <w:rFonts w:cs="Arial"/>
          <w:b/>
        </w:rPr>
        <w:t>/2021</w:t>
      </w:r>
    </w:p>
    <w:p w14:paraId="0EDE2845" w14:textId="77777777" w:rsidR="00031DBF" w:rsidRPr="009F14F5" w:rsidRDefault="00031DBF" w:rsidP="00A91EB1">
      <w:pPr>
        <w:spacing w:after="0" w:line="240" w:lineRule="auto"/>
        <w:jc w:val="center"/>
        <w:rPr>
          <w:rFonts w:cs="Arial"/>
          <w:b/>
        </w:rPr>
      </w:pPr>
    </w:p>
    <w:p w14:paraId="7BBBA858" w14:textId="49A24730" w:rsidR="00FE10B3" w:rsidRPr="009F14F5" w:rsidRDefault="00984919" w:rsidP="00A91EB1">
      <w:pPr>
        <w:spacing w:after="0" w:line="240" w:lineRule="auto"/>
        <w:jc w:val="center"/>
        <w:rPr>
          <w:rFonts w:cs="Arial"/>
          <w:b/>
        </w:rPr>
      </w:pPr>
      <w:r w:rsidRPr="009F14F5">
        <w:rPr>
          <w:rFonts w:cs="Arial"/>
          <w:b/>
        </w:rPr>
        <w:t>EXPEDIENTE N</w:t>
      </w:r>
      <w:r w:rsidR="003133A3" w:rsidRPr="009F14F5">
        <w:rPr>
          <w:rFonts w:cs="Arial"/>
          <w:b/>
        </w:rPr>
        <w:t>º</w:t>
      </w:r>
      <w:r w:rsidR="00E0577D" w:rsidRPr="009F14F5">
        <w:rPr>
          <w:rFonts w:cs="Arial"/>
          <w:b/>
        </w:rPr>
        <w:t xml:space="preserve"> </w:t>
      </w:r>
      <w:r w:rsidR="004C2150">
        <w:rPr>
          <w:rFonts w:cs="Arial"/>
          <w:b/>
        </w:rPr>
        <w:t>078</w:t>
      </w:r>
      <w:r w:rsidRPr="009F14F5">
        <w:rPr>
          <w:rFonts w:cs="Arial"/>
          <w:b/>
        </w:rPr>
        <w:t>/2021</w:t>
      </w:r>
    </w:p>
    <w:p w14:paraId="69362A88" w14:textId="77777777" w:rsidR="00AF1EE8" w:rsidRPr="009F14F5" w:rsidRDefault="00AF1EE8" w:rsidP="00A91EB1">
      <w:pPr>
        <w:spacing w:after="0" w:line="240" w:lineRule="auto"/>
        <w:jc w:val="center"/>
        <w:rPr>
          <w:rFonts w:cs="Arial"/>
          <w:b/>
        </w:rPr>
      </w:pPr>
    </w:p>
    <w:p w14:paraId="5E0A9944" w14:textId="6DA0E313" w:rsidR="00AF1EE8" w:rsidRPr="009F14F5" w:rsidRDefault="00AF1EE8" w:rsidP="00A91EB1">
      <w:pPr>
        <w:spacing w:after="0" w:line="240" w:lineRule="auto"/>
        <w:jc w:val="center"/>
        <w:rPr>
          <w:rFonts w:cs="Arial"/>
        </w:rPr>
      </w:pPr>
      <w:r w:rsidRPr="009F14F5">
        <w:rPr>
          <w:rFonts w:cs="Arial"/>
        </w:rPr>
        <w:t xml:space="preserve">Tipo </w:t>
      </w:r>
      <w:r w:rsidRPr="009F14F5">
        <w:rPr>
          <w:rFonts w:cs="Arial"/>
          <w:b/>
        </w:rPr>
        <w:t>MENOR PREÇO</w:t>
      </w:r>
      <w:r w:rsidR="008B7A30" w:rsidRPr="009F14F5">
        <w:rPr>
          <w:rFonts w:cs="Arial"/>
          <w:b/>
        </w:rPr>
        <w:t xml:space="preserve"> GLOBAL</w:t>
      </w:r>
      <w:r w:rsidRPr="009F14F5">
        <w:rPr>
          <w:rFonts w:cs="Arial"/>
        </w:rPr>
        <w:t xml:space="preserve"> </w:t>
      </w:r>
    </w:p>
    <w:p w14:paraId="5EA511AA" w14:textId="7474CA8A" w:rsidR="00D73EEF" w:rsidRPr="009F14F5" w:rsidRDefault="00D73EEF" w:rsidP="00A91EB1">
      <w:pPr>
        <w:spacing w:after="0" w:line="240" w:lineRule="auto"/>
        <w:rPr>
          <w:rFonts w:cs="Arial"/>
        </w:rPr>
      </w:pPr>
    </w:p>
    <w:p w14:paraId="72CBEE79" w14:textId="716FF2B2" w:rsidR="00984919" w:rsidRPr="009F14F5" w:rsidRDefault="00984919" w:rsidP="00984919">
      <w:pPr>
        <w:spacing w:after="0" w:line="240" w:lineRule="auto"/>
        <w:jc w:val="both"/>
        <w:rPr>
          <w:rFonts w:cs="Arial"/>
        </w:rPr>
      </w:pPr>
      <w:r w:rsidRPr="009F14F5">
        <w:rPr>
          <w:rFonts w:cs="Arial"/>
        </w:rPr>
        <w:t xml:space="preserve">O Serviço Autônomo de Água e Esgoto de Jacareí - SAAE, por solicitação do Departamento Administrativo e através da Unidade de Licitações e Compras, localizada à Rua Miguel Leite do Amparo, nº 121, Centro, Jacareí – SP, CEP: 12.327-703, e-mail: licitacao@saaejacarei.sp.gov.br, faz saber que realizará licitação na modalidade </w:t>
      </w:r>
      <w:r w:rsidRPr="009F14F5">
        <w:rPr>
          <w:rFonts w:cs="Arial"/>
          <w:b/>
        </w:rPr>
        <w:t>PREGÃO ELETRÔNICO</w:t>
      </w:r>
      <w:r w:rsidRPr="009F14F5">
        <w:rPr>
          <w:rFonts w:cs="Arial"/>
        </w:rPr>
        <w:t xml:space="preserve"> que será regido pela </w:t>
      </w:r>
      <w:r w:rsidRPr="009F14F5">
        <w:rPr>
          <w:rFonts w:cs="Arial"/>
          <w:b/>
        </w:rPr>
        <w:t>Lei 10.520/2002</w:t>
      </w:r>
      <w:r w:rsidRPr="009F14F5">
        <w:rPr>
          <w:rFonts w:cs="Arial"/>
        </w:rPr>
        <w:t xml:space="preserve">, </w:t>
      </w:r>
      <w:r w:rsidRPr="009F14F5">
        <w:rPr>
          <w:rFonts w:cs="Arial"/>
          <w:b/>
        </w:rPr>
        <w:t>Decreto 10.024/19</w:t>
      </w:r>
      <w:r w:rsidRPr="009F14F5">
        <w:rPr>
          <w:rFonts w:cs="Arial"/>
        </w:rPr>
        <w:t xml:space="preserve">, </w:t>
      </w:r>
      <w:r w:rsidRPr="009F14F5">
        <w:rPr>
          <w:rFonts w:cs="Arial"/>
          <w:b/>
        </w:rPr>
        <w:t>Decreto 599/03</w:t>
      </w:r>
      <w:r w:rsidRPr="009F14F5">
        <w:rPr>
          <w:rFonts w:cs="Arial"/>
        </w:rPr>
        <w:t xml:space="preserve">, alterado pelo </w:t>
      </w:r>
      <w:r w:rsidRPr="009F14F5">
        <w:rPr>
          <w:rFonts w:cs="Arial"/>
          <w:b/>
        </w:rPr>
        <w:t>Decreto 050/2005</w:t>
      </w:r>
      <w:r w:rsidRPr="009F14F5">
        <w:rPr>
          <w:rFonts w:cs="Arial"/>
        </w:rPr>
        <w:t xml:space="preserve">, Decretos </w:t>
      </w:r>
      <w:r w:rsidRPr="009F14F5">
        <w:rPr>
          <w:rFonts w:cs="Arial"/>
          <w:b/>
        </w:rPr>
        <w:t>1/2017</w:t>
      </w:r>
      <w:r w:rsidRPr="009F14F5">
        <w:rPr>
          <w:rFonts w:cs="Arial"/>
        </w:rPr>
        <w:t xml:space="preserve"> e </w:t>
      </w:r>
      <w:r w:rsidRPr="009F14F5">
        <w:rPr>
          <w:rFonts w:cs="Arial"/>
          <w:b/>
        </w:rPr>
        <w:t>639/2018</w:t>
      </w:r>
      <w:r w:rsidRPr="009F14F5">
        <w:rPr>
          <w:rFonts w:cs="Arial"/>
        </w:rPr>
        <w:t xml:space="preserve">, </w:t>
      </w:r>
      <w:r w:rsidRPr="009F14F5">
        <w:rPr>
          <w:rFonts w:cs="Arial"/>
          <w:b/>
        </w:rPr>
        <w:t>Decreto 81/2017</w:t>
      </w:r>
      <w:r w:rsidRPr="009F14F5">
        <w:rPr>
          <w:rFonts w:cs="Arial"/>
        </w:rPr>
        <w:t xml:space="preserve"> e </w:t>
      </w:r>
      <w:r w:rsidRPr="009F14F5">
        <w:rPr>
          <w:rFonts w:cs="Arial"/>
          <w:b/>
        </w:rPr>
        <w:t>Lei Complementar 123/2006</w:t>
      </w:r>
      <w:r w:rsidRPr="009F14F5">
        <w:rPr>
          <w:rFonts w:cs="Arial"/>
        </w:rPr>
        <w:t xml:space="preserve"> e demais legislação correlata, aplicando-se, subsidiariamente, no que couber, a </w:t>
      </w:r>
      <w:r w:rsidRPr="009F14F5">
        <w:rPr>
          <w:rFonts w:cs="Arial"/>
          <w:b/>
        </w:rPr>
        <w:t>Lei 8.666/93</w:t>
      </w:r>
      <w:r w:rsidRPr="009F14F5">
        <w:rPr>
          <w:rFonts w:cs="Arial"/>
        </w:rPr>
        <w:t xml:space="preserve">, com suas alterações e demais exigências deste Edital, do tipo </w:t>
      </w:r>
      <w:r w:rsidRPr="009F14F5">
        <w:rPr>
          <w:rFonts w:cs="Arial"/>
          <w:b/>
        </w:rPr>
        <w:t>MENOR PREÇO GLOBAL</w:t>
      </w:r>
      <w:r w:rsidRPr="009F14F5">
        <w:rPr>
          <w:rFonts w:cs="Arial"/>
        </w:rPr>
        <w:t>, objetivando o seguinte:</w:t>
      </w:r>
    </w:p>
    <w:p w14:paraId="3F8B0DB7" w14:textId="77777777" w:rsidR="00C33215" w:rsidRPr="009F14F5" w:rsidRDefault="00C33215" w:rsidP="00A91EB1">
      <w:pPr>
        <w:spacing w:after="0" w:line="240" w:lineRule="auto"/>
        <w:rPr>
          <w:rFonts w:cs="Arial"/>
        </w:rPr>
      </w:pPr>
    </w:p>
    <w:p w14:paraId="76A82D29" w14:textId="0B1FF974" w:rsidR="00546006" w:rsidRPr="009F14F5" w:rsidRDefault="00546006" w:rsidP="00A91EB1">
      <w:pPr>
        <w:pStyle w:val="Ttulo"/>
        <w:tabs>
          <w:tab w:val="left" w:pos="142"/>
        </w:tabs>
        <w:jc w:val="both"/>
        <w:rPr>
          <w:rFonts w:ascii="Arial" w:hAnsi="Arial" w:cs="Arial"/>
          <w:i/>
          <w:sz w:val="22"/>
          <w:szCs w:val="22"/>
        </w:rPr>
      </w:pPr>
      <w:r w:rsidRPr="009F14F5">
        <w:rPr>
          <w:rFonts w:ascii="Arial" w:hAnsi="Arial" w:cs="Arial"/>
          <w:i/>
          <w:sz w:val="22"/>
          <w:szCs w:val="22"/>
        </w:rPr>
        <w:t>Na data, horário e endereço eletrônico abaixo indicado</w:t>
      </w:r>
      <w:r w:rsidR="00D66D9D" w:rsidRPr="009F14F5">
        <w:rPr>
          <w:rFonts w:ascii="Arial" w:hAnsi="Arial" w:cs="Arial"/>
          <w:i/>
          <w:sz w:val="22"/>
          <w:szCs w:val="22"/>
        </w:rPr>
        <w:t>s</w:t>
      </w:r>
      <w:r w:rsidRPr="009F14F5">
        <w:rPr>
          <w:rFonts w:ascii="Arial" w:hAnsi="Arial" w:cs="Arial"/>
          <w:i/>
          <w:sz w:val="22"/>
          <w:szCs w:val="22"/>
        </w:rPr>
        <w:t xml:space="preserve"> far-se-á a abertura da Sessão </w:t>
      </w:r>
      <w:r w:rsidR="00B13D3B" w:rsidRPr="009F14F5">
        <w:rPr>
          <w:rFonts w:ascii="Arial" w:hAnsi="Arial" w:cs="Arial"/>
          <w:i/>
          <w:sz w:val="22"/>
          <w:szCs w:val="22"/>
        </w:rPr>
        <w:t>Pública</w:t>
      </w:r>
      <w:r w:rsidRPr="009F14F5">
        <w:rPr>
          <w:rFonts w:ascii="Arial" w:hAnsi="Arial" w:cs="Arial"/>
          <w:i/>
          <w:sz w:val="22"/>
          <w:szCs w:val="22"/>
        </w:rPr>
        <w:t xml:space="preserve"> de Pregão Eletrônico, por meio de Sistema Eletrônico:</w:t>
      </w:r>
    </w:p>
    <w:p w14:paraId="2CD985D1" w14:textId="77777777" w:rsidR="00546006" w:rsidRPr="009F14F5" w:rsidRDefault="00546006" w:rsidP="00A91EB1">
      <w:pPr>
        <w:pStyle w:val="Subttulo"/>
        <w:spacing w:before="0" w:after="0"/>
        <w:rPr>
          <w:rFonts w:cs="Arial"/>
          <w:i w:val="0"/>
          <w:sz w:val="22"/>
          <w:szCs w:val="22"/>
        </w:rPr>
      </w:pPr>
    </w:p>
    <w:p w14:paraId="2FEF6996" w14:textId="59BBCC0C" w:rsidR="00214D24" w:rsidRPr="009F14F5" w:rsidRDefault="00546006" w:rsidP="00A91EB1">
      <w:pPr>
        <w:tabs>
          <w:tab w:val="left" w:pos="1985"/>
        </w:tabs>
        <w:spacing w:after="0" w:line="240" w:lineRule="auto"/>
        <w:ind w:right="-6"/>
        <w:jc w:val="center"/>
        <w:rPr>
          <w:rFonts w:cs="Arial"/>
          <w:b/>
          <w:i/>
        </w:rPr>
      </w:pPr>
      <w:r w:rsidRPr="009F14F5">
        <w:rPr>
          <w:rFonts w:cs="Arial"/>
          <w:b/>
          <w:bCs/>
          <w:i/>
        </w:rPr>
        <w:t>DATA</w:t>
      </w:r>
      <w:r w:rsidR="004C2150">
        <w:rPr>
          <w:rFonts w:cs="Arial"/>
          <w:b/>
          <w:bCs/>
          <w:i/>
        </w:rPr>
        <w:t xml:space="preserve">: </w:t>
      </w:r>
      <w:r w:rsidR="004C2150" w:rsidRPr="004C2150">
        <w:rPr>
          <w:rFonts w:cs="Arial"/>
          <w:b/>
          <w:bCs/>
          <w:i/>
          <w:u w:val="single"/>
        </w:rPr>
        <w:t>27/08/2021</w:t>
      </w:r>
    </w:p>
    <w:p w14:paraId="188F9786" w14:textId="77777777" w:rsidR="00B455A5" w:rsidRPr="009F14F5" w:rsidRDefault="00B455A5" w:rsidP="00D66D9D">
      <w:pPr>
        <w:tabs>
          <w:tab w:val="left" w:pos="1985"/>
        </w:tabs>
        <w:spacing w:after="0" w:line="240" w:lineRule="auto"/>
        <w:ind w:right="-6"/>
        <w:rPr>
          <w:rFonts w:cs="Arial"/>
          <w:b/>
          <w:bCs/>
          <w:i/>
        </w:rPr>
      </w:pPr>
    </w:p>
    <w:p w14:paraId="57B4A840" w14:textId="08E152F4" w:rsidR="00546006" w:rsidRPr="009F14F5" w:rsidRDefault="00546006" w:rsidP="00A91EB1">
      <w:pPr>
        <w:tabs>
          <w:tab w:val="left" w:pos="1985"/>
        </w:tabs>
        <w:spacing w:after="0" w:line="240" w:lineRule="auto"/>
        <w:ind w:right="-6"/>
        <w:jc w:val="center"/>
        <w:rPr>
          <w:rFonts w:cs="Arial"/>
          <w:b/>
          <w:i/>
        </w:rPr>
      </w:pPr>
      <w:r w:rsidRPr="009F14F5">
        <w:rPr>
          <w:rFonts w:cs="Arial"/>
          <w:b/>
          <w:bCs/>
          <w:i/>
        </w:rPr>
        <w:t>HORÁRIO DE BRASÍLIA</w:t>
      </w:r>
      <w:r w:rsidR="00D66D9D" w:rsidRPr="009F14F5">
        <w:rPr>
          <w:rFonts w:cs="Arial"/>
          <w:b/>
          <w:bCs/>
          <w:i/>
        </w:rPr>
        <w:t>:</w:t>
      </w:r>
      <w:r w:rsidR="004C2150">
        <w:rPr>
          <w:rFonts w:cs="Arial"/>
          <w:b/>
          <w:bCs/>
          <w:i/>
        </w:rPr>
        <w:t xml:space="preserve"> </w:t>
      </w:r>
      <w:r w:rsidR="004C2150" w:rsidRPr="004C2150">
        <w:rPr>
          <w:rFonts w:cs="Arial"/>
          <w:b/>
          <w:bCs/>
          <w:i/>
          <w:u w:val="single"/>
        </w:rPr>
        <w:t>09h00min</w:t>
      </w:r>
    </w:p>
    <w:p w14:paraId="48A77E69" w14:textId="77777777" w:rsidR="00B455A5" w:rsidRPr="009F14F5" w:rsidRDefault="00B455A5" w:rsidP="00A91EB1">
      <w:pPr>
        <w:tabs>
          <w:tab w:val="left" w:pos="1985"/>
        </w:tabs>
        <w:spacing w:after="0" w:line="240" w:lineRule="auto"/>
        <w:ind w:right="-6"/>
        <w:jc w:val="center"/>
        <w:rPr>
          <w:rFonts w:cs="Arial"/>
          <w:b/>
          <w:i/>
        </w:rPr>
      </w:pPr>
    </w:p>
    <w:p w14:paraId="5CA94FD8" w14:textId="641A7638" w:rsidR="00546006" w:rsidRPr="009F14F5" w:rsidRDefault="00546006" w:rsidP="00A91EB1">
      <w:pPr>
        <w:spacing w:after="0" w:line="240" w:lineRule="auto"/>
        <w:ind w:right="-6"/>
        <w:jc w:val="center"/>
        <w:rPr>
          <w:rStyle w:val="Hyperlink"/>
          <w:rFonts w:cs="Arial"/>
          <w:b/>
          <w:i/>
          <w:color w:val="auto"/>
          <w:u w:val="none"/>
        </w:rPr>
      </w:pPr>
      <w:r w:rsidRPr="009F14F5">
        <w:rPr>
          <w:rFonts w:cs="Arial"/>
          <w:b/>
          <w:bCs/>
          <w:i/>
        </w:rPr>
        <w:t>ENDEREÇO ELETRÔNICO</w:t>
      </w:r>
      <w:r w:rsidRPr="009F14F5">
        <w:rPr>
          <w:rFonts w:cs="Arial"/>
          <w:i/>
        </w:rPr>
        <w:t xml:space="preserve">: </w:t>
      </w:r>
      <w:hyperlink r:id="rId8" w:history="1">
        <w:r w:rsidRPr="009F14F5">
          <w:rPr>
            <w:rStyle w:val="Hyperlink"/>
            <w:rFonts w:cs="Arial"/>
            <w:i/>
          </w:rPr>
          <w:t>www.comprasgovernamentais.gov.br</w:t>
        </w:r>
      </w:hyperlink>
      <w:r w:rsidR="00D66D9D" w:rsidRPr="009F14F5">
        <w:rPr>
          <w:rStyle w:val="Hyperlink"/>
          <w:rFonts w:cs="Arial"/>
          <w:i/>
        </w:rPr>
        <w:t xml:space="preserve"> </w:t>
      </w:r>
      <w:r w:rsidR="00D66D9D" w:rsidRPr="009F14F5">
        <w:rPr>
          <w:rStyle w:val="Hyperlink"/>
          <w:rFonts w:cs="Arial"/>
          <w:b/>
          <w:i/>
          <w:color w:val="auto"/>
          <w:u w:val="none"/>
        </w:rPr>
        <w:t>(UASG 926641)</w:t>
      </w:r>
    </w:p>
    <w:p w14:paraId="778B10FC" w14:textId="77777777" w:rsidR="00F9746E" w:rsidRPr="009F14F5" w:rsidRDefault="00F9746E" w:rsidP="00F9746E">
      <w:pPr>
        <w:spacing w:after="0" w:line="240" w:lineRule="auto"/>
        <w:ind w:right="-6"/>
        <w:rPr>
          <w:rStyle w:val="Hyperlink"/>
          <w:rFonts w:cs="Arial"/>
          <w:b/>
          <w:i/>
          <w:color w:val="auto"/>
          <w:u w:val="none"/>
        </w:rPr>
      </w:pPr>
    </w:p>
    <w:sdt>
      <w:sdtPr>
        <w:rPr>
          <w:rFonts w:ascii="Arial" w:eastAsiaTheme="minorHAnsi" w:hAnsi="Arial" w:cs="Arial"/>
          <w:color w:val="0000FF"/>
          <w:sz w:val="22"/>
          <w:szCs w:val="22"/>
          <w:u w:val="single"/>
          <w:lang w:eastAsia="en-US"/>
        </w:rPr>
        <w:id w:val="91447267"/>
        <w:docPartObj>
          <w:docPartGallery w:val="Table of Contents"/>
          <w:docPartUnique/>
        </w:docPartObj>
      </w:sdtPr>
      <w:sdtEndPr>
        <w:rPr>
          <w:b/>
          <w:bCs/>
          <w:color w:val="auto"/>
          <w:u w:val="none"/>
        </w:rPr>
      </w:sdtEndPr>
      <w:sdtContent>
        <w:p w14:paraId="44191E92" w14:textId="1BD696E7" w:rsidR="00F9746E" w:rsidRPr="009F14F5" w:rsidRDefault="00F9746E">
          <w:pPr>
            <w:pStyle w:val="CabealhodoSumrio"/>
            <w:rPr>
              <w:rFonts w:ascii="Arial" w:hAnsi="Arial" w:cs="Arial"/>
              <w:sz w:val="22"/>
              <w:szCs w:val="22"/>
            </w:rPr>
          </w:pPr>
          <w:r w:rsidRPr="009F14F5">
            <w:rPr>
              <w:rFonts w:ascii="Arial" w:hAnsi="Arial" w:cs="Arial"/>
              <w:sz w:val="22"/>
              <w:szCs w:val="22"/>
            </w:rPr>
            <w:t>Sumário</w:t>
          </w:r>
        </w:p>
        <w:p w14:paraId="123BB056" w14:textId="0580DA26" w:rsidR="006A507C" w:rsidRDefault="00F9746E">
          <w:pPr>
            <w:pStyle w:val="Sumrio1"/>
            <w:tabs>
              <w:tab w:val="left" w:pos="440"/>
              <w:tab w:val="right" w:leader="dot" w:pos="9345"/>
            </w:tabs>
            <w:rPr>
              <w:rFonts w:asciiTheme="minorHAnsi" w:eastAsiaTheme="minorEastAsia" w:hAnsiTheme="minorHAnsi"/>
              <w:noProof/>
              <w:lang w:eastAsia="pt-BR"/>
            </w:rPr>
          </w:pPr>
          <w:r w:rsidRPr="009F14F5">
            <w:rPr>
              <w:rFonts w:cs="Arial"/>
              <w:b/>
              <w:bCs/>
            </w:rPr>
            <w:fldChar w:fldCharType="begin"/>
          </w:r>
          <w:r w:rsidRPr="009F14F5">
            <w:rPr>
              <w:rFonts w:cs="Arial"/>
              <w:b/>
              <w:bCs/>
            </w:rPr>
            <w:instrText xml:space="preserve"> TOC \o "1-3" \h \z \u </w:instrText>
          </w:r>
          <w:r w:rsidRPr="009F14F5">
            <w:rPr>
              <w:rFonts w:cs="Arial"/>
              <w:b/>
              <w:bCs/>
            </w:rPr>
            <w:fldChar w:fldCharType="separate"/>
          </w:r>
          <w:hyperlink w:anchor="_Toc79070567" w:history="1">
            <w:r w:rsidR="006A507C" w:rsidRPr="00AD1EFE">
              <w:rPr>
                <w:rStyle w:val="Hyperlink"/>
                <w:rFonts w:cs="Arial"/>
                <w:noProof/>
              </w:rPr>
              <w:t>1.</w:t>
            </w:r>
            <w:r w:rsidR="006A507C">
              <w:rPr>
                <w:rFonts w:asciiTheme="minorHAnsi" w:eastAsiaTheme="minorEastAsia" w:hAnsiTheme="minorHAnsi"/>
                <w:noProof/>
                <w:lang w:eastAsia="pt-BR"/>
              </w:rPr>
              <w:tab/>
            </w:r>
            <w:r w:rsidR="006A507C" w:rsidRPr="00AD1EFE">
              <w:rPr>
                <w:rStyle w:val="Hyperlink"/>
                <w:rFonts w:cs="Arial"/>
                <w:noProof/>
              </w:rPr>
              <w:t>OBJETO</w:t>
            </w:r>
            <w:r w:rsidR="006A507C">
              <w:rPr>
                <w:noProof/>
                <w:webHidden/>
              </w:rPr>
              <w:tab/>
            </w:r>
            <w:r w:rsidR="006A507C">
              <w:rPr>
                <w:noProof/>
                <w:webHidden/>
              </w:rPr>
              <w:fldChar w:fldCharType="begin"/>
            </w:r>
            <w:r w:rsidR="006A507C">
              <w:rPr>
                <w:noProof/>
                <w:webHidden/>
              </w:rPr>
              <w:instrText xml:space="preserve"> PAGEREF _Toc79070567 \h </w:instrText>
            </w:r>
            <w:r w:rsidR="006A507C">
              <w:rPr>
                <w:noProof/>
                <w:webHidden/>
              </w:rPr>
            </w:r>
            <w:r w:rsidR="006A507C">
              <w:rPr>
                <w:noProof/>
                <w:webHidden/>
              </w:rPr>
              <w:fldChar w:fldCharType="separate"/>
            </w:r>
            <w:r w:rsidR="008C14E2">
              <w:rPr>
                <w:noProof/>
                <w:webHidden/>
              </w:rPr>
              <w:t>2</w:t>
            </w:r>
            <w:r w:rsidR="006A507C">
              <w:rPr>
                <w:noProof/>
                <w:webHidden/>
              </w:rPr>
              <w:fldChar w:fldCharType="end"/>
            </w:r>
          </w:hyperlink>
        </w:p>
        <w:p w14:paraId="16E882E6" w14:textId="4329AA9D" w:rsidR="006A507C" w:rsidRDefault="008C14E2">
          <w:pPr>
            <w:pStyle w:val="Sumrio1"/>
            <w:tabs>
              <w:tab w:val="right" w:leader="dot" w:pos="9345"/>
            </w:tabs>
            <w:rPr>
              <w:rFonts w:asciiTheme="minorHAnsi" w:eastAsiaTheme="minorEastAsia" w:hAnsiTheme="minorHAnsi"/>
              <w:noProof/>
              <w:lang w:eastAsia="pt-BR"/>
            </w:rPr>
          </w:pPr>
          <w:hyperlink w:anchor="_Toc79070568" w:history="1">
            <w:r w:rsidR="006A507C" w:rsidRPr="00AD1EFE">
              <w:rPr>
                <w:rStyle w:val="Hyperlink"/>
                <w:rFonts w:cs="Arial"/>
                <w:noProof/>
              </w:rPr>
              <w:t>2. DA IMPUGNAÇÃO AO EDITAL</w:t>
            </w:r>
            <w:r w:rsidR="006A507C">
              <w:rPr>
                <w:noProof/>
                <w:webHidden/>
              </w:rPr>
              <w:tab/>
            </w:r>
            <w:r w:rsidR="006A507C">
              <w:rPr>
                <w:noProof/>
                <w:webHidden/>
              </w:rPr>
              <w:fldChar w:fldCharType="begin"/>
            </w:r>
            <w:r w:rsidR="006A507C">
              <w:rPr>
                <w:noProof/>
                <w:webHidden/>
              </w:rPr>
              <w:instrText xml:space="preserve"> PAGEREF _Toc79070568 \h </w:instrText>
            </w:r>
            <w:r w:rsidR="006A507C">
              <w:rPr>
                <w:noProof/>
                <w:webHidden/>
              </w:rPr>
            </w:r>
            <w:r w:rsidR="006A507C">
              <w:rPr>
                <w:noProof/>
                <w:webHidden/>
              </w:rPr>
              <w:fldChar w:fldCharType="separate"/>
            </w:r>
            <w:r>
              <w:rPr>
                <w:noProof/>
                <w:webHidden/>
              </w:rPr>
              <w:t>2</w:t>
            </w:r>
            <w:r w:rsidR="006A507C">
              <w:rPr>
                <w:noProof/>
                <w:webHidden/>
              </w:rPr>
              <w:fldChar w:fldCharType="end"/>
            </w:r>
          </w:hyperlink>
        </w:p>
        <w:p w14:paraId="70F2791C" w14:textId="344D80FC" w:rsidR="006A507C" w:rsidRDefault="008C14E2">
          <w:pPr>
            <w:pStyle w:val="Sumrio1"/>
            <w:tabs>
              <w:tab w:val="right" w:leader="dot" w:pos="9345"/>
            </w:tabs>
            <w:rPr>
              <w:rFonts w:asciiTheme="minorHAnsi" w:eastAsiaTheme="minorEastAsia" w:hAnsiTheme="minorHAnsi"/>
              <w:noProof/>
              <w:lang w:eastAsia="pt-BR"/>
            </w:rPr>
          </w:pPr>
          <w:hyperlink w:anchor="_Toc79070569" w:history="1">
            <w:r w:rsidR="006A507C" w:rsidRPr="00AD1EFE">
              <w:rPr>
                <w:rStyle w:val="Hyperlink"/>
                <w:rFonts w:cs="Arial"/>
                <w:noProof/>
              </w:rPr>
              <w:t>3. DA SOLICITAÇÃO DE INFORMAÇÕES</w:t>
            </w:r>
            <w:r w:rsidR="006A507C">
              <w:rPr>
                <w:noProof/>
                <w:webHidden/>
              </w:rPr>
              <w:tab/>
            </w:r>
            <w:r w:rsidR="006A507C">
              <w:rPr>
                <w:noProof/>
                <w:webHidden/>
              </w:rPr>
              <w:fldChar w:fldCharType="begin"/>
            </w:r>
            <w:r w:rsidR="006A507C">
              <w:rPr>
                <w:noProof/>
                <w:webHidden/>
              </w:rPr>
              <w:instrText xml:space="preserve"> PAGEREF _Toc79070569 \h </w:instrText>
            </w:r>
            <w:r w:rsidR="006A507C">
              <w:rPr>
                <w:noProof/>
                <w:webHidden/>
              </w:rPr>
            </w:r>
            <w:r w:rsidR="006A507C">
              <w:rPr>
                <w:noProof/>
                <w:webHidden/>
              </w:rPr>
              <w:fldChar w:fldCharType="separate"/>
            </w:r>
            <w:r>
              <w:rPr>
                <w:noProof/>
                <w:webHidden/>
              </w:rPr>
              <w:t>3</w:t>
            </w:r>
            <w:r w:rsidR="006A507C">
              <w:rPr>
                <w:noProof/>
                <w:webHidden/>
              </w:rPr>
              <w:fldChar w:fldCharType="end"/>
            </w:r>
          </w:hyperlink>
        </w:p>
        <w:p w14:paraId="211D12EC" w14:textId="464BE5FA" w:rsidR="006A507C" w:rsidRDefault="008C14E2">
          <w:pPr>
            <w:pStyle w:val="Sumrio1"/>
            <w:tabs>
              <w:tab w:val="right" w:leader="dot" w:pos="9345"/>
            </w:tabs>
            <w:rPr>
              <w:rFonts w:asciiTheme="minorHAnsi" w:eastAsiaTheme="minorEastAsia" w:hAnsiTheme="minorHAnsi"/>
              <w:noProof/>
              <w:lang w:eastAsia="pt-BR"/>
            </w:rPr>
          </w:pPr>
          <w:hyperlink w:anchor="_Toc79070570" w:history="1">
            <w:r w:rsidR="006A507C" w:rsidRPr="00AD1EFE">
              <w:rPr>
                <w:rStyle w:val="Hyperlink"/>
                <w:rFonts w:cs="Arial"/>
                <w:noProof/>
              </w:rPr>
              <w:t>4. DO CREDENCIAMENTO E DA REPRESENTAÇÃO</w:t>
            </w:r>
            <w:r w:rsidR="006A507C">
              <w:rPr>
                <w:noProof/>
                <w:webHidden/>
              </w:rPr>
              <w:tab/>
            </w:r>
            <w:r w:rsidR="006A507C">
              <w:rPr>
                <w:noProof/>
                <w:webHidden/>
              </w:rPr>
              <w:fldChar w:fldCharType="begin"/>
            </w:r>
            <w:r w:rsidR="006A507C">
              <w:rPr>
                <w:noProof/>
                <w:webHidden/>
              </w:rPr>
              <w:instrText xml:space="preserve"> PAGEREF _Toc79070570 \h </w:instrText>
            </w:r>
            <w:r w:rsidR="006A507C">
              <w:rPr>
                <w:noProof/>
                <w:webHidden/>
              </w:rPr>
            </w:r>
            <w:r w:rsidR="006A507C">
              <w:rPr>
                <w:noProof/>
                <w:webHidden/>
              </w:rPr>
              <w:fldChar w:fldCharType="separate"/>
            </w:r>
            <w:r>
              <w:rPr>
                <w:noProof/>
                <w:webHidden/>
              </w:rPr>
              <w:t>3</w:t>
            </w:r>
            <w:r w:rsidR="006A507C">
              <w:rPr>
                <w:noProof/>
                <w:webHidden/>
              </w:rPr>
              <w:fldChar w:fldCharType="end"/>
            </w:r>
          </w:hyperlink>
        </w:p>
        <w:p w14:paraId="736BA300" w14:textId="074E7515" w:rsidR="006A507C" w:rsidRDefault="008C14E2">
          <w:pPr>
            <w:pStyle w:val="Sumrio1"/>
            <w:tabs>
              <w:tab w:val="right" w:leader="dot" w:pos="9345"/>
            </w:tabs>
            <w:rPr>
              <w:rFonts w:asciiTheme="minorHAnsi" w:eastAsiaTheme="minorEastAsia" w:hAnsiTheme="minorHAnsi"/>
              <w:noProof/>
              <w:lang w:eastAsia="pt-BR"/>
            </w:rPr>
          </w:pPr>
          <w:hyperlink w:anchor="_Toc79070571" w:history="1">
            <w:r w:rsidR="006A507C" w:rsidRPr="00AD1EFE">
              <w:rPr>
                <w:rStyle w:val="Hyperlink"/>
                <w:rFonts w:cs="Arial"/>
                <w:noProof/>
              </w:rPr>
              <w:t>5. DAS CONDIÇÕES PARA PARTICIPAÇÃO</w:t>
            </w:r>
            <w:r w:rsidR="006A507C">
              <w:rPr>
                <w:noProof/>
                <w:webHidden/>
              </w:rPr>
              <w:tab/>
            </w:r>
            <w:r w:rsidR="006A507C">
              <w:rPr>
                <w:noProof/>
                <w:webHidden/>
              </w:rPr>
              <w:fldChar w:fldCharType="begin"/>
            </w:r>
            <w:r w:rsidR="006A507C">
              <w:rPr>
                <w:noProof/>
                <w:webHidden/>
              </w:rPr>
              <w:instrText xml:space="preserve"> PAGEREF _Toc79070571 \h </w:instrText>
            </w:r>
            <w:r w:rsidR="006A507C">
              <w:rPr>
                <w:noProof/>
                <w:webHidden/>
              </w:rPr>
            </w:r>
            <w:r w:rsidR="006A507C">
              <w:rPr>
                <w:noProof/>
                <w:webHidden/>
              </w:rPr>
              <w:fldChar w:fldCharType="separate"/>
            </w:r>
            <w:r>
              <w:rPr>
                <w:noProof/>
                <w:webHidden/>
              </w:rPr>
              <w:t>4</w:t>
            </w:r>
            <w:r w:rsidR="006A507C">
              <w:rPr>
                <w:noProof/>
                <w:webHidden/>
              </w:rPr>
              <w:fldChar w:fldCharType="end"/>
            </w:r>
          </w:hyperlink>
        </w:p>
        <w:p w14:paraId="03592AD8" w14:textId="3CBEBE18" w:rsidR="006A507C" w:rsidRDefault="008C14E2">
          <w:pPr>
            <w:pStyle w:val="Sumrio1"/>
            <w:tabs>
              <w:tab w:val="right" w:leader="dot" w:pos="9345"/>
            </w:tabs>
            <w:rPr>
              <w:rFonts w:asciiTheme="minorHAnsi" w:eastAsiaTheme="minorEastAsia" w:hAnsiTheme="minorHAnsi"/>
              <w:noProof/>
              <w:lang w:eastAsia="pt-BR"/>
            </w:rPr>
          </w:pPr>
          <w:hyperlink w:anchor="_Toc79070572" w:history="1">
            <w:r w:rsidR="006A507C" w:rsidRPr="00AD1EFE">
              <w:rPr>
                <w:rStyle w:val="Hyperlink"/>
                <w:rFonts w:cs="Arial"/>
                <w:noProof/>
              </w:rPr>
              <w:t>6. DA PROPOSTA DE PREÇOS</w:t>
            </w:r>
            <w:r w:rsidR="006A507C">
              <w:rPr>
                <w:noProof/>
                <w:webHidden/>
              </w:rPr>
              <w:tab/>
            </w:r>
            <w:r w:rsidR="006A507C">
              <w:rPr>
                <w:noProof/>
                <w:webHidden/>
              </w:rPr>
              <w:fldChar w:fldCharType="begin"/>
            </w:r>
            <w:r w:rsidR="006A507C">
              <w:rPr>
                <w:noProof/>
                <w:webHidden/>
              </w:rPr>
              <w:instrText xml:space="preserve"> PAGEREF _Toc79070572 \h </w:instrText>
            </w:r>
            <w:r w:rsidR="006A507C">
              <w:rPr>
                <w:noProof/>
                <w:webHidden/>
              </w:rPr>
            </w:r>
            <w:r w:rsidR="006A507C">
              <w:rPr>
                <w:noProof/>
                <w:webHidden/>
              </w:rPr>
              <w:fldChar w:fldCharType="separate"/>
            </w:r>
            <w:r>
              <w:rPr>
                <w:noProof/>
                <w:webHidden/>
              </w:rPr>
              <w:t>5</w:t>
            </w:r>
            <w:r w:rsidR="006A507C">
              <w:rPr>
                <w:noProof/>
                <w:webHidden/>
              </w:rPr>
              <w:fldChar w:fldCharType="end"/>
            </w:r>
          </w:hyperlink>
        </w:p>
        <w:p w14:paraId="0ECD4D0E" w14:textId="27CBAF37" w:rsidR="006A507C" w:rsidRDefault="008C14E2">
          <w:pPr>
            <w:pStyle w:val="Sumrio1"/>
            <w:tabs>
              <w:tab w:val="right" w:leader="dot" w:pos="9345"/>
            </w:tabs>
            <w:rPr>
              <w:rFonts w:asciiTheme="minorHAnsi" w:eastAsiaTheme="minorEastAsia" w:hAnsiTheme="minorHAnsi"/>
              <w:noProof/>
              <w:lang w:eastAsia="pt-BR"/>
            </w:rPr>
          </w:pPr>
          <w:hyperlink w:anchor="_Toc79070573" w:history="1">
            <w:r w:rsidR="006A507C" w:rsidRPr="00AD1EFE">
              <w:rPr>
                <w:rStyle w:val="Hyperlink"/>
                <w:rFonts w:cs="Arial"/>
                <w:noProof/>
              </w:rPr>
              <w:t>7. DA SESSÃO PÚBLICA</w:t>
            </w:r>
            <w:r w:rsidR="006A507C">
              <w:rPr>
                <w:noProof/>
                <w:webHidden/>
              </w:rPr>
              <w:tab/>
            </w:r>
            <w:r w:rsidR="006A507C">
              <w:rPr>
                <w:noProof/>
                <w:webHidden/>
              </w:rPr>
              <w:fldChar w:fldCharType="begin"/>
            </w:r>
            <w:r w:rsidR="006A507C">
              <w:rPr>
                <w:noProof/>
                <w:webHidden/>
              </w:rPr>
              <w:instrText xml:space="preserve"> PAGEREF _Toc79070573 \h </w:instrText>
            </w:r>
            <w:r w:rsidR="006A507C">
              <w:rPr>
                <w:noProof/>
                <w:webHidden/>
              </w:rPr>
            </w:r>
            <w:r w:rsidR="006A507C">
              <w:rPr>
                <w:noProof/>
                <w:webHidden/>
              </w:rPr>
              <w:fldChar w:fldCharType="separate"/>
            </w:r>
            <w:r>
              <w:rPr>
                <w:noProof/>
                <w:webHidden/>
              </w:rPr>
              <w:t>7</w:t>
            </w:r>
            <w:r w:rsidR="006A507C">
              <w:rPr>
                <w:noProof/>
                <w:webHidden/>
              </w:rPr>
              <w:fldChar w:fldCharType="end"/>
            </w:r>
          </w:hyperlink>
        </w:p>
        <w:p w14:paraId="7511C87B" w14:textId="436A8B72" w:rsidR="006A507C" w:rsidRDefault="008C14E2">
          <w:pPr>
            <w:pStyle w:val="Sumrio1"/>
            <w:tabs>
              <w:tab w:val="right" w:leader="dot" w:pos="9345"/>
            </w:tabs>
            <w:rPr>
              <w:rFonts w:asciiTheme="minorHAnsi" w:eastAsiaTheme="minorEastAsia" w:hAnsiTheme="minorHAnsi"/>
              <w:noProof/>
              <w:lang w:eastAsia="pt-BR"/>
            </w:rPr>
          </w:pPr>
          <w:hyperlink w:anchor="_Toc79070574" w:history="1">
            <w:r w:rsidR="006A507C" w:rsidRPr="00AD1EFE">
              <w:rPr>
                <w:rStyle w:val="Hyperlink"/>
                <w:rFonts w:cs="Arial"/>
                <w:noProof/>
              </w:rPr>
              <w:t>8. DA FORMULAÇÃO DE LANCES</w:t>
            </w:r>
            <w:r w:rsidR="006A507C">
              <w:rPr>
                <w:noProof/>
                <w:webHidden/>
              </w:rPr>
              <w:tab/>
            </w:r>
            <w:r w:rsidR="006A507C">
              <w:rPr>
                <w:noProof/>
                <w:webHidden/>
              </w:rPr>
              <w:fldChar w:fldCharType="begin"/>
            </w:r>
            <w:r w:rsidR="006A507C">
              <w:rPr>
                <w:noProof/>
                <w:webHidden/>
              </w:rPr>
              <w:instrText xml:space="preserve"> PAGEREF _Toc79070574 \h </w:instrText>
            </w:r>
            <w:r w:rsidR="006A507C">
              <w:rPr>
                <w:noProof/>
                <w:webHidden/>
              </w:rPr>
            </w:r>
            <w:r w:rsidR="006A507C">
              <w:rPr>
                <w:noProof/>
                <w:webHidden/>
              </w:rPr>
              <w:fldChar w:fldCharType="separate"/>
            </w:r>
            <w:r>
              <w:rPr>
                <w:noProof/>
                <w:webHidden/>
              </w:rPr>
              <w:t>8</w:t>
            </w:r>
            <w:r w:rsidR="006A507C">
              <w:rPr>
                <w:noProof/>
                <w:webHidden/>
              </w:rPr>
              <w:fldChar w:fldCharType="end"/>
            </w:r>
          </w:hyperlink>
        </w:p>
        <w:p w14:paraId="464511F1" w14:textId="302CE284" w:rsidR="006A507C" w:rsidRDefault="008C14E2">
          <w:pPr>
            <w:pStyle w:val="Sumrio1"/>
            <w:tabs>
              <w:tab w:val="right" w:leader="dot" w:pos="9345"/>
            </w:tabs>
            <w:rPr>
              <w:rFonts w:asciiTheme="minorHAnsi" w:eastAsiaTheme="minorEastAsia" w:hAnsiTheme="minorHAnsi"/>
              <w:noProof/>
              <w:lang w:eastAsia="pt-BR"/>
            </w:rPr>
          </w:pPr>
          <w:hyperlink w:anchor="_Toc79070575" w:history="1">
            <w:r w:rsidR="006A507C" w:rsidRPr="00AD1EFE">
              <w:rPr>
                <w:rStyle w:val="Hyperlink"/>
                <w:rFonts w:cs="Arial"/>
                <w:noProof/>
              </w:rPr>
              <w:t>9. DO ENCERRAMENTO DA ETAPA DOS LANCES VIA MEIO ELETRÔNICO.</w:t>
            </w:r>
            <w:r w:rsidR="006A507C">
              <w:rPr>
                <w:noProof/>
                <w:webHidden/>
              </w:rPr>
              <w:tab/>
            </w:r>
            <w:r w:rsidR="006A507C">
              <w:rPr>
                <w:noProof/>
                <w:webHidden/>
              </w:rPr>
              <w:fldChar w:fldCharType="begin"/>
            </w:r>
            <w:r w:rsidR="006A507C">
              <w:rPr>
                <w:noProof/>
                <w:webHidden/>
              </w:rPr>
              <w:instrText xml:space="preserve"> PAGEREF _Toc79070575 \h </w:instrText>
            </w:r>
            <w:r w:rsidR="006A507C">
              <w:rPr>
                <w:noProof/>
                <w:webHidden/>
              </w:rPr>
            </w:r>
            <w:r w:rsidR="006A507C">
              <w:rPr>
                <w:noProof/>
                <w:webHidden/>
              </w:rPr>
              <w:fldChar w:fldCharType="separate"/>
            </w:r>
            <w:r>
              <w:rPr>
                <w:noProof/>
                <w:webHidden/>
              </w:rPr>
              <w:t>9</w:t>
            </w:r>
            <w:r w:rsidR="006A507C">
              <w:rPr>
                <w:noProof/>
                <w:webHidden/>
              </w:rPr>
              <w:fldChar w:fldCharType="end"/>
            </w:r>
          </w:hyperlink>
        </w:p>
        <w:p w14:paraId="62CE1CBF" w14:textId="5DCA5D0B" w:rsidR="006A507C" w:rsidRDefault="008C14E2">
          <w:pPr>
            <w:pStyle w:val="Sumrio1"/>
            <w:tabs>
              <w:tab w:val="right" w:leader="dot" w:pos="9345"/>
            </w:tabs>
            <w:rPr>
              <w:rFonts w:asciiTheme="minorHAnsi" w:eastAsiaTheme="minorEastAsia" w:hAnsiTheme="minorHAnsi"/>
              <w:noProof/>
              <w:lang w:eastAsia="pt-BR"/>
            </w:rPr>
          </w:pPr>
          <w:hyperlink w:anchor="_Toc79070576" w:history="1">
            <w:r w:rsidR="006A507C" w:rsidRPr="00AD1EFE">
              <w:rPr>
                <w:rStyle w:val="Hyperlink"/>
                <w:rFonts w:cs="Arial"/>
                <w:noProof/>
              </w:rPr>
              <w:t>10. DOS CRITÉRIOS DE JULGAMENTO DA PROPOSTA DE PREÇOS</w:t>
            </w:r>
            <w:r w:rsidR="006A507C">
              <w:rPr>
                <w:noProof/>
                <w:webHidden/>
              </w:rPr>
              <w:tab/>
            </w:r>
            <w:r w:rsidR="006A507C">
              <w:rPr>
                <w:noProof/>
                <w:webHidden/>
              </w:rPr>
              <w:fldChar w:fldCharType="begin"/>
            </w:r>
            <w:r w:rsidR="006A507C">
              <w:rPr>
                <w:noProof/>
                <w:webHidden/>
              </w:rPr>
              <w:instrText xml:space="preserve"> PAGEREF _Toc79070576 \h </w:instrText>
            </w:r>
            <w:r w:rsidR="006A507C">
              <w:rPr>
                <w:noProof/>
                <w:webHidden/>
              </w:rPr>
            </w:r>
            <w:r w:rsidR="006A507C">
              <w:rPr>
                <w:noProof/>
                <w:webHidden/>
              </w:rPr>
              <w:fldChar w:fldCharType="separate"/>
            </w:r>
            <w:r>
              <w:rPr>
                <w:noProof/>
                <w:webHidden/>
              </w:rPr>
              <w:t>10</w:t>
            </w:r>
            <w:r w:rsidR="006A507C">
              <w:rPr>
                <w:noProof/>
                <w:webHidden/>
              </w:rPr>
              <w:fldChar w:fldCharType="end"/>
            </w:r>
          </w:hyperlink>
        </w:p>
        <w:p w14:paraId="1831AF32" w14:textId="0604B254" w:rsidR="006A507C" w:rsidRDefault="008C14E2">
          <w:pPr>
            <w:pStyle w:val="Sumrio1"/>
            <w:tabs>
              <w:tab w:val="right" w:leader="dot" w:pos="9345"/>
            </w:tabs>
            <w:rPr>
              <w:rFonts w:asciiTheme="minorHAnsi" w:eastAsiaTheme="minorEastAsia" w:hAnsiTheme="minorHAnsi"/>
              <w:noProof/>
              <w:lang w:eastAsia="pt-BR"/>
            </w:rPr>
          </w:pPr>
          <w:hyperlink w:anchor="_Toc79070577" w:history="1">
            <w:r w:rsidR="006A507C" w:rsidRPr="00AD1EFE">
              <w:rPr>
                <w:rStyle w:val="Hyperlink"/>
                <w:rFonts w:cs="Arial"/>
                <w:noProof/>
              </w:rPr>
              <w:t>11. DA HABILITAÇÃO</w:t>
            </w:r>
            <w:r w:rsidR="006A507C">
              <w:rPr>
                <w:noProof/>
                <w:webHidden/>
              </w:rPr>
              <w:tab/>
            </w:r>
            <w:r w:rsidR="006A507C">
              <w:rPr>
                <w:noProof/>
                <w:webHidden/>
              </w:rPr>
              <w:fldChar w:fldCharType="begin"/>
            </w:r>
            <w:r w:rsidR="006A507C">
              <w:rPr>
                <w:noProof/>
                <w:webHidden/>
              </w:rPr>
              <w:instrText xml:space="preserve"> PAGEREF _Toc79070577 \h </w:instrText>
            </w:r>
            <w:r w:rsidR="006A507C">
              <w:rPr>
                <w:noProof/>
                <w:webHidden/>
              </w:rPr>
            </w:r>
            <w:r w:rsidR="006A507C">
              <w:rPr>
                <w:noProof/>
                <w:webHidden/>
              </w:rPr>
              <w:fldChar w:fldCharType="separate"/>
            </w:r>
            <w:r>
              <w:rPr>
                <w:noProof/>
                <w:webHidden/>
              </w:rPr>
              <w:t>11</w:t>
            </w:r>
            <w:r w:rsidR="006A507C">
              <w:rPr>
                <w:noProof/>
                <w:webHidden/>
              </w:rPr>
              <w:fldChar w:fldCharType="end"/>
            </w:r>
          </w:hyperlink>
        </w:p>
        <w:p w14:paraId="451AC28B" w14:textId="342C9F1E" w:rsidR="006A507C" w:rsidRDefault="008C14E2">
          <w:pPr>
            <w:pStyle w:val="Sumrio1"/>
            <w:tabs>
              <w:tab w:val="right" w:leader="dot" w:pos="9345"/>
            </w:tabs>
            <w:rPr>
              <w:rFonts w:asciiTheme="minorHAnsi" w:eastAsiaTheme="minorEastAsia" w:hAnsiTheme="minorHAnsi"/>
              <w:noProof/>
              <w:lang w:eastAsia="pt-BR"/>
            </w:rPr>
          </w:pPr>
          <w:hyperlink w:anchor="_Toc79070578" w:history="1">
            <w:r w:rsidR="006A507C" w:rsidRPr="00AD1EFE">
              <w:rPr>
                <w:rStyle w:val="Hyperlink"/>
                <w:rFonts w:cs="Arial"/>
                <w:noProof/>
              </w:rPr>
              <w:t>12. DA REABERTURA DA SESSÃO PÚBLICA</w:t>
            </w:r>
            <w:r w:rsidR="006A507C">
              <w:rPr>
                <w:noProof/>
                <w:webHidden/>
              </w:rPr>
              <w:tab/>
            </w:r>
            <w:r w:rsidR="006A507C">
              <w:rPr>
                <w:noProof/>
                <w:webHidden/>
              </w:rPr>
              <w:fldChar w:fldCharType="begin"/>
            </w:r>
            <w:r w:rsidR="006A507C">
              <w:rPr>
                <w:noProof/>
                <w:webHidden/>
              </w:rPr>
              <w:instrText xml:space="preserve"> PAGEREF _Toc79070578 \h </w:instrText>
            </w:r>
            <w:r w:rsidR="006A507C">
              <w:rPr>
                <w:noProof/>
                <w:webHidden/>
              </w:rPr>
            </w:r>
            <w:r w:rsidR="006A507C">
              <w:rPr>
                <w:noProof/>
                <w:webHidden/>
              </w:rPr>
              <w:fldChar w:fldCharType="separate"/>
            </w:r>
            <w:r>
              <w:rPr>
                <w:noProof/>
                <w:webHidden/>
              </w:rPr>
              <w:t>14</w:t>
            </w:r>
            <w:r w:rsidR="006A507C">
              <w:rPr>
                <w:noProof/>
                <w:webHidden/>
              </w:rPr>
              <w:fldChar w:fldCharType="end"/>
            </w:r>
          </w:hyperlink>
        </w:p>
        <w:p w14:paraId="2EA61CDF" w14:textId="0BF4FEB7" w:rsidR="006A507C" w:rsidRDefault="008C14E2">
          <w:pPr>
            <w:pStyle w:val="Sumrio1"/>
            <w:tabs>
              <w:tab w:val="right" w:leader="dot" w:pos="9345"/>
            </w:tabs>
            <w:rPr>
              <w:rFonts w:asciiTheme="minorHAnsi" w:eastAsiaTheme="minorEastAsia" w:hAnsiTheme="minorHAnsi"/>
              <w:noProof/>
              <w:lang w:eastAsia="pt-BR"/>
            </w:rPr>
          </w:pPr>
          <w:hyperlink w:anchor="_Toc79070579" w:history="1">
            <w:r w:rsidR="006A507C" w:rsidRPr="00AD1EFE">
              <w:rPr>
                <w:rStyle w:val="Hyperlink"/>
                <w:rFonts w:cs="Arial"/>
                <w:noProof/>
              </w:rPr>
              <w:t>13. DOS RECURSOS</w:t>
            </w:r>
            <w:r w:rsidR="006A507C">
              <w:rPr>
                <w:noProof/>
                <w:webHidden/>
              </w:rPr>
              <w:tab/>
            </w:r>
            <w:r w:rsidR="006A507C">
              <w:rPr>
                <w:noProof/>
                <w:webHidden/>
              </w:rPr>
              <w:fldChar w:fldCharType="begin"/>
            </w:r>
            <w:r w:rsidR="006A507C">
              <w:rPr>
                <w:noProof/>
                <w:webHidden/>
              </w:rPr>
              <w:instrText xml:space="preserve"> PAGEREF _Toc79070579 \h </w:instrText>
            </w:r>
            <w:r w:rsidR="006A507C">
              <w:rPr>
                <w:noProof/>
                <w:webHidden/>
              </w:rPr>
            </w:r>
            <w:r w:rsidR="006A507C">
              <w:rPr>
                <w:noProof/>
                <w:webHidden/>
              </w:rPr>
              <w:fldChar w:fldCharType="separate"/>
            </w:r>
            <w:r>
              <w:rPr>
                <w:noProof/>
                <w:webHidden/>
              </w:rPr>
              <w:t>14</w:t>
            </w:r>
            <w:r w:rsidR="006A507C">
              <w:rPr>
                <w:noProof/>
                <w:webHidden/>
              </w:rPr>
              <w:fldChar w:fldCharType="end"/>
            </w:r>
          </w:hyperlink>
        </w:p>
        <w:p w14:paraId="35AE70B4" w14:textId="34C9DC73" w:rsidR="006A507C" w:rsidRDefault="008C14E2">
          <w:pPr>
            <w:pStyle w:val="Sumrio1"/>
            <w:tabs>
              <w:tab w:val="right" w:leader="dot" w:pos="9345"/>
            </w:tabs>
            <w:rPr>
              <w:rFonts w:asciiTheme="minorHAnsi" w:eastAsiaTheme="minorEastAsia" w:hAnsiTheme="minorHAnsi"/>
              <w:noProof/>
              <w:lang w:eastAsia="pt-BR"/>
            </w:rPr>
          </w:pPr>
          <w:hyperlink w:anchor="_Toc79070580" w:history="1">
            <w:r w:rsidR="006A507C" w:rsidRPr="00AD1EFE">
              <w:rPr>
                <w:rStyle w:val="Hyperlink"/>
                <w:rFonts w:cs="Arial"/>
                <w:noProof/>
              </w:rPr>
              <w:t>14. DA ADJUDICAÇÃO E DA HOMOLOGAÇÃO</w:t>
            </w:r>
            <w:r w:rsidR="006A507C">
              <w:rPr>
                <w:noProof/>
                <w:webHidden/>
              </w:rPr>
              <w:tab/>
            </w:r>
            <w:r w:rsidR="006A507C">
              <w:rPr>
                <w:noProof/>
                <w:webHidden/>
              </w:rPr>
              <w:fldChar w:fldCharType="begin"/>
            </w:r>
            <w:r w:rsidR="006A507C">
              <w:rPr>
                <w:noProof/>
                <w:webHidden/>
              </w:rPr>
              <w:instrText xml:space="preserve"> PAGEREF _Toc79070580 \h </w:instrText>
            </w:r>
            <w:r w:rsidR="006A507C">
              <w:rPr>
                <w:noProof/>
                <w:webHidden/>
              </w:rPr>
            </w:r>
            <w:r w:rsidR="006A507C">
              <w:rPr>
                <w:noProof/>
                <w:webHidden/>
              </w:rPr>
              <w:fldChar w:fldCharType="separate"/>
            </w:r>
            <w:r>
              <w:rPr>
                <w:noProof/>
                <w:webHidden/>
              </w:rPr>
              <w:t>14</w:t>
            </w:r>
            <w:r w:rsidR="006A507C">
              <w:rPr>
                <w:noProof/>
                <w:webHidden/>
              </w:rPr>
              <w:fldChar w:fldCharType="end"/>
            </w:r>
          </w:hyperlink>
        </w:p>
        <w:p w14:paraId="00266D21" w14:textId="08706F37" w:rsidR="006A507C" w:rsidRDefault="008C14E2">
          <w:pPr>
            <w:pStyle w:val="Sumrio1"/>
            <w:tabs>
              <w:tab w:val="right" w:leader="dot" w:pos="9345"/>
            </w:tabs>
            <w:rPr>
              <w:rFonts w:asciiTheme="minorHAnsi" w:eastAsiaTheme="minorEastAsia" w:hAnsiTheme="minorHAnsi"/>
              <w:noProof/>
              <w:lang w:eastAsia="pt-BR"/>
            </w:rPr>
          </w:pPr>
          <w:hyperlink w:anchor="_Toc79070581" w:history="1">
            <w:r w:rsidR="006A507C" w:rsidRPr="00AD1EFE">
              <w:rPr>
                <w:rStyle w:val="Hyperlink"/>
                <w:rFonts w:cs="Arial"/>
                <w:noProof/>
              </w:rPr>
              <w:t>15. DA DOTAÇÃO ORÇAMENTÁRIA</w:t>
            </w:r>
            <w:r w:rsidR="006A507C">
              <w:rPr>
                <w:noProof/>
                <w:webHidden/>
              </w:rPr>
              <w:tab/>
            </w:r>
            <w:r w:rsidR="006A507C">
              <w:rPr>
                <w:noProof/>
                <w:webHidden/>
              </w:rPr>
              <w:fldChar w:fldCharType="begin"/>
            </w:r>
            <w:r w:rsidR="006A507C">
              <w:rPr>
                <w:noProof/>
                <w:webHidden/>
              </w:rPr>
              <w:instrText xml:space="preserve"> PAGEREF _Toc79070581 \h </w:instrText>
            </w:r>
            <w:r w:rsidR="006A507C">
              <w:rPr>
                <w:noProof/>
                <w:webHidden/>
              </w:rPr>
            </w:r>
            <w:r w:rsidR="006A507C">
              <w:rPr>
                <w:noProof/>
                <w:webHidden/>
              </w:rPr>
              <w:fldChar w:fldCharType="separate"/>
            </w:r>
            <w:r>
              <w:rPr>
                <w:noProof/>
                <w:webHidden/>
              </w:rPr>
              <w:t>15</w:t>
            </w:r>
            <w:r w:rsidR="006A507C">
              <w:rPr>
                <w:noProof/>
                <w:webHidden/>
              </w:rPr>
              <w:fldChar w:fldCharType="end"/>
            </w:r>
          </w:hyperlink>
        </w:p>
        <w:p w14:paraId="5D354641" w14:textId="001355AE" w:rsidR="006A507C" w:rsidRDefault="008C14E2">
          <w:pPr>
            <w:pStyle w:val="Sumrio1"/>
            <w:tabs>
              <w:tab w:val="right" w:leader="dot" w:pos="9345"/>
            </w:tabs>
            <w:rPr>
              <w:rFonts w:asciiTheme="minorHAnsi" w:eastAsiaTheme="minorEastAsia" w:hAnsiTheme="minorHAnsi"/>
              <w:noProof/>
              <w:lang w:eastAsia="pt-BR"/>
            </w:rPr>
          </w:pPr>
          <w:hyperlink w:anchor="_Toc79070582" w:history="1">
            <w:r w:rsidR="006A507C" w:rsidRPr="00AD1EFE">
              <w:rPr>
                <w:rStyle w:val="Hyperlink"/>
                <w:rFonts w:cs="Arial"/>
                <w:noProof/>
              </w:rPr>
              <w:t>16. FORMALIZAÇÃO DO CONTRATO</w:t>
            </w:r>
            <w:r w:rsidR="006A507C">
              <w:rPr>
                <w:noProof/>
                <w:webHidden/>
              </w:rPr>
              <w:tab/>
            </w:r>
            <w:r w:rsidR="006A507C">
              <w:rPr>
                <w:noProof/>
                <w:webHidden/>
              </w:rPr>
              <w:fldChar w:fldCharType="begin"/>
            </w:r>
            <w:r w:rsidR="006A507C">
              <w:rPr>
                <w:noProof/>
                <w:webHidden/>
              </w:rPr>
              <w:instrText xml:space="preserve"> PAGEREF _Toc79070582 \h </w:instrText>
            </w:r>
            <w:r w:rsidR="006A507C">
              <w:rPr>
                <w:noProof/>
                <w:webHidden/>
              </w:rPr>
            </w:r>
            <w:r w:rsidR="006A507C">
              <w:rPr>
                <w:noProof/>
                <w:webHidden/>
              </w:rPr>
              <w:fldChar w:fldCharType="separate"/>
            </w:r>
            <w:r>
              <w:rPr>
                <w:noProof/>
                <w:webHidden/>
              </w:rPr>
              <w:t>15</w:t>
            </w:r>
            <w:r w:rsidR="006A507C">
              <w:rPr>
                <w:noProof/>
                <w:webHidden/>
              </w:rPr>
              <w:fldChar w:fldCharType="end"/>
            </w:r>
          </w:hyperlink>
        </w:p>
        <w:p w14:paraId="5FD51F74" w14:textId="7AD1CE1F" w:rsidR="006A507C" w:rsidRDefault="008C14E2">
          <w:pPr>
            <w:pStyle w:val="Sumrio1"/>
            <w:tabs>
              <w:tab w:val="right" w:leader="dot" w:pos="9345"/>
            </w:tabs>
            <w:rPr>
              <w:rFonts w:asciiTheme="minorHAnsi" w:eastAsiaTheme="minorEastAsia" w:hAnsiTheme="minorHAnsi"/>
              <w:noProof/>
              <w:lang w:eastAsia="pt-BR"/>
            </w:rPr>
          </w:pPr>
          <w:hyperlink w:anchor="_Toc79070583" w:history="1">
            <w:r w:rsidR="006A507C" w:rsidRPr="00AD1EFE">
              <w:rPr>
                <w:rStyle w:val="Hyperlink"/>
                <w:rFonts w:cs="Arial"/>
                <w:noProof/>
              </w:rPr>
              <w:t>17. PRAZO, EXECUÇÃO E RECEBIMENTO DO OBJETO</w:t>
            </w:r>
            <w:r w:rsidR="006A507C">
              <w:rPr>
                <w:noProof/>
                <w:webHidden/>
              </w:rPr>
              <w:tab/>
            </w:r>
            <w:r w:rsidR="006A507C">
              <w:rPr>
                <w:noProof/>
                <w:webHidden/>
              </w:rPr>
              <w:fldChar w:fldCharType="begin"/>
            </w:r>
            <w:r w:rsidR="006A507C">
              <w:rPr>
                <w:noProof/>
                <w:webHidden/>
              </w:rPr>
              <w:instrText xml:space="preserve"> PAGEREF _Toc79070583 \h </w:instrText>
            </w:r>
            <w:r w:rsidR="006A507C">
              <w:rPr>
                <w:noProof/>
                <w:webHidden/>
              </w:rPr>
            </w:r>
            <w:r w:rsidR="006A507C">
              <w:rPr>
                <w:noProof/>
                <w:webHidden/>
              </w:rPr>
              <w:fldChar w:fldCharType="separate"/>
            </w:r>
            <w:r>
              <w:rPr>
                <w:noProof/>
                <w:webHidden/>
              </w:rPr>
              <w:t>16</w:t>
            </w:r>
            <w:r w:rsidR="006A507C">
              <w:rPr>
                <w:noProof/>
                <w:webHidden/>
              </w:rPr>
              <w:fldChar w:fldCharType="end"/>
            </w:r>
          </w:hyperlink>
        </w:p>
        <w:p w14:paraId="0E248653" w14:textId="16A2F378" w:rsidR="006A507C" w:rsidRDefault="008C14E2">
          <w:pPr>
            <w:pStyle w:val="Sumrio1"/>
            <w:tabs>
              <w:tab w:val="right" w:leader="dot" w:pos="9345"/>
            </w:tabs>
            <w:rPr>
              <w:rFonts w:asciiTheme="minorHAnsi" w:eastAsiaTheme="minorEastAsia" w:hAnsiTheme="minorHAnsi"/>
              <w:noProof/>
              <w:lang w:eastAsia="pt-BR"/>
            </w:rPr>
          </w:pPr>
          <w:hyperlink w:anchor="_Toc79070584" w:history="1">
            <w:r w:rsidR="006A507C" w:rsidRPr="00AD1EFE">
              <w:rPr>
                <w:rStyle w:val="Hyperlink"/>
                <w:rFonts w:cs="Arial"/>
                <w:noProof/>
              </w:rPr>
              <w:t>18. CONDIÇÕES DE PAGAMENTO</w:t>
            </w:r>
            <w:r w:rsidR="006A507C">
              <w:rPr>
                <w:noProof/>
                <w:webHidden/>
              </w:rPr>
              <w:tab/>
            </w:r>
            <w:r w:rsidR="006A507C">
              <w:rPr>
                <w:noProof/>
                <w:webHidden/>
              </w:rPr>
              <w:fldChar w:fldCharType="begin"/>
            </w:r>
            <w:r w:rsidR="006A507C">
              <w:rPr>
                <w:noProof/>
                <w:webHidden/>
              </w:rPr>
              <w:instrText xml:space="preserve"> PAGEREF _Toc79070584 \h </w:instrText>
            </w:r>
            <w:r w:rsidR="006A507C">
              <w:rPr>
                <w:noProof/>
                <w:webHidden/>
              </w:rPr>
            </w:r>
            <w:r w:rsidR="006A507C">
              <w:rPr>
                <w:noProof/>
                <w:webHidden/>
              </w:rPr>
              <w:fldChar w:fldCharType="separate"/>
            </w:r>
            <w:r>
              <w:rPr>
                <w:noProof/>
                <w:webHidden/>
              </w:rPr>
              <w:t>16</w:t>
            </w:r>
            <w:r w:rsidR="006A507C">
              <w:rPr>
                <w:noProof/>
                <w:webHidden/>
              </w:rPr>
              <w:fldChar w:fldCharType="end"/>
            </w:r>
          </w:hyperlink>
        </w:p>
        <w:p w14:paraId="2A41E82F" w14:textId="6316C741" w:rsidR="006A507C" w:rsidRDefault="008C14E2">
          <w:pPr>
            <w:pStyle w:val="Sumrio1"/>
            <w:tabs>
              <w:tab w:val="right" w:leader="dot" w:pos="9345"/>
            </w:tabs>
            <w:rPr>
              <w:rFonts w:asciiTheme="minorHAnsi" w:eastAsiaTheme="minorEastAsia" w:hAnsiTheme="minorHAnsi"/>
              <w:noProof/>
              <w:lang w:eastAsia="pt-BR"/>
            </w:rPr>
          </w:pPr>
          <w:hyperlink w:anchor="_Toc79070585" w:history="1">
            <w:r w:rsidR="006A507C" w:rsidRPr="00AD1EFE">
              <w:rPr>
                <w:rStyle w:val="Hyperlink"/>
                <w:rFonts w:cs="Arial"/>
                <w:noProof/>
              </w:rPr>
              <w:t>19. RESCISÃO CONTRATUAL</w:t>
            </w:r>
            <w:r w:rsidR="006A507C">
              <w:rPr>
                <w:noProof/>
                <w:webHidden/>
              </w:rPr>
              <w:tab/>
            </w:r>
            <w:r w:rsidR="006A507C">
              <w:rPr>
                <w:noProof/>
                <w:webHidden/>
              </w:rPr>
              <w:fldChar w:fldCharType="begin"/>
            </w:r>
            <w:r w:rsidR="006A507C">
              <w:rPr>
                <w:noProof/>
                <w:webHidden/>
              </w:rPr>
              <w:instrText xml:space="preserve"> PAGEREF _Toc79070585 \h </w:instrText>
            </w:r>
            <w:r w:rsidR="006A507C">
              <w:rPr>
                <w:noProof/>
                <w:webHidden/>
              </w:rPr>
            </w:r>
            <w:r w:rsidR="006A507C">
              <w:rPr>
                <w:noProof/>
                <w:webHidden/>
              </w:rPr>
              <w:fldChar w:fldCharType="separate"/>
            </w:r>
            <w:r>
              <w:rPr>
                <w:noProof/>
                <w:webHidden/>
              </w:rPr>
              <w:t>17</w:t>
            </w:r>
            <w:r w:rsidR="006A507C">
              <w:rPr>
                <w:noProof/>
                <w:webHidden/>
              </w:rPr>
              <w:fldChar w:fldCharType="end"/>
            </w:r>
          </w:hyperlink>
        </w:p>
        <w:p w14:paraId="3D75183C" w14:textId="648FE20B" w:rsidR="006A507C" w:rsidRDefault="008C14E2">
          <w:pPr>
            <w:pStyle w:val="Sumrio1"/>
            <w:tabs>
              <w:tab w:val="right" w:leader="dot" w:pos="9345"/>
            </w:tabs>
            <w:rPr>
              <w:rFonts w:asciiTheme="minorHAnsi" w:eastAsiaTheme="minorEastAsia" w:hAnsiTheme="minorHAnsi"/>
              <w:noProof/>
              <w:lang w:eastAsia="pt-BR"/>
            </w:rPr>
          </w:pPr>
          <w:hyperlink w:anchor="_Toc79070586" w:history="1">
            <w:r w:rsidR="006A507C" w:rsidRPr="00AD1EFE">
              <w:rPr>
                <w:rStyle w:val="Hyperlink"/>
                <w:rFonts w:cs="Arial"/>
                <w:noProof/>
              </w:rPr>
              <w:t>20. SANÇÕES ADMINISTRATIVAS</w:t>
            </w:r>
            <w:r w:rsidR="006A507C">
              <w:rPr>
                <w:noProof/>
                <w:webHidden/>
              </w:rPr>
              <w:tab/>
            </w:r>
            <w:r w:rsidR="006A507C">
              <w:rPr>
                <w:noProof/>
                <w:webHidden/>
              </w:rPr>
              <w:fldChar w:fldCharType="begin"/>
            </w:r>
            <w:r w:rsidR="006A507C">
              <w:rPr>
                <w:noProof/>
                <w:webHidden/>
              </w:rPr>
              <w:instrText xml:space="preserve"> PAGEREF _Toc79070586 \h </w:instrText>
            </w:r>
            <w:r w:rsidR="006A507C">
              <w:rPr>
                <w:noProof/>
                <w:webHidden/>
              </w:rPr>
            </w:r>
            <w:r w:rsidR="006A507C">
              <w:rPr>
                <w:noProof/>
                <w:webHidden/>
              </w:rPr>
              <w:fldChar w:fldCharType="separate"/>
            </w:r>
            <w:r>
              <w:rPr>
                <w:noProof/>
                <w:webHidden/>
              </w:rPr>
              <w:t>17</w:t>
            </w:r>
            <w:r w:rsidR="006A507C">
              <w:rPr>
                <w:noProof/>
                <w:webHidden/>
              </w:rPr>
              <w:fldChar w:fldCharType="end"/>
            </w:r>
          </w:hyperlink>
        </w:p>
        <w:p w14:paraId="502F825F" w14:textId="6459AA30" w:rsidR="006A507C" w:rsidRDefault="008C14E2">
          <w:pPr>
            <w:pStyle w:val="Sumrio1"/>
            <w:tabs>
              <w:tab w:val="right" w:leader="dot" w:pos="9345"/>
            </w:tabs>
            <w:rPr>
              <w:rFonts w:asciiTheme="minorHAnsi" w:eastAsiaTheme="minorEastAsia" w:hAnsiTheme="minorHAnsi"/>
              <w:noProof/>
              <w:lang w:eastAsia="pt-BR"/>
            </w:rPr>
          </w:pPr>
          <w:hyperlink w:anchor="_Toc79070587" w:history="1">
            <w:r w:rsidR="006A507C" w:rsidRPr="00AD1EFE">
              <w:rPr>
                <w:rStyle w:val="Hyperlink"/>
                <w:rFonts w:cs="Arial"/>
                <w:noProof/>
              </w:rPr>
              <w:t>21. DA ANTICORRUPÇÃO</w:t>
            </w:r>
            <w:r w:rsidR="006A507C">
              <w:rPr>
                <w:noProof/>
                <w:webHidden/>
              </w:rPr>
              <w:tab/>
            </w:r>
            <w:r w:rsidR="006A507C">
              <w:rPr>
                <w:noProof/>
                <w:webHidden/>
              </w:rPr>
              <w:fldChar w:fldCharType="begin"/>
            </w:r>
            <w:r w:rsidR="006A507C">
              <w:rPr>
                <w:noProof/>
                <w:webHidden/>
              </w:rPr>
              <w:instrText xml:space="preserve"> PAGEREF _Toc79070587 \h </w:instrText>
            </w:r>
            <w:r w:rsidR="006A507C">
              <w:rPr>
                <w:noProof/>
                <w:webHidden/>
              </w:rPr>
            </w:r>
            <w:r w:rsidR="006A507C">
              <w:rPr>
                <w:noProof/>
                <w:webHidden/>
              </w:rPr>
              <w:fldChar w:fldCharType="separate"/>
            </w:r>
            <w:r>
              <w:rPr>
                <w:noProof/>
                <w:webHidden/>
              </w:rPr>
              <w:t>18</w:t>
            </w:r>
            <w:r w:rsidR="006A507C">
              <w:rPr>
                <w:noProof/>
                <w:webHidden/>
              </w:rPr>
              <w:fldChar w:fldCharType="end"/>
            </w:r>
          </w:hyperlink>
        </w:p>
        <w:p w14:paraId="49A968C7" w14:textId="3EE6E316" w:rsidR="006A507C" w:rsidRDefault="008C14E2">
          <w:pPr>
            <w:pStyle w:val="Sumrio1"/>
            <w:tabs>
              <w:tab w:val="right" w:leader="dot" w:pos="9345"/>
            </w:tabs>
            <w:rPr>
              <w:rFonts w:asciiTheme="minorHAnsi" w:eastAsiaTheme="minorEastAsia" w:hAnsiTheme="minorHAnsi"/>
              <w:noProof/>
              <w:lang w:eastAsia="pt-BR"/>
            </w:rPr>
          </w:pPr>
          <w:hyperlink w:anchor="_Toc79070588" w:history="1">
            <w:r w:rsidR="006A507C" w:rsidRPr="00AD1EFE">
              <w:rPr>
                <w:rStyle w:val="Hyperlink"/>
                <w:rFonts w:cs="Arial"/>
                <w:noProof/>
              </w:rPr>
              <w:t>22. DAS DISPOSIÇÕES GERAIS</w:t>
            </w:r>
            <w:r w:rsidR="006A507C">
              <w:rPr>
                <w:noProof/>
                <w:webHidden/>
              </w:rPr>
              <w:tab/>
            </w:r>
            <w:r w:rsidR="006A507C">
              <w:rPr>
                <w:noProof/>
                <w:webHidden/>
              </w:rPr>
              <w:fldChar w:fldCharType="begin"/>
            </w:r>
            <w:r w:rsidR="006A507C">
              <w:rPr>
                <w:noProof/>
                <w:webHidden/>
              </w:rPr>
              <w:instrText xml:space="preserve"> PAGEREF _Toc79070588 \h </w:instrText>
            </w:r>
            <w:r w:rsidR="006A507C">
              <w:rPr>
                <w:noProof/>
                <w:webHidden/>
              </w:rPr>
            </w:r>
            <w:r w:rsidR="006A507C">
              <w:rPr>
                <w:noProof/>
                <w:webHidden/>
              </w:rPr>
              <w:fldChar w:fldCharType="separate"/>
            </w:r>
            <w:r>
              <w:rPr>
                <w:noProof/>
                <w:webHidden/>
              </w:rPr>
              <w:t>18</w:t>
            </w:r>
            <w:r w:rsidR="006A507C">
              <w:rPr>
                <w:noProof/>
                <w:webHidden/>
              </w:rPr>
              <w:fldChar w:fldCharType="end"/>
            </w:r>
          </w:hyperlink>
        </w:p>
        <w:p w14:paraId="03257436" w14:textId="08BB47D6" w:rsidR="006A507C" w:rsidRDefault="008C14E2">
          <w:pPr>
            <w:pStyle w:val="Sumrio1"/>
            <w:tabs>
              <w:tab w:val="right" w:leader="dot" w:pos="9345"/>
            </w:tabs>
            <w:rPr>
              <w:rFonts w:asciiTheme="minorHAnsi" w:eastAsiaTheme="minorEastAsia" w:hAnsiTheme="minorHAnsi"/>
              <w:noProof/>
              <w:lang w:eastAsia="pt-BR"/>
            </w:rPr>
          </w:pPr>
          <w:hyperlink w:anchor="_Toc79070589" w:history="1">
            <w:r w:rsidR="006A507C" w:rsidRPr="00AD1EFE">
              <w:rPr>
                <w:rStyle w:val="Hyperlink"/>
                <w:rFonts w:cs="Arial"/>
                <w:noProof/>
              </w:rPr>
              <w:t>ANEXO I: DADOS DO ÓRGÃO (UASG) / PREÇOS DE REFERÊNCIA /TERMO DE REFERÊNCIA</w:t>
            </w:r>
            <w:r w:rsidR="006A507C">
              <w:rPr>
                <w:noProof/>
                <w:webHidden/>
              </w:rPr>
              <w:tab/>
            </w:r>
            <w:r w:rsidR="006A507C">
              <w:rPr>
                <w:noProof/>
                <w:webHidden/>
              </w:rPr>
              <w:fldChar w:fldCharType="begin"/>
            </w:r>
            <w:r w:rsidR="006A507C">
              <w:rPr>
                <w:noProof/>
                <w:webHidden/>
              </w:rPr>
              <w:instrText xml:space="preserve"> PAGEREF _Toc79070589 \h </w:instrText>
            </w:r>
            <w:r w:rsidR="006A507C">
              <w:rPr>
                <w:noProof/>
                <w:webHidden/>
              </w:rPr>
            </w:r>
            <w:r w:rsidR="006A507C">
              <w:rPr>
                <w:noProof/>
                <w:webHidden/>
              </w:rPr>
              <w:fldChar w:fldCharType="separate"/>
            </w:r>
            <w:r>
              <w:rPr>
                <w:noProof/>
                <w:webHidden/>
              </w:rPr>
              <w:t>21</w:t>
            </w:r>
            <w:r w:rsidR="006A507C">
              <w:rPr>
                <w:noProof/>
                <w:webHidden/>
              </w:rPr>
              <w:fldChar w:fldCharType="end"/>
            </w:r>
          </w:hyperlink>
        </w:p>
        <w:p w14:paraId="4EE7EDE5" w14:textId="347D2381" w:rsidR="006A507C" w:rsidRDefault="008C14E2">
          <w:pPr>
            <w:pStyle w:val="Sumrio1"/>
            <w:tabs>
              <w:tab w:val="right" w:leader="dot" w:pos="9345"/>
            </w:tabs>
            <w:rPr>
              <w:rFonts w:asciiTheme="minorHAnsi" w:eastAsiaTheme="minorEastAsia" w:hAnsiTheme="minorHAnsi"/>
              <w:noProof/>
              <w:lang w:eastAsia="pt-BR"/>
            </w:rPr>
          </w:pPr>
          <w:hyperlink w:anchor="_Toc79070590" w:history="1">
            <w:r w:rsidR="006A507C" w:rsidRPr="00AD1EFE">
              <w:rPr>
                <w:rStyle w:val="Hyperlink"/>
                <w:rFonts w:cs="Arial"/>
                <w:noProof/>
              </w:rPr>
              <w:t>ANEXO II: PROPOSTA DE PREÇOS (Modelo)</w:t>
            </w:r>
            <w:r w:rsidR="006A507C">
              <w:rPr>
                <w:noProof/>
                <w:webHidden/>
              </w:rPr>
              <w:tab/>
            </w:r>
            <w:r w:rsidR="006A507C">
              <w:rPr>
                <w:noProof/>
                <w:webHidden/>
              </w:rPr>
              <w:fldChar w:fldCharType="begin"/>
            </w:r>
            <w:r w:rsidR="006A507C">
              <w:rPr>
                <w:noProof/>
                <w:webHidden/>
              </w:rPr>
              <w:instrText xml:space="preserve"> PAGEREF _Toc79070590 \h </w:instrText>
            </w:r>
            <w:r w:rsidR="006A507C">
              <w:rPr>
                <w:noProof/>
                <w:webHidden/>
              </w:rPr>
            </w:r>
            <w:r w:rsidR="006A507C">
              <w:rPr>
                <w:noProof/>
                <w:webHidden/>
              </w:rPr>
              <w:fldChar w:fldCharType="separate"/>
            </w:r>
            <w:r>
              <w:rPr>
                <w:noProof/>
                <w:webHidden/>
              </w:rPr>
              <w:t>27</w:t>
            </w:r>
            <w:r w:rsidR="006A507C">
              <w:rPr>
                <w:noProof/>
                <w:webHidden/>
              </w:rPr>
              <w:fldChar w:fldCharType="end"/>
            </w:r>
          </w:hyperlink>
        </w:p>
        <w:p w14:paraId="329E3F77" w14:textId="6FC75E76" w:rsidR="006A507C" w:rsidRDefault="008C14E2">
          <w:pPr>
            <w:pStyle w:val="Sumrio1"/>
            <w:tabs>
              <w:tab w:val="right" w:leader="dot" w:pos="9345"/>
            </w:tabs>
            <w:rPr>
              <w:rFonts w:asciiTheme="minorHAnsi" w:eastAsiaTheme="minorEastAsia" w:hAnsiTheme="minorHAnsi"/>
              <w:noProof/>
              <w:lang w:eastAsia="pt-BR"/>
            </w:rPr>
          </w:pPr>
          <w:hyperlink w:anchor="_Toc79070591" w:history="1">
            <w:r w:rsidR="006A507C" w:rsidRPr="00AD1EFE">
              <w:rPr>
                <w:rStyle w:val="Hyperlink"/>
                <w:rFonts w:cs="Arial"/>
                <w:noProof/>
              </w:rPr>
              <w:t>ANEXO III: MINUTA DE CONTRATO</w:t>
            </w:r>
            <w:r w:rsidR="006A507C">
              <w:rPr>
                <w:noProof/>
                <w:webHidden/>
              </w:rPr>
              <w:tab/>
            </w:r>
            <w:r w:rsidR="006A507C">
              <w:rPr>
                <w:noProof/>
                <w:webHidden/>
              </w:rPr>
              <w:fldChar w:fldCharType="begin"/>
            </w:r>
            <w:r w:rsidR="006A507C">
              <w:rPr>
                <w:noProof/>
                <w:webHidden/>
              </w:rPr>
              <w:instrText xml:space="preserve"> PAGEREF _Toc79070591 \h </w:instrText>
            </w:r>
            <w:r w:rsidR="006A507C">
              <w:rPr>
                <w:noProof/>
                <w:webHidden/>
              </w:rPr>
            </w:r>
            <w:r w:rsidR="006A507C">
              <w:rPr>
                <w:noProof/>
                <w:webHidden/>
              </w:rPr>
              <w:fldChar w:fldCharType="separate"/>
            </w:r>
            <w:r>
              <w:rPr>
                <w:noProof/>
                <w:webHidden/>
              </w:rPr>
              <w:t>29</w:t>
            </w:r>
            <w:r w:rsidR="006A507C">
              <w:rPr>
                <w:noProof/>
                <w:webHidden/>
              </w:rPr>
              <w:fldChar w:fldCharType="end"/>
            </w:r>
          </w:hyperlink>
        </w:p>
        <w:p w14:paraId="7BF57777" w14:textId="169A0242" w:rsidR="006A507C" w:rsidRDefault="008C14E2">
          <w:pPr>
            <w:pStyle w:val="Sumrio1"/>
            <w:tabs>
              <w:tab w:val="right" w:leader="dot" w:pos="9345"/>
            </w:tabs>
            <w:rPr>
              <w:rFonts w:asciiTheme="minorHAnsi" w:eastAsiaTheme="minorEastAsia" w:hAnsiTheme="minorHAnsi"/>
              <w:noProof/>
              <w:lang w:eastAsia="pt-BR"/>
            </w:rPr>
          </w:pPr>
          <w:hyperlink w:anchor="_Toc79070592" w:history="1">
            <w:r w:rsidR="006A507C" w:rsidRPr="00AD1EFE">
              <w:rPr>
                <w:rStyle w:val="Hyperlink"/>
                <w:rFonts w:cs="Arial"/>
                <w:noProof/>
              </w:rPr>
              <w:t>ANEXO IV: TERMO DE NOMEAÇÃO DOS RESPONSÁVEIS PELA ADMINISTRAÇÃO E FISCALIZAÇÃO DE CONTRATO</w:t>
            </w:r>
            <w:r w:rsidR="006A507C">
              <w:rPr>
                <w:noProof/>
                <w:webHidden/>
              </w:rPr>
              <w:tab/>
            </w:r>
            <w:r w:rsidR="006A507C">
              <w:rPr>
                <w:noProof/>
                <w:webHidden/>
              </w:rPr>
              <w:fldChar w:fldCharType="begin"/>
            </w:r>
            <w:r w:rsidR="006A507C">
              <w:rPr>
                <w:noProof/>
                <w:webHidden/>
              </w:rPr>
              <w:instrText xml:space="preserve"> PAGEREF _Toc79070592 \h </w:instrText>
            </w:r>
            <w:r w:rsidR="006A507C">
              <w:rPr>
                <w:noProof/>
                <w:webHidden/>
              </w:rPr>
            </w:r>
            <w:r w:rsidR="006A507C">
              <w:rPr>
                <w:noProof/>
                <w:webHidden/>
              </w:rPr>
              <w:fldChar w:fldCharType="separate"/>
            </w:r>
            <w:r>
              <w:rPr>
                <w:noProof/>
                <w:webHidden/>
              </w:rPr>
              <w:t>37</w:t>
            </w:r>
            <w:r w:rsidR="006A507C">
              <w:rPr>
                <w:noProof/>
                <w:webHidden/>
              </w:rPr>
              <w:fldChar w:fldCharType="end"/>
            </w:r>
          </w:hyperlink>
        </w:p>
        <w:p w14:paraId="12F51C20" w14:textId="3E78B16C" w:rsidR="006A507C" w:rsidRDefault="008C14E2">
          <w:pPr>
            <w:pStyle w:val="Sumrio1"/>
            <w:tabs>
              <w:tab w:val="right" w:leader="dot" w:pos="9345"/>
            </w:tabs>
            <w:rPr>
              <w:rFonts w:asciiTheme="minorHAnsi" w:eastAsiaTheme="minorEastAsia" w:hAnsiTheme="minorHAnsi"/>
              <w:noProof/>
              <w:lang w:eastAsia="pt-BR"/>
            </w:rPr>
          </w:pPr>
          <w:hyperlink w:anchor="_Toc79070593" w:history="1">
            <w:r w:rsidR="006A507C" w:rsidRPr="00AD1EFE">
              <w:rPr>
                <w:rStyle w:val="Hyperlink"/>
                <w:rFonts w:cs="Arial"/>
                <w:noProof/>
              </w:rPr>
              <w:t>ANEXO V: TERMO DE CIÊNCIA E NOTIFICAÇÃO</w:t>
            </w:r>
            <w:r w:rsidR="006A507C">
              <w:rPr>
                <w:noProof/>
                <w:webHidden/>
              </w:rPr>
              <w:tab/>
            </w:r>
            <w:r w:rsidR="006A507C">
              <w:rPr>
                <w:noProof/>
                <w:webHidden/>
              </w:rPr>
              <w:fldChar w:fldCharType="begin"/>
            </w:r>
            <w:r w:rsidR="006A507C">
              <w:rPr>
                <w:noProof/>
                <w:webHidden/>
              </w:rPr>
              <w:instrText xml:space="preserve"> PAGEREF _Toc79070593 \h </w:instrText>
            </w:r>
            <w:r w:rsidR="006A507C">
              <w:rPr>
                <w:noProof/>
                <w:webHidden/>
              </w:rPr>
            </w:r>
            <w:r w:rsidR="006A507C">
              <w:rPr>
                <w:noProof/>
                <w:webHidden/>
              </w:rPr>
              <w:fldChar w:fldCharType="separate"/>
            </w:r>
            <w:r>
              <w:rPr>
                <w:noProof/>
                <w:webHidden/>
              </w:rPr>
              <w:t>38</w:t>
            </w:r>
            <w:r w:rsidR="006A507C">
              <w:rPr>
                <w:noProof/>
                <w:webHidden/>
              </w:rPr>
              <w:fldChar w:fldCharType="end"/>
            </w:r>
          </w:hyperlink>
        </w:p>
        <w:p w14:paraId="6044AFE5" w14:textId="7B8FBAFE" w:rsidR="006A507C" w:rsidRDefault="008C14E2">
          <w:pPr>
            <w:pStyle w:val="Sumrio1"/>
            <w:tabs>
              <w:tab w:val="right" w:leader="dot" w:pos="9345"/>
            </w:tabs>
            <w:rPr>
              <w:rFonts w:asciiTheme="minorHAnsi" w:eastAsiaTheme="minorEastAsia" w:hAnsiTheme="minorHAnsi"/>
              <w:noProof/>
              <w:lang w:eastAsia="pt-BR"/>
            </w:rPr>
          </w:pPr>
          <w:hyperlink w:anchor="_Toc79070594" w:history="1">
            <w:r w:rsidR="006A507C" w:rsidRPr="00AD1EFE">
              <w:rPr>
                <w:rStyle w:val="Hyperlink"/>
                <w:rFonts w:cs="Arial"/>
                <w:noProof/>
              </w:rPr>
              <w:t>ANEXO VI: RELAÇÃO DE SERVIDORES</w:t>
            </w:r>
            <w:r w:rsidR="006A507C">
              <w:rPr>
                <w:noProof/>
                <w:webHidden/>
              </w:rPr>
              <w:tab/>
            </w:r>
            <w:r w:rsidR="006A507C">
              <w:rPr>
                <w:noProof/>
                <w:webHidden/>
              </w:rPr>
              <w:fldChar w:fldCharType="begin"/>
            </w:r>
            <w:r w:rsidR="006A507C">
              <w:rPr>
                <w:noProof/>
                <w:webHidden/>
              </w:rPr>
              <w:instrText xml:space="preserve"> PAGEREF _Toc79070594 \h </w:instrText>
            </w:r>
            <w:r w:rsidR="006A507C">
              <w:rPr>
                <w:noProof/>
                <w:webHidden/>
              </w:rPr>
            </w:r>
            <w:r w:rsidR="006A507C">
              <w:rPr>
                <w:noProof/>
                <w:webHidden/>
              </w:rPr>
              <w:fldChar w:fldCharType="separate"/>
            </w:r>
            <w:r>
              <w:rPr>
                <w:noProof/>
                <w:webHidden/>
              </w:rPr>
              <w:t>40</w:t>
            </w:r>
            <w:r w:rsidR="006A507C">
              <w:rPr>
                <w:noProof/>
                <w:webHidden/>
              </w:rPr>
              <w:fldChar w:fldCharType="end"/>
            </w:r>
          </w:hyperlink>
        </w:p>
        <w:p w14:paraId="6668F92B" w14:textId="4D61A81F" w:rsidR="00B455A5" w:rsidRPr="00D91E20" w:rsidRDefault="00F9746E" w:rsidP="00D91E20">
          <w:pPr>
            <w:rPr>
              <w:rFonts w:cs="Arial"/>
            </w:rPr>
          </w:pPr>
          <w:r w:rsidRPr="009F14F5">
            <w:rPr>
              <w:rFonts w:cs="Arial"/>
              <w:b/>
              <w:bCs/>
            </w:rPr>
            <w:fldChar w:fldCharType="end"/>
          </w:r>
        </w:p>
      </w:sdtContent>
    </w:sdt>
    <w:p w14:paraId="647521E2" w14:textId="76707517" w:rsidR="00D66D9D" w:rsidRPr="009F14F5" w:rsidRDefault="00D66D9D" w:rsidP="008E0250">
      <w:pPr>
        <w:pStyle w:val="Ttulo1"/>
        <w:rPr>
          <w:rFonts w:ascii="Arial" w:hAnsi="Arial" w:cs="Arial"/>
          <w:sz w:val="22"/>
          <w:szCs w:val="22"/>
        </w:rPr>
      </w:pPr>
      <w:bookmarkStart w:id="0" w:name="_Toc79070567"/>
      <w:bookmarkStart w:id="1" w:name="_Hlk528749792"/>
      <w:r w:rsidRPr="009F14F5">
        <w:rPr>
          <w:rFonts w:ascii="Arial" w:hAnsi="Arial" w:cs="Arial"/>
          <w:sz w:val="22"/>
          <w:szCs w:val="22"/>
        </w:rPr>
        <w:t>OBJETO</w:t>
      </w:r>
      <w:bookmarkEnd w:id="0"/>
      <w:r w:rsidRPr="009F14F5">
        <w:rPr>
          <w:rFonts w:ascii="Arial" w:hAnsi="Arial" w:cs="Arial"/>
          <w:sz w:val="22"/>
          <w:szCs w:val="22"/>
        </w:rPr>
        <w:t xml:space="preserve"> </w:t>
      </w:r>
      <w:bookmarkEnd w:id="1"/>
    </w:p>
    <w:p w14:paraId="5348EF83" w14:textId="77777777" w:rsidR="00D66D9D" w:rsidRPr="009F14F5" w:rsidRDefault="00D66D9D" w:rsidP="00D66D9D">
      <w:pPr>
        <w:pStyle w:val="PargrafodaLista"/>
        <w:ind w:right="-6"/>
        <w:rPr>
          <w:b/>
          <w:i/>
          <w:sz w:val="22"/>
          <w:szCs w:val="22"/>
        </w:rPr>
      </w:pPr>
    </w:p>
    <w:p w14:paraId="5FC7942E" w14:textId="061DDD28" w:rsidR="00D66D9D" w:rsidRPr="00A720AD" w:rsidRDefault="001E36AC" w:rsidP="005B019A">
      <w:pPr>
        <w:pStyle w:val="Corpodetexto31"/>
        <w:numPr>
          <w:ilvl w:val="1"/>
          <w:numId w:val="7"/>
        </w:numPr>
        <w:spacing w:before="0" w:line="240" w:lineRule="auto"/>
        <w:ind w:left="0" w:firstLine="0"/>
        <w:rPr>
          <w:b/>
          <w:sz w:val="22"/>
          <w:szCs w:val="22"/>
        </w:rPr>
      </w:pPr>
      <w:r w:rsidRPr="00A720AD">
        <w:rPr>
          <w:b/>
          <w:sz w:val="22"/>
          <w:szCs w:val="22"/>
        </w:rPr>
        <w:t>CONTRATAÇÃO DE APÓLICE DE SEGURO DE VIDA EM GRUPO COM LIMITE DE IDADE DE ATÉ 75(SETENTA E CINCO) ANOS PARA OS EMPREGADOS ATIVOS E AFASTADOS</w:t>
      </w:r>
      <w:r w:rsidR="00D66D9D" w:rsidRPr="00A720AD">
        <w:rPr>
          <w:b/>
          <w:sz w:val="22"/>
          <w:szCs w:val="22"/>
        </w:rPr>
        <w:t>,</w:t>
      </w:r>
      <w:r w:rsidRPr="00A720AD">
        <w:rPr>
          <w:b/>
          <w:sz w:val="22"/>
          <w:szCs w:val="22"/>
        </w:rPr>
        <w:t xml:space="preserve"> DIRETORES E COMISSIONADOS DO SAAE-JACAREÍ, DECORRENTE DA SOLICITAÇÃO DE COMPRA (SC) 1727/2021,</w:t>
      </w:r>
      <w:r w:rsidR="00D66D9D" w:rsidRPr="00A720AD">
        <w:rPr>
          <w:b/>
          <w:sz w:val="22"/>
          <w:szCs w:val="22"/>
        </w:rPr>
        <w:t xml:space="preserve"> CONFORME TERMO DE REFERÊNCIA.</w:t>
      </w:r>
    </w:p>
    <w:p w14:paraId="0FD2D6AD" w14:textId="77777777" w:rsidR="007F57EF" w:rsidRPr="00A720AD" w:rsidRDefault="007F57EF" w:rsidP="007F57EF">
      <w:pPr>
        <w:pStyle w:val="Corpodetexto31"/>
        <w:spacing w:before="0" w:line="240" w:lineRule="auto"/>
        <w:rPr>
          <w:b/>
          <w:sz w:val="22"/>
          <w:szCs w:val="22"/>
        </w:rPr>
      </w:pPr>
    </w:p>
    <w:p w14:paraId="2682684A" w14:textId="0C7FFF3C" w:rsidR="007F57EF" w:rsidRPr="00A720AD" w:rsidRDefault="007F57EF" w:rsidP="007F57EF">
      <w:pPr>
        <w:pStyle w:val="Corpodetexto31"/>
        <w:spacing w:before="0" w:line="240" w:lineRule="auto"/>
        <w:rPr>
          <w:b/>
          <w:sz w:val="22"/>
          <w:szCs w:val="22"/>
        </w:rPr>
      </w:pPr>
      <w:r w:rsidRPr="00A720AD">
        <w:rPr>
          <w:b/>
          <w:sz w:val="22"/>
          <w:szCs w:val="22"/>
        </w:rPr>
        <w:t>1.1.1. EM CASO DE DISCORDÂNCIA EXISTENTE ENTRE AS ESPECIFICAÇÕES DESTE OBJETO DESCRITAS NO COMPRASGOVERNAMENTAIS – CATMAT E AS ESPECIFICAÇÕES CONSTANTES NO EDITAL PREVALECERÃO AS QUE CONSTAM NO EDITAL.</w:t>
      </w:r>
    </w:p>
    <w:p w14:paraId="37A091B9" w14:textId="77777777" w:rsidR="00D66D9D" w:rsidRPr="00A720AD" w:rsidRDefault="00D66D9D" w:rsidP="00D66D9D">
      <w:pPr>
        <w:pStyle w:val="Corpodetexto31"/>
        <w:spacing w:before="0" w:line="240" w:lineRule="auto"/>
        <w:ind w:left="1080"/>
        <w:rPr>
          <w:sz w:val="22"/>
          <w:szCs w:val="22"/>
        </w:rPr>
      </w:pPr>
    </w:p>
    <w:p w14:paraId="7FC226AC" w14:textId="256F4CA2" w:rsidR="00546006" w:rsidRPr="00A720AD" w:rsidRDefault="00546006" w:rsidP="00A91EB1">
      <w:pPr>
        <w:pStyle w:val="Corpodetexto31"/>
        <w:numPr>
          <w:ilvl w:val="1"/>
          <w:numId w:val="7"/>
        </w:numPr>
        <w:spacing w:before="0" w:line="240" w:lineRule="auto"/>
        <w:ind w:left="0" w:firstLine="0"/>
        <w:rPr>
          <w:sz w:val="22"/>
          <w:szCs w:val="22"/>
        </w:rPr>
      </w:pPr>
      <w:r w:rsidRPr="00A720AD">
        <w:rPr>
          <w:sz w:val="22"/>
          <w:szCs w:val="22"/>
        </w:rPr>
        <w:t>Não havendo expediente</w:t>
      </w:r>
      <w:r w:rsidR="007F57EF" w:rsidRPr="00A720AD">
        <w:rPr>
          <w:sz w:val="22"/>
          <w:szCs w:val="22"/>
        </w:rPr>
        <w:t>,</w:t>
      </w:r>
      <w:r w:rsidRPr="00A720AD">
        <w:rPr>
          <w:sz w:val="22"/>
          <w:szCs w:val="22"/>
        </w:rPr>
        <w:t xml:space="preserve"> ou ocorrendo qualquer fato superveniente que impeça a abertura do certame na data marcada, a sessão será automaticamente transferida para o primeiro dia útil subsequente, no mesmo horário e </w:t>
      </w:r>
      <w:r w:rsidR="00B455A5" w:rsidRPr="00A720AD">
        <w:rPr>
          <w:sz w:val="22"/>
          <w:szCs w:val="22"/>
        </w:rPr>
        <w:t>endereço eletrônico</w:t>
      </w:r>
      <w:r w:rsidRPr="00A720AD">
        <w:rPr>
          <w:sz w:val="22"/>
          <w:szCs w:val="22"/>
        </w:rPr>
        <w:t xml:space="preserve"> estabelecido no preâmbulo deste Edital, desde que não haja comunicação d</w:t>
      </w:r>
      <w:r w:rsidR="00B455A5" w:rsidRPr="00A720AD">
        <w:rPr>
          <w:sz w:val="22"/>
          <w:szCs w:val="22"/>
        </w:rPr>
        <w:t>o</w:t>
      </w:r>
      <w:r w:rsidRPr="00A720AD">
        <w:rPr>
          <w:sz w:val="22"/>
          <w:szCs w:val="22"/>
        </w:rPr>
        <w:t xml:space="preserve"> Pregoeir</w:t>
      </w:r>
      <w:r w:rsidR="00B455A5" w:rsidRPr="00A720AD">
        <w:rPr>
          <w:sz w:val="22"/>
          <w:szCs w:val="22"/>
        </w:rPr>
        <w:t>o</w:t>
      </w:r>
      <w:r w:rsidRPr="00A720AD">
        <w:rPr>
          <w:sz w:val="22"/>
          <w:szCs w:val="22"/>
        </w:rPr>
        <w:t xml:space="preserve"> em contrário.</w:t>
      </w:r>
    </w:p>
    <w:p w14:paraId="4CC44F2B" w14:textId="77777777" w:rsidR="00D91E20" w:rsidRPr="00A720AD" w:rsidRDefault="00D91E20" w:rsidP="00A91EB1">
      <w:pPr>
        <w:autoSpaceDE w:val="0"/>
        <w:autoSpaceDN w:val="0"/>
        <w:adjustRightInd w:val="0"/>
        <w:spacing w:after="0" w:line="240" w:lineRule="auto"/>
        <w:jc w:val="both"/>
        <w:rPr>
          <w:rFonts w:cs="Arial"/>
        </w:rPr>
      </w:pPr>
    </w:p>
    <w:p w14:paraId="3644D689" w14:textId="3BDF9343" w:rsidR="00AF1EE8" w:rsidRPr="00A720AD" w:rsidRDefault="00A720AD" w:rsidP="00A720AD">
      <w:pPr>
        <w:pStyle w:val="PargrafodaLista"/>
        <w:ind w:left="0"/>
        <w:jc w:val="both"/>
        <w:rPr>
          <w:sz w:val="22"/>
          <w:szCs w:val="22"/>
        </w:rPr>
      </w:pPr>
      <w:r w:rsidRPr="00A720AD">
        <w:rPr>
          <w:b/>
          <w:sz w:val="22"/>
          <w:szCs w:val="22"/>
        </w:rPr>
        <w:t xml:space="preserve">1.3. </w:t>
      </w:r>
      <w:r w:rsidR="00AF1EE8" w:rsidRPr="00A720AD">
        <w:rPr>
          <w:b/>
          <w:sz w:val="22"/>
          <w:szCs w:val="22"/>
        </w:rPr>
        <w:t>RELAÇÃO DE ANEXOS:</w:t>
      </w:r>
      <w:r w:rsidR="0081426A" w:rsidRPr="00A720AD">
        <w:rPr>
          <w:b/>
          <w:sz w:val="22"/>
          <w:szCs w:val="22"/>
        </w:rPr>
        <w:t xml:space="preserve">  </w:t>
      </w:r>
      <w:r w:rsidR="00AF1EE8" w:rsidRPr="00A720AD">
        <w:rPr>
          <w:sz w:val="22"/>
          <w:szCs w:val="22"/>
        </w:rPr>
        <w:t>Integram de maneira indissociável este edital, como se nele estivessem transcritos, os seguintes anexos:</w:t>
      </w:r>
    </w:p>
    <w:p w14:paraId="09E70AB5" w14:textId="77777777" w:rsidR="00967768" w:rsidRPr="00A720AD" w:rsidRDefault="00967768" w:rsidP="00A91EB1">
      <w:pPr>
        <w:pStyle w:val="PargrafodaLista"/>
        <w:ind w:left="0"/>
        <w:rPr>
          <w:sz w:val="22"/>
          <w:szCs w:val="22"/>
        </w:rPr>
      </w:pPr>
    </w:p>
    <w:tbl>
      <w:tblPr>
        <w:tblStyle w:val="Tabelacomgrade"/>
        <w:tblW w:w="0" w:type="auto"/>
        <w:tblLook w:val="04A0" w:firstRow="1" w:lastRow="0" w:firstColumn="1" w:lastColumn="0" w:noHBand="0" w:noVBand="1"/>
      </w:tblPr>
      <w:tblGrid>
        <w:gridCol w:w="1555"/>
        <w:gridCol w:w="7790"/>
      </w:tblGrid>
      <w:tr w:rsidR="0055473F" w:rsidRPr="00A720AD" w14:paraId="5DCB5139" w14:textId="77777777" w:rsidTr="0055473F">
        <w:tc>
          <w:tcPr>
            <w:tcW w:w="1555" w:type="dxa"/>
          </w:tcPr>
          <w:p w14:paraId="7F92796C" w14:textId="77777777" w:rsidR="0055473F" w:rsidRPr="00A720AD" w:rsidRDefault="0055473F" w:rsidP="00A91EB1">
            <w:pPr>
              <w:pStyle w:val="PargrafodaLista"/>
              <w:ind w:left="0"/>
              <w:rPr>
                <w:sz w:val="22"/>
                <w:szCs w:val="22"/>
              </w:rPr>
            </w:pPr>
            <w:r w:rsidRPr="00A720AD">
              <w:rPr>
                <w:sz w:val="22"/>
                <w:szCs w:val="22"/>
              </w:rPr>
              <w:t>Anexo I</w:t>
            </w:r>
          </w:p>
        </w:tc>
        <w:tc>
          <w:tcPr>
            <w:tcW w:w="7790" w:type="dxa"/>
          </w:tcPr>
          <w:p w14:paraId="314922DD" w14:textId="77777777" w:rsidR="0055473F" w:rsidRPr="00A720AD" w:rsidRDefault="0055473F" w:rsidP="00A91EB1">
            <w:pPr>
              <w:pStyle w:val="PargrafodaLista"/>
              <w:ind w:left="0"/>
              <w:rPr>
                <w:sz w:val="22"/>
                <w:szCs w:val="22"/>
              </w:rPr>
            </w:pPr>
            <w:r w:rsidRPr="00A720AD">
              <w:rPr>
                <w:sz w:val="22"/>
                <w:szCs w:val="22"/>
              </w:rPr>
              <w:t>Dados do órgão (UASG); Preços de Referência; Termo de Referência</w:t>
            </w:r>
            <w:r w:rsidR="00537084" w:rsidRPr="00A720AD">
              <w:rPr>
                <w:sz w:val="22"/>
                <w:szCs w:val="22"/>
              </w:rPr>
              <w:t xml:space="preserve"> </w:t>
            </w:r>
          </w:p>
        </w:tc>
      </w:tr>
      <w:tr w:rsidR="0055473F" w:rsidRPr="00A720AD" w14:paraId="6D0F0B84" w14:textId="77777777" w:rsidTr="0055473F">
        <w:tc>
          <w:tcPr>
            <w:tcW w:w="1555" w:type="dxa"/>
          </w:tcPr>
          <w:p w14:paraId="05D32266" w14:textId="4E477332" w:rsidR="0055473F" w:rsidRPr="00A720AD" w:rsidRDefault="007912CA" w:rsidP="00A91EB1">
            <w:pPr>
              <w:pStyle w:val="PargrafodaLista"/>
              <w:ind w:left="0"/>
              <w:rPr>
                <w:sz w:val="22"/>
                <w:szCs w:val="22"/>
              </w:rPr>
            </w:pPr>
            <w:r w:rsidRPr="00A720AD">
              <w:rPr>
                <w:sz w:val="22"/>
                <w:szCs w:val="22"/>
              </w:rPr>
              <w:t>Anexo II</w:t>
            </w:r>
          </w:p>
        </w:tc>
        <w:tc>
          <w:tcPr>
            <w:tcW w:w="7790" w:type="dxa"/>
          </w:tcPr>
          <w:p w14:paraId="0FDB59C1" w14:textId="77777777" w:rsidR="0055473F" w:rsidRPr="00A720AD" w:rsidRDefault="0055473F" w:rsidP="00A91EB1">
            <w:pPr>
              <w:pStyle w:val="PargrafodaLista"/>
              <w:ind w:left="0"/>
              <w:jc w:val="both"/>
              <w:rPr>
                <w:sz w:val="22"/>
                <w:szCs w:val="22"/>
              </w:rPr>
            </w:pPr>
            <w:r w:rsidRPr="00A720AD">
              <w:rPr>
                <w:sz w:val="22"/>
                <w:szCs w:val="22"/>
              </w:rPr>
              <w:t>Modelo de Proposta de preços</w:t>
            </w:r>
            <w:r w:rsidR="00E905CB" w:rsidRPr="00A720AD">
              <w:rPr>
                <w:sz w:val="22"/>
                <w:szCs w:val="22"/>
              </w:rPr>
              <w:t xml:space="preserve">  </w:t>
            </w:r>
          </w:p>
        </w:tc>
      </w:tr>
      <w:tr w:rsidR="0055473F" w:rsidRPr="00A720AD" w14:paraId="443AD8AC" w14:textId="77777777" w:rsidTr="0055473F">
        <w:tc>
          <w:tcPr>
            <w:tcW w:w="1555" w:type="dxa"/>
          </w:tcPr>
          <w:p w14:paraId="7539AEF3" w14:textId="7CC89545" w:rsidR="0055473F" w:rsidRPr="00A720AD" w:rsidRDefault="007912CA" w:rsidP="00A91EB1">
            <w:pPr>
              <w:pStyle w:val="PargrafodaLista"/>
              <w:ind w:left="0"/>
              <w:rPr>
                <w:sz w:val="22"/>
                <w:szCs w:val="22"/>
              </w:rPr>
            </w:pPr>
            <w:r w:rsidRPr="00A720AD">
              <w:rPr>
                <w:sz w:val="22"/>
                <w:szCs w:val="22"/>
              </w:rPr>
              <w:t>Anexo III</w:t>
            </w:r>
          </w:p>
        </w:tc>
        <w:tc>
          <w:tcPr>
            <w:tcW w:w="7790" w:type="dxa"/>
          </w:tcPr>
          <w:p w14:paraId="40F9A4FA" w14:textId="77777777" w:rsidR="0055473F" w:rsidRPr="00A720AD" w:rsidRDefault="0055473F" w:rsidP="00A91EB1">
            <w:pPr>
              <w:pStyle w:val="PargrafodaLista"/>
              <w:ind w:left="0"/>
              <w:jc w:val="both"/>
              <w:rPr>
                <w:sz w:val="22"/>
                <w:szCs w:val="22"/>
              </w:rPr>
            </w:pPr>
            <w:r w:rsidRPr="00A720AD">
              <w:rPr>
                <w:sz w:val="22"/>
                <w:szCs w:val="22"/>
              </w:rPr>
              <w:t xml:space="preserve">Minuta de Contrato </w:t>
            </w:r>
          </w:p>
        </w:tc>
      </w:tr>
      <w:tr w:rsidR="0055473F" w:rsidRPr="00A720AD" w14:paraId="01909A76" w14:textId="77777777" w:rsidTr="0055473F">
        <w:tc>
          <w:tcPr>
            <w:tcW w:w="1555" w:type="dxa"/>
          </w:tcPr>
          <w:p w14:paraId="20970DC3" w14:textId="361369BC" w:rsidR="0055473F" w:rsidRPr="00A720AD" w:rsidRDefault="0055473F" w:rsidP="00A91EB1">
            <w:pPr>
              <w:pStyle w:val="PargrafodaLista"/>
              <w:ind w:left="0"/>
              <w:rPr>
                <w:sz w:val="22"/>
                <w:szCs w:val="22"/>
              </w:rPr>
            </w:pPr>
            <w:r w:rsidRPr="00A720AD">
              <w:rPr>
                <w:sz w:val="22"/>
                <w:szCs w:val="22"/>
              </w:rPr>
              <w:t xml:space="preserve">Anexo </w:t>
            </w:r>
            <w:r w:rsidR="007912CA" w:rsidRPr="00A720AD">
              <w:rPr>
                <w:sz w:val="22"/>
                <w:szCs w:val="22"/>
              </w:rPr>
              <w:t>I</w:t>
            </w:r>
            <w:r w:rsidRPr="00A720AD">
              <w:rPr>
                <w:sz w:val="22"/>
                <w:szCs w:val="22"/>
              </w:rPr>
              <w:t xml:space="preserve">V </w:t>
            </w:r>
          </w:p>
        </w:tc>
        <w:tc>
          <w:tcPr>
            <w:tcW w:w="7790" w:type="dxa"/>
          </w:tcPr>
          <w:p w14:paraId="5DF7AC0F" w14:textId="77777777" w:rsidR="0055473F" w:rsidRPr="00A720AD" w:rsidRDefault="0055473F" w:rsidP="00A91EB1">
            <w:pPr>
              <w:pStyle w:val="PargrafodaLista"/>
              <w:ind w:left="0"/>
              <w:jc w:val="both"/>
              <w:rPr>
                <w:sz w:val="22"/>
                <w:szCs w:val="22"/>
              </w:rPr>
            </w:pPr>
            <w:r w:rsidRPr="00A720AD">
              <w:rPr>
                <w:sz w:val="22"/>
                <w:szCs w:val="22"/>
              </w:rPr>
              <w:t xml:space="preserve">Termo de Nomeação (Administrador e Fiscalizador) </w:t>
            </w:r>
          </w:p>
        </w:tc>
      </w:tr>
      <w:tr w:rsidR="0055473F" w:rsidRPr="00A720AD" w14:paraId="3A319F8A" w14:textId="77777777" w:rsidTr="0055473F">
        <w:tc>
          <w:tcPr>
            <w:tcW w:w="1555" w:type="dxa"/>
          </w:tcPr>
          <w:p w14:paraId="238260A2" w14:textId="2E0A8D22" w:rsidR="0055473F" w:rsidRPr="00A720AD" w:rsidRDefault="007912CA" w:rsidP="00A91EB1">
            <w:pPr>
              <w:pStyle w:val="PargrafodaLista"/>
              <w:ind w:left="0"/>
              <w:rPr>
                <w:sz w:val="22"/>
                <w:szCs w:val="22"/>
              </w:rPr>
            </w:pPr>
            <w:r w:rsidRPr="00A720AD">
              <w:rPr>
                <w:sz w:val="22"/>
                <w:szCs w:val="22"/>
              </w:rPr>
              <w:t>Anexo V</w:t>
            </w:r>
            <w:r w:rsidR="0055473F" w:rsidRPr="00A720AD">
              <w:rPr>
                <w:sz w:val="22"/>
                <w:szCs w:val="22"/>
              </w:rPr>
              <w:t xml:space="preserve"> </w:t>
            </w:r>
          </w:p>
        </w:tc>
        <w:tc>
          <w:tcPr>
            <w:tcW w:w="7790" w:type="dxa"/>
          </w:tcPr>
          <w:p w14:paraId="5BC1F06E" w14:textId="77777777" w:rsidR="0055473F" w:rsidRPr="00A720AD" w:rsidRDefault="0055473F" w:rsidP="00A91EB1">
            <w:pPr>
              <w:pStyle w:val="PargrafodaLista"/>
              <w:ind w:left="0"/>
              <w:jc w:val="both"/>
              <w:rPr>
                <w:sz w:val="22"/>
                <w:szCs w:val="22"/>
              </w:rPr>
            </w:pPr>
            <w:r w:rsidRPr="00A720AD">
              <w:rPr>
                <w:sz w:val="22"/>
                <w:szCs w:val="22"/>
              </w:rPr>
              <w:t>Termo de Ciência de Notificação</w:t>
            </w:r>
          </w:p>
        </w:tc>
      </w:tr>
      <w:tr w:rsidR="00B73996" w:rsidRPr="00A720AD" w14:paraId="56364D93" w14:textId="77777777" w:rsidTr="0055473F">
        <w:tc>
          <w:tcPr>
            <w:tcW w:w="1555" w:type="dxa"/>
          </w:tcPr>
          <w:p w14:paraId="4393F84A" w14:textId="3C265CA6" w:rsidR="00B73996" w:rsidRPr="00A720AD" w:rsidRDefault="007912CA" w:rsidP="00A91EB1">
            <w:pPr>
              <w:pStyle w:val="PargrafodaLista"/>
              <w:ind w:left="0"/>
              <w:rPr>
                <w:sz w:val="22"/>
                <w:szCs w:val="22"/>
              </w:rPr>
            </w:pPr>
            <w:r w:rsidRPr="00A720AD">
              <w:rPr>
                <w:sz w:val="22"/>
                <w:szCs w:val="22"/>
              </w:rPr>
              <w:t>Anexo VI</w:t>
            </w:r>
          </w:p>
        </w:tc>
        <w:tc>
          <w:tcPr>
            <w:tcW w:w="7790" w:type="dxa"/>
          </w:tcPr>
          <w:p w14:paraId="1EA90BCC" w14:textId="098FD96C" w:rsidR="00B73996" w:rsidRPr="00A720AD" w:rsidRDefault="00493E15" w:rsidP="00A91EB1">
            <w:pPr>
              <w:pStyle w:val="PargrafodaLista"/>
              <w:ind w:left="0"/>
              <w:jc w:val="both"/>
              <w:rPr>
                <w:sz w:val="22"/>
                <w:szCs w:val="22"/>
              </w:rPr>
            </w:pPr>
            <w:r w:rsidRPr="00A720AD">
              <w:rPr>
                <w:sz w:val="22"/>
                <w:szCs w:val="22"/>
              </w:rPr>
              <w:t>Relação de</w:t>
            </w:r>
            <w:r w:rsidR="00B73996" w:rsidRPr="00A720AD">
              <w:rPr>
                <w:sz w:val="22"/>
                <w:szCs w:val="22"/>
              </w:rPr>
              <w:t xml:space="preserve"> Servidores </w:t>
            </w:r>
          </w:p>
        </w:tc>
      </w:tr>
    </w:tbl>
    <w:p w14:paraId="304E4F55" w14:textId="7C5BB90F" w:rsidR="009C5A78" w:rsidRPr="00A720AD" w:rsidRDefault="009C5A78" w:rsidP="00A91EB1">
      <w:pPr>
        <w:spacing w:after="0" w:line="240" w:lineRule="auto"/>
        <w:jc w:val="both"/>
        <w:rPr>
          <w:rFonts w:cs="Arial"/>
          <w:b/>
        </w:rPr>
      </w:pPr>
    </w:p>
    <w:p w14:paraId="416E7FA5" w14:textId="77777777" w:rsidR="00FE10B3" w:rsidRPr="00A720AD" w:rsidRDefault="00FE10B3" w:rsidP="008E0250">
      <w:pPr>
        <w:pStyle w:val="Ttulo1"/>
        <w:numPr>
          <w:ilvl w:val="0"/>
          <w:numId w:val="0"/>
        </w:numPr>
        <w:ind w:left="720"/>
        <w:rPr>
          <w:rFonts w:ascii="Arial" w:hAnsi="Arial" w:cs="Arial"/>
          <w:sz w:val="22"/>
          <w:szCs w:val="22"/>
        </w:rPr>
      </w:pPr>
      <w:bookmarkStart w:id="2" w:name="_Toc79070568"/>
      <w:r w:rsidRPr="00A720AD">
        <w:rPr>
          <w:rFonts w:ascii="Arial" w:hAnsi="Arial" w:cs="Arial"/>
          <w:sz w:val="22"/>
          <w:szCs w:val="22"/>
        </w:rPr>
        <w:t>2. DA IMPUGNAÇÃO AO EDITAL</w:t>
      </w:r>
      <w:bookmarkEnd w:id="2"/>
    </w:p>
    <w:p w14:paraId="4723BB47" w14:textId="4DF55CD0" w:rsidR="00FE10B3" w:rsidRPr="00A720AD" w:rsidRDefault="00FE10B3" w:rsidP="00A91EB1">
      <w:pPr>
        <w:pStyle w:val="P30"/>
        <w:rPr>
          <w:rFonts w:ascii="Arial" w:hAnsi="Arial" w:cs="Arial"/>
          <w:b w:val="0"/>
          <w:sz w:val="22"/>
          <w:szCs w:val="22"/>
        </w:rPr>
      </w:pPr>
    </w:p>
    <w:p w14:paraId="009D42BD" w14:textId="10BDE783" w:rsidR="00EA6C88" w:rsidRPr="00A720AD" w:rsidRDefault="008B30B3" w:rsidP="00EA6C88">
      <w:pPr>
        <w:spacing w:after="0" w:line="240" w:lineRule="auto"/>
        <w:contextualSpacing/>
        <w:jc w:val="both"/>
        <w:rPr>
          <w:rFonts w:cs="Arial"/>
          <w:bCs/>
        </w:rPr>
      </w:pPr>
      <w:r w:rsidRPr="00A720AD">
        <w:rPr>
          <w:rFonts w:cs="Arial"/>
          <w:b/>
        </w:rPr>
        <w:t>2.1</w:t>
      </w:r>
      <w:r w:rsidR="005A7D5C" w:rsidRPr="00A720AD">
        <w:rPr>
          <w:rFonts w:cs="Arial"/>
          <w:b/>
        </w:rPr>
        <w:t>.</w:t>
      </w:r>
      <w:r w:rsidR="00EA6C88" w:rsidRPr="00A720AD">
        <w:rPr>
          <w:rFonts w:cs="Arial"/>
          <w:bCs/>
        </w:rPr>
        <w:t xml:space="preserve"> Até 03 (três) dias úteis que anteceder</w:t>
      </w:r>
      <w:r w:rsidR="00114ECB" w:rsidRPr="00A720AD">
        <w:rPr>
          <w:rFonts w:cs="Arial"/>
          <w:bCs/>
        </w:rPr>
        <w:t>em</w:t>
      </w:r>
      <w:r w:rsidR="00EA6C88" w:rsidRPr="00A720AD">
        <w:rPr>
          <w:rFonts w:cs="Arial"/>
          <w:bCs/>
        </w:rPr>
        <w:t xml:space="preserve"> a abertura da sessão pública, qualquer licitante ou cidadão poderá impugnar o ato convocatório do Pregão Eletrônico, na forma eletrônica, </w:t>
      </w:r>
      <w:r w:rsidR="00114ECB" w:rsidRPr="00A720AD">
        <w:rPr>
          <w:rFonts w:cs="Arial"/>
          <w:bCs/>
        </w:rPr>
        <w:t>através do</w:t>
      </w:r>
      <w:r w:rsidR="00EA6C88" w:rsidRPr="00A720AD">
        <w:rPr>
          <w:rFonts w:cs="Arial"/>
          <w:bCs/>
        </w:rPr>
        <w:t xml:space="preserve"> e-mail </w:t>
      </w:r>
      <w:r w:rsidR="00EA6C88" w:rsidRPr="00A720AD">
        <w:rPr>
          <w:rFonts w:cs="Arial"/>
          <w:b/>
        </w:rPr>
        <w:t>licitacao@saaejacarei.sp.gov.br</w:t>
      </w:r>
      <w:r w:rsidR="00EA6C88" w:rsidRPr="00A720AD">
        <w:rPr>
          <w:rFonts w:cs="Arial"/>
          <w:bCs/>
        </w:rPr>
        <w:t>, devendo o licitante mencionar o número do processo licitatório.</w:t>
      </w:r>
    </w:p>
    <w:p w14:paraId="606749A8" w14:textId="77777777" w:rsidR="005A7D5C" w:rsidRPr="009F14F5" w:rsidRDefault="005A7D5C" w:rsidP="00EA6C88">
      <w:pPr>
        <w:spacing w:after="0" w:line="240" w:lineRule="auto"/>
        <w:contextualSpacing/>
        <w:jc w:val="both"/>
        <w:rPr>
          <w:rFonts w:cs="Arial"/>
          <w:b/>
        </w:rPr>
      </w:pPr>
    </w:p>
    <w:p w14:paraId="5349FAA5" w14:textId="48B1C8F3" w:rsidR="00EA6C88" w:rsidRPr="009F14F5" w:rsidRDefault="00EF28DE" w:rsidP="00EA6C88">
      <w:pPr>
        <w:spacing w:after="0" w:line="240" w:lineRule="auto"/>
        <w:contextualSpacing/>
        <w:jc w:val="both"/>
        <w:rPr>
          <w:rFonts w:cs="Arial"/>
          <w:bCs/>
        </w:rPr>
      </w:pPr>
      <w:r w:rsidRPr="009F14F5">
        <w:rPr>
          <w:rFonts w:cs="Arial"/>
          <w:b/>
        </w:rPr>
        <w:lastRenderedPageBreak/>
        <w:t>2.1</w:t>
      </w:r>
      <w:r w:rsidR="005A7D5C" w:rsidRPr="009F14F5">
        <w:rPr>
          <w:rFonts w:cs="Arial"/>
          <w:b/>
        </w:rPr>
        <w:t>.1.</w:t>
      </w:r>
      <w:r w:rsidR="005A7D5C" w:rsidRPr="009F14F5">
        <w:rPr>
          <w:rFonts w:cs="Arial"/>
          <w:bCs/>
        </w:rPr>
        <w:t xml:space="preserve"> Acolhida a</w:t>
      </w:r>
      <w:r w:rsidR="00EA6C88" w:rsidRPr="009F14F5">
        <w:rPr>
          <w:rFonts w:cs="Arial"/>
          <w:bCs/>
        </w:rPr>
        <w:t xml:space="preserve"> impugnação contra o ato convocatório será definida e publicada nova data para realização do certame.</w:t>
      </w:r>
    </w:p>
    <w:p w14:paraId="58216B2D" w14:textId="77777777" w:rsidR="00EA6C88" w:rsidRPr="009F14F5" w:rsidRDefault="00EA6C88" w:rsidP="00EA6C88">
      <w:pPr>
        <w:spacing w:after="0" w:line="240" w:lineRule="auto"/>
        <w:contextualSpacing/>
        <w:jc w:val="both"/>
        <w:rPr>
          <w:rFonts w:cs="Arial"/>
          <w:bCs/>
        </w:rPr>
      </w:pPr>
    </w:p>
    <w:p w14:paraId="15197205" w14:textId="58418D16" w:rsidR="00EA6C88" w:rsidRPr="009F14F5" w:rsidRDefault="00EF28DE" w:rsidP="00EA6C88">
      <w:pPr>
        <w:spacing w:after="0" w:line="240" w:lineRule="auto"/>
        <w:contextualSpacing/>
        <w:jc w:val="both"/>
        <w:rPr>
          <w:rFonts w:cs="Arial"/>
          <w:bCs/>
        </w:rPr>
      </w:pPr>
      <w:r w:rsidRPr="009F14F5">
        <w:rPr>
          <w:rFonts w:cs="Arial"/>
          <w:b/>
        </w:rPr>
        <w:t>2.1.2.</w:t>
      </w:r>
      <w:r w:rsidR="00EA6C88" w:rsidRPr="009F14F5">
        <w:rPr>
          <w:rFonts w:cs="Arial"/>
          <w:bCs/>
        </w:rPr>
        <w:t xml:space="preserve"> As impugnações não suspendem os prazos previstos no certame.</w:t>
      </w:r>
    </w:p>
    <w:p w14:paraId="0C37E709" w14:textId="77777777" w:rsidR="00EA6C88" w:rsidRPr="009F14F5" w:rsidRDefault="00EA6C88" w:rsidP="00EA6C88">
      <w:pPr>
        <w:spacing w:after="0" w:line="240" w:lineRule="auto"/>
        <w:contextualSpacing/>
        <w:jc w:val="both"/>
        <w:rPr>
          <w:rFonts w:cs="Arial"/>
          <w:bCs/>
        </w:rPr>
      </w:pPr>
    </w:p>
    <w:p w14:paraId="57A7071B" w14:textId="0D8B7690" w:rsidR="00EA6C88" w:rsidRPr="009F14F5" w:rsidRDefault="00EF28DE" w:rsidP="00EA6C88">
      <w:pPr>
        <w:spacing w:after="0" w:line="240" w:lineRule="auto"/>
        <w:contextualSpacing/>
        <w:jc w:val="both"/>
        <w:rPr>
          <w:rFonts w:cs="Arial"/>
          <w:bCs/>
        </w:rPr>
      </w:pPr>
      <w:r w:rsidRPr="009F14F5">
        <w:rPr>
          <w:rFonts w:cs="Arial"/>
          <w:b/>
        </w:rPr>
        <w:t>2.1.3</w:t>
      </w:r>
      <w:r w:rsidR="00EA6C88" w:rsidRPr="009F14F5">
        <w:rPr>
          <w:rFonts w:cs="Arial"/>
          <w:bCs/>
        </w:rPr>
        <w:t xml:space="preserve"> A concessão de efeito suspensivo à impugnação é medida excepcional e deverá ser motivada pelo pregoeiro, nos autos do processo de licitação.</w:t>
      </w:r>
    </w:p>
    <w:p w14:paraId="58F66C15" w14:textId="77777777" w:rsidR="00EA6C88" w:rsidRPr="009F14F5" w:rsidRDefault="00EA6C88" w:rsidP="00A91EB1">
      <w:pPr>
        <w:pStyle w:val="P30"/>
        <w:rPr>
          <w:rFonts w:ascii="Arial" w:hAnsi="Arial" w:cs="Arial"/>
          <w:b w:val="0"/>
          <w:sz w:val="22"/>
          <w:szCs w:val="22"/>
        </w:rPr>
      </w:pPr>
    </w:p>
    <w:p w14:paraId="2738D53E" w14:textId="77777777" w:rsidR="00FE10B3" w:rsidRPr="009F14F5" w:rsidRDefault="00FE10B3" w:rsidP="008E0250">
      <w:pPr>
        <w:pStyle w:val="Ttulo1"/>
        <w:numPr>
          <w:ilvl w:val="0"/>
          <w:numId w:val="0"/>
        </w:numPr>
        <w:ind w:left="720"/>
        <w:rPr>
          <w:rFonts w:ascii="Arial" w:hAnsi="Arial" w:cs="Arial"/>
          <w:sz w:val="22"/>
          <w:szCs w:val="22"/>
        </w:rPr>
      </w:pPr>
      <w:bookmarkStart w:id="3" w:name="_Toc79070569"/>
      <w:r w:rsidRPr="009F14F5">
        <w:rPr>
          <w:rFonts w:ascii="Arial" w:hAnsi="Arial" w:cs="Arial"/>
          <w:sz w:val="22"/>
          <w:szCs w:val="22"/>
        </w:rPr>
        <w:t>3. DA SOLICITAÇÃO DE INFORMAÇÕES</w:t>
      </w:r>
      <w:bookmarkEnd w:id="3"/>
      <w:r w:rsidRPr="009F14F5">
        <w:rPr>
          <w:rFonts w:ascii="Arial" w:hAnsi="Arial" w:cs="Arial"/>
          <w:sz w:val="22"/>
          <w:szCs w:val="22"/>
        </w:rPr>
        <w:t xml:space="preserve"> </w:t>
      </w:r>
    </w:p>
    <w:p w14:paraId="4A596405" w14:textId="77777777" w:rsidR="00FE10B3" w:rsidRPr="009F14F5" w:rsidRDefault="00FE10B3" w:rsidP="00A91EB1">
      <w:pPr>
        <w:pStyle w:val="P30"/>
        <w:rPr>
          <w:rFonts w:ascii="Arial" w:hAnsi="Arial" w:cs="Arial"/>
          <w:b w:val="0"/>
          <w:sz w:val="22"/>
          <w:szCs w:val="22"/>
        </w:rPr>
      </w:pPr>
    </w:p>
    <w:p w14:paraId="625EEC01" w14:textId="4906393E" w:rsidR="00FE10B3" w:rsidRPr="009F14F5" w:rsidRDefault="00FE10B3" w:rsidP="00A91EB1">
      <w:pPr>
        <w:pStyle w:val="P30"/>
        <w:rPr>
          <w:rFonts w:ascii="Arial" w:hAnsi="Arial" w:cs="Arial"/>
          <w:b w:val="0"/>
          <w:sz w:val="22"/>
          <w:szCs w:val="22"/>
        </w:rPr>
      </w:pPr>
      <w:r w:rsidRPr="009F14F5">
        <w:rPr>
          <w:rFonts w:ascii="Arial" w:hAnsi="Arial" w:cs="Arial"/>
          <w:sz w:val="22"/>
          <w:szCs w:val="22"/>
        </w:rPr>
        <w:t>3.1.</w:t>
      </w:r>
      <w:r w:rsidRPr="009F14F5">
        <w:rPr>
          <w:rFonts w:ascii="Arial" w:hAnsi="Arial" w:cs="Arial"/>
          <w:b w:val="0"/>
          <w:sz w:val="22"/>
          <w:szCs w:val="22"/>
        </w:rPr>
        <w:t xml:space="preserve"> Os pedidos de esclarecimentos referentes ao processo licitatório deverão ser enviados a</w:t>
      </w:r>
      <w:r w:rsidR="00256B27" w:rsidRPr="009F14F5">
        <w:rPr>
          <w:rFonts w:ascii="Arial" w:hAnsi="Arial" w:cs="Arial"/>
          <w:b w:val="0"/>
          <w:sz w:val="22"/>
          <w:szCs w:val="22"/>
        </w:rPr>
        <w:t>o</w:t>
      </w:r>
      <w:r w:rsidRPr="009F14F5">
        <w:rPr>
          <w:rFonts w:ascii="Arial" w:hAnsi="Arial" w:cs="Arial"/>
          <w:b w:val="0"/>
          <w:sz w:val="22"/>
          <w:szCs w:val="22"/>
        </w:rPr>
        <w:t xml:space="preserve"> Pregoeir</w:t>
      </w:r>
      <w:r w:rsidR="00256B27" w:rsidRPr="009F14F5">
        <w:rPr>
          <w:rFonts w:ascii="Arial" w:hAnsi="Arial" w:cs="Arial"/>
          <w:b w:val="0"/>
          <w:sz w:val="22"/>
          <w:szCs w:val="22"/>
        </w:rPr>
        <w:t>o</w:t>
      </w:r>
      <w:r w:rsidRPr="009F14F5">
        <w:rPr>
          <w:rFonts w:ascii="Arial" w:hAnsi="Arial" w:cs="Arial"/>
          <w:b w:val="0"/>
          <w:sz w:val="22"/>
          <w:szCs w:val="22"/>
        </w:rPr>
        <w:t xml:space="preserve"> até </w:t>
      </w:r>
      <w:r w:rsidRPr="009F14F5">
        <w:rPr>
          <w:rFonts w:ascii="Arial" w:hAnsi="Arial" w:cs="Arial"/>
          <w:sz w:val="22"/>
          <w:szCs w:val="22"/>
        </w:rPr>
        <w:t>03 (três) dias úteis</w:t>
      </w:r>
      <w:r w:rsidRPr="009F14F5">
        <w:rPr>
          <w:rFonts w:ascii="Arial" w:hAnsi="Arial" w:cs="Arial"/>
          <w:b w:val="0"/>
          <w:sz w:val="22"/>
          <w:szCs w:val="22"/>
        </w:rPr>
        <w:t xml:space="preserve"> anteriores à data fixada para abertura da sessão pública, </w:t>
      </w:r>
      <w:r w:rsidR="00086070" w:rsidRPr="009F14F5">
        <w:rPr>
          <w:rFonts w:ascii="Arial" w:hAnsi="Arial" w:cs="Arial"/>
          <w:b w:val="0"/>
          <w:sz w:val="22"/>
          <w:szCs w:val="22"/>
        </w:rPr>
        <w:t>na forma eletrônica, através do</w:t>
      </w:r>
      <w:r w:rsidRPr="009F14F5">
        <w:rPr>
          <w:rFonts w:ascii="Arial" w:hAnsi="Arial" w:cs="Arial"/>
          <w:b w:val="0"/>
          <w:sz w:val="22"/>
          <w:szCs w:val="22"/>
        </w:rPr>
        <w:t xml:space="preserve"> e-mail </w:t>
      </w:r>
      <w:hyperlink r:id="rId9" w:history="1">
        <w:r w:rsidR="00256B27" w:rsidRPr="009F14F5">
          <w:rPr>
            <w:rStyle w:val="Hyperlink"/>
            <w:rFonts w:ascii="Arial" w:hAnsi="Arial" w:cs="Arial"/>
            <w:b w:val="0"/>
            <w:sz w:val="22"/>
            <w:szCs w:val="22"/>
          </w:rPr>
          <w:t>licitacao@saaejacarei.sp.gov.br</w:t>
        </w:r>
      </w:hyperlink>
      <w:r w:rsidRPr="009F14F5">
        <w:rPr>
          <w:rFonts w:ascii="Arial" w:hAnsi="Arial" w:cs="Arial"/>
          <w:b w:val="0"/>
          <w:sz w:val="22"/>
          <w:szCs w:val="22"/>
        </w:rPr>
        <w:t xml:space="preserve">, devendo o licitante mencionar o número do processo licitatório. </w:t>
      </w:r>
      <w:r w:rsidR="009F1F9C" w:rsidRPr="009F14F5">
        <w:rPr>
          <w:rFonts w:ascii="Arial" w:hAnsi="Arial" w:cs="Arial"/>
          <w:b w:val="0"/>
          <w:sz w:val="22"/>
          <w:szCs w:val="22"/>
        </w:rPr>
        <w:t>As informações e/ou</w:t>
      </w:r>
      <w:r w:rsidRPr="009F14F5">
        <w:rPr>
          <w:rFonts w:ascii="Arial" w:hAnsi="Arial" w:cs="Arial"/>
          <w:b w:val="0"/>
          <w:sz w:val="22"/>
          <w:szCs w:val="22"/>
        </w:rPr>
        <w:t xml:space="preserve"> esclarecimentos serão prestados pel</w:t>
      </w:r>
      <w:r w:rsidR="00256B27" w:rsidRPr="009F14F5">
        <w:rPr>
          <w:rFonts w:ascii="Arial" w:hAnsi="Arial" w:cs="Arial"/>
          <w:b w:val="0"/>
          <w:sz w:val="22"/>
          <w:szCs w:val="22"/>
        </w:rPr>
        <w:t>o</w:t>
      </w:r>
      <w:r w:rsidRPr="009F14F5">
        <w:rPr>
          <w:rFonts w:ascii="Arial" w:hAnsi="Arial" w:cs="Arial"/>
          <w:b w:val="0"/>
          <w:sz w:val="22"/>
          <w:szCs w:val="22"/>
        </w:rPr>
        <w:t xml:space="preserve"> Pregoeir</w:t>
      </w:r>
      <w:r w:rsidR="00256B27" w:rsidRPr="009F14F5">
        <w:rPr>
          <w:rFonts w:ascii="Arial" w:hAnsi="Arial" w:cs="Arial"/>
          <w:b w:val="0"/>
          <w:sz w:val="22"/>
          <w:szCs w:val="22"/>
        </w:rPr>
        <w:t>o</w:t>
      </w:r>
      <w:r w:rsidRPr="009F14F5">
        <w:rPr>
          <w:rFonts w:ascii="Arial" w:hAnsi="Arial" w:cs="Arial"/>
          <w:b w:val="0"/>
          <w:sz w:val="22"/>
          <w:szCs w:val="22"/>
        </w:rPr>
        <w:t xml:space="preserve"> através do site </w:t>
      </w:r>
      <w:hyperlink r:id="rId10" w:history="1">
        <w:r w:rsidRPr="009F14F5">
          <w:rPr>
            <w:rStyle w:val="Hyperlink"/>
            <w:rFonts w:ascii="Arial" w:hAnsi="Arial" w:cs="Arial"/>
            <w:b w:val="0"/>
            <w:sz w:val="22"/>
            <w:szCs w:val="22"/>
          </w:rPr>
          <w:t>www.comprasgovernamentais.gov.br</w:t>
        </w:r>
      </w:hyperlink>
      <w:r w:rsidR="009F1F9C" w:rsidRPr="009F14F5">
        <w:rPr>
          <w:rFonts w:ascii="Arial" w:hAnsi="Arial" w:cs="Arial"/>
          <w:b w:val="0"/>
          <w:sz w:val="22"/>
          <w:szCs w:val="22"/>
        </w:rPr>
        <w:t xml:space="preserve"> </w:t>
      </w:r>
      <w:r w:rsidR="00256B27" w:rsidRPr="009F14F5">
        <w:rPr>
          <w:rFonts w:ascii="Arial" w:hAnsi="Arial" w:cs="Arial"/>
          <w:b w:val="0"/>
          <w:sz w:val="22"/>
          <w:szCs w:val="22"/>
        </w:rPr>
        <w:t xml:space="preserve">e </w:t>
      </w:r>
      <w:hyperlink r:id="rId11" w:history="1">
        <w:r w:rsidR="00256B27" w:rsidRPr="009F14F5">
          <w:rPr>
            <w:rStyle w:val="Hyperlink"/>
            <w:rFonts w:ascii="Arial" w:hAnsi="Arial" w:cs="Arial"/>
            <w:b w:val="0"/>
            <w:sz w:val="22"/>
            <w:szCs w:val="22"/>
          </w:rPr>
          <w:t>www.saaejacarei.sp.gov.br</w:t>
        </w:r>
      </w:hyperlink>
      <w:r w:rsidRPr="009F14F5">
        <w:rPr>
          <w:rFonts w:ascii="Arial" w:hAnsi="Arial" w:cs="Arial"/>
          <w:b w:val="0"/>
          <w:sz w:val="22"/>
          <w:szCs w:val="22"/>
        </w:rPr>
        <w:t>, ficando todos os licitantes obrigados a acessá-lo</w:t>
      </w:r>
      <w:r w:rsidR="00256B27" w:rsidRPr="009F14F5">
        <w:rPr>
          <w:rFonts w:ascii="Arial" w:hAnsi="Arial" w:cs="Arial"/>
          <w:b w:val="0"/>
          <w:sz w:val="22"/>
          <w:szCs w:val="22"/>
        </w:rPr>
        <w:t>s</w:t>
      </w:r>
      <w:r w:rsidRPr="009F14F5">
        <w:rPr>
          <w:rFonts w:ascii="Arial" w:hAnsi="Arial" w:cs="Arial"/>
          <w:b w:val="0"/>
          <w:sz w:val="22"/>
          <w:szCs w:val="22"/>
        </w:rPr>
        <w:t xml:space="preserve"> para obtenção das informações prestadas pel</w:t>
      </w:r>
      <w:r w:rsidR="00256B27" w:rsidRPr="009F14F5">
        <w:rPr>
          <w:rFonts w:ascii="Arial" w:hAnsi="Arial" w:cs="Arial"/>
          <w:b w:val="0"/>
          <w:sz w:val="22"/>
          <w:szCs w:val="22"/>
        </w:rPr>
        <w:t>o</w:t>
      </w:r>
      <w:r w:rsidRPr="009F14F5">
        <w:rPr>
          <w:rFonts w:ascii="Arial" w:hAnsi="Arial" w:cs="Arial"/>
          <w:b w:val="0"/>
          <w:sz w:val="22"/>
          <w:szCs w:val="22"/>
        </w:rPr>
        <w:t xml:space="preserve"> Pregoeir</w:t>
      </w:r>
      <w:r w:rsidR="00256B27" w:rsidRPr="009F14F5">
        <w:rPr>
          <w:rFonts w:ascii="Arial" w:hAnsi="Arial" w:cs="Arial"/>
          <w:b w:val="0"/>
          <w:sz w:val="22"/>
          <w:szCs w:val="22"/>
        </w:rPr>
        <w:t>o</w:t>
      </w:r>
      <w:r w:rsidRPr="009F14F5">
        <w:rPr>
          <w:rFonts w:ascii="Arial" w:hAnsi="Arial" w:cs="Arial"/>
          <w:b w:val="0"/>
          <w:sz w:val="22"/>
          <w:szCs w:val="22"/>
        </w:rPr>
        <w:t>.</w:t>
      </w:r>
    </w:p>
    <w:p w14:paraId="769A7028" w14:textId="1DCD957C" w:rsidR="006668B2" w:rsidRPr="009F14F5" w:rsidRDefault="006668B2" w:rsidP="00A91EB1">
      <w:pPr>
        <w:pStyle w:val="P30"/>
        <w:rPr>
          <w:rFonts w:ascii="Arial" w:hAnsi="Arial" w:cs="Arial"/>
          <w:b w:val="0"/>
          <w:sz w:val="22"/>
          <w:szCs w:val="22"/>
        </w:rPr>
      </w:pPr>
    </w:p>
    <w:p w14:paraId="265E08F0" w14:textId="77777777" w:rsidR="00E41450" w:rsidRPr="009F14F5" w:rsidRDefault="00E41450" w:rsidP="00E41450">
      <w:pPr>
        <w:pStyle w:val="P30"/>
        <w:rPr>
          <w:rFonts w:ascii="Arial" w:hAnsi="Arial" w:cs="Arial"/>
          <w:b w:val="0"/>
          <w:sz w:val="22"/>
          <w:szCs w:val="22"/>
        </w:rPr>
      </w:pPr>
      <w:r w:rsidRPr="009F14F5">
        <w:rPr>
          <w:rFonts w:ascii="Arial" w:hAnsi="Arial" w:cs="Arial"/>
          <w:sz w:val="22"/>
          <w:szCs w:val="22"/>
        </w:rPr>
        <w:t>3.2.</w:t>
      </w:r>
      <w:r w:rsidRPr="009F14F5">
        <w:rPr>
          <w:rFonts w:ascii="Arial" w:hAnsi="Arial" w:cs="Arial"/>
          <w:b w:val="0"/>
          <w:sz w:val="22"/>
          <w:szCs w:val="22"/>
        </w:rPr>
        <w:t xml:space="preserve"> O pregoeiro responderá aos pedidos de esclarecimentos podendo, para tanto, requisitar subsídios formais aos responsáveis pela elaboração do edital e dos anexos.</w:t>
      </w:r>
    </w:p>
    <w:p w14:paraId="0089A061" w14:textId="77777777" w:rsidR="00E41450" w:rsidRPr="009F14F5" w:rsidRDefault="00E41450" w:rsidP="00E41450">
      <w:pPr>
        <w:pStyle w:val="P30"/>
        <w:rPr>
          <w:rFonts w:ascii="Arial" w:hAnsi="Arial" w:cs="Arial"/>
          <w:b w:val="0"/>
          <w:sz w:val="22"/>
          <w:szCs w:val="22"/>
        </w:rPr>
      </w:pPr>
    </w:p>
    <w:p w14:paraId="3ADA5DC3" w14:textId="77777777" w:rsidR="00E41450" w:rsidRPr="009F14F5" w:rsidRDefault="00E41450" w:rsidP="00E41450">
      <w:pPr>
        <w:pStyle w:val="P30"/>
        <w:rPr>
          <w:rFonts w:ascii="Arial" w:hAnsi="Arial" w:cs="Arial"/>
          <w:b w:val="0"/>
          <w:sz w:val="22"/>
          <w:szCs w:val="22"/>
        </w:rPr>
      </w:pPr>
      <w:r w:rsidRPr="009F14F5">
        <w:rPr>
          <w:rFonts w:ascii="Arial" w:hAnsi="Arial" w:cs="Arial"/>
          <w:sz w:val="22"/>
          <w:szCs w:val="22"/>
        </w:rPr>
        <w:t>3.3.</w:t>
      </w:r>
      <w:r w:rsidRPr="009F14F5">
        <w:rPr>
          <w:rFonts w:ascii="Arial" w:hAnsi="Arial" w:cs="Arial"/>
          <w:b w:val="0"/>
          <w:sz w:val="22"/>
          <w:szCs w:val="22"/>
        </w:rPr>
        <w:t xml:space="preserve"> Os pedidos de esclarecimentos não suspendem os prazos previstos no certame.</w:t>
      </w:r>
    </w:p>
    <w:p w14:paraId="664BE857" w14:textId="77777777" w:rsidR="00E41450" w:rsidRPr="009F14F5" w:rsidRDefault="00E41450" w:rsidP="00E41450">
      <w:pPr>
        <w:pStyle w:val="P30"/>
        <w:rPr>
          <w:rFonts w:ascii="Arial" w:hAnsi="Arial" w:cs="Arial"/>
          <w:b w:val="0"/>
          <w:sz w:val="22"/>
          <w:szCs w:val="22"/>
        </w:rPr>
      </w:pPr>
    </w:p>
    <w:p w14:paraId="777D631D" w14:textId="091D497F" w:rsidR="00E41450" w:rsidRPr="009F14F5" w:rsidRDefault="00E41450" w:rsidP="00E41450">
      <w:pPr>
        <w:pStyle w:val="P30"/>
        <w:rPr>
          <w:rFonts w:ascii="Arial" w:hAnsi="Arial" w:cs="Arial"/>
          <w:b w:val="0"/>
          <w:sz w:val="22"/>
          <w:szCs w:val="22"/>
        </w:rPr>
      </w:pPr>
      <w:r w:rsidRPr="009F14F5">
        <w:rPr>
          <w:rFonts w:ascii="Arial" w:hAnsi="Arial" w:cs="Arial"/>
          <w:sz w:val="22"/>
          <w:szCs w:val="22"/>
        </w:rPr>
        <w:t>3.4.</w:t>
      </w:r>
      <w:r w:rsidRPr="009F14F5">
        <w:rPr>
          <w:rFonts w:ascii="Arial" w:hAnsi="Arial" w:cs="Arial"/>
          <w:b w:val="0"/>
          <w:sz w:val="22"/>
          <w:szCs w:val="22"/>
        </w:rPr>
        <w:t xml:space="preserve"> As respostas aos pedidos de esclarecimentos serão divulgadas pelo sistema e vincularão os participantes e a administração.</w:t>
      </w:r>
    </w:p>
    <w:p w14:paraId="42DF251E" w14:textId="77777777" w:rsidR="00E41450" w:rsidRPr="009F14F5" w:rsidRDefault="00E41450" w:rsidP="00A91EB1">
      <w:pPr>
        <w:pStyle w:val="P30"/>
        <w:rPr>
          <w:rFonts w:ascii="Arial" w:hAnsi="Arial" w:cs="Arial"/>
          <w:b w:val="0"/>
          <w:sz w:val="22"/>
          <w:szCs w:val="22"/>
        </w:rPr>
      </w:pPr>
    </w:p>
    <w:p w14:paraId="660C06B2" w14:textId="07F87CA3" w:rsidR="003B7474" w:rsidRPr="009F14F5" w:rsidRDefault="00FE10B3" w:rsidP="008E0250">
      <w:pPr>
        <w:pStyle w:val="Ttulo1"/>
        <w:numPr>
          <w:ilvl w:val="0"/>
          <w:numId w:val="0"/>
        </w:numPr>
        <w:ind w:left="720"/>
        <w:rPr>
          <w:rFonts w:ascii="Arial" w:hAnsi="Arial" w:cs="Arial"/>
          <w:sz w:val="22"/>
          <w:szCs w:val="22"/>
        </w:rPr>
      </w:pPr>
      <w:bookmarkStart w:id="4" w:name="_Toc79070570"/>
      <w:r w:rsidRPr="009F14F5">
        <w:rPr>
          <w:rFonts w:ascii="Arial" w:hAnsi="Arial" w:cs="Arial"/>
          <w:sz w:val="22"/>
          <w:szCs w:val="22"/>
        </w:rPr>
        <w:t xml:space="preserve">4. </w:t>
      </w:r>
      <w:r w:rsidR="003B7474" w:rsidRPr="009F14F5">
        <w:rPr>
          <w:rFonts w:ascii="Arial" w:hAnsi="Arial" w:cs="Arial"/>
          <w:sz w:val="22"/>
          <w:szCs w:val="22"/>
        </w:rPr>
        <w:t>DO CREDENCIAMENTO E DA REPRESENTAÇÃO</w:t>
      </w:r>
      <w:bookmarkEnd w:id="4"/>
    </w:p>
    <w:p w14:paraId="54C7D649" w14:textId="77777777" w:rsidR="003B7474" w:rsidRPr="009F14F5" w:rsidRDefault="003B7474" w:rsidP="00A91EB1">
      <w:pPr>
        <w:tabs>
          <w:tab w:val="left" w:pos="-851"/>
        </w:tabs>
        <w:spacing w:after="0" w:line="240" w:lineRule="auto"/>
        <w:jc w:val="both"/>
        <w:rPr>
          <w:rFonts w:cs="Arial"/>
          <w:b/>
        </w:rPr>
      </w:pPr>
    </w:p>
    <w:p w14:paraId="5A77D276" w14:textId="77777777" w:rsidR="003B7474" w:rsidRPr="009F14F5" w:rsidRDefault="003B7474" w:rsidP="003B7474">
      <w:pPr>
        <w:spacing w:after="0"/>
        <w:jc w:val="both"/>
        <w:rPr>
          <w:rFonts w:cs="Arial"/>
          <w:lang w:eastAsia="pt-BR"/>
        </w:rPr>
      </w:pPr>
      <w:r w:rsidRPr="009F14F5">
        <w:rPr>
          <w:rFonts w:cs="Arial"/>
          <w:b/>
          <w:lang w:eastAsia="zh-CN"/>
        </w:rPr>
        <w:t>4.1.</w:t>
      </w:r>
      <w:r w:rsidRPr="009F14F5">
        <w:rPr>
          <w:rFonts w:cs="Arial"/>
          <w:lang w:eastAsia="zh-CN"/>
        </w:rPr>
        <w:t xml:space="preserve"> </w:t>
      </w:r>
      <w:r w:rsidRPr="009F14F5">
        <w:rPr>
          <w:rFonts w:cs="Arial"/>
          <w:lang w:eastAsia="pt-BR"/>
        </w:rPr>
        <w:t>O Credenciamento é o nível básico do registro cadastral no SICAF, que permite a participação dos interessados na modalidade licitatória Pregão, em sua forma eletrônica.</w:t>
      </w:r>
    </w:p>
    <w:p w14:paraId="41D1EB6F" w14:textId="77777777" w:rsidR="003B7474" w:rsidRPr="009F14F5" w:rsidRDefault="003B7474" w:rsidP="003B7474">
      <w:pPr>
        <w:autoSpaceDE w:val="0"/>
        <w:autoSpaceDN w:val="0"/>
        <w:adjustRightInd w:val="0"/>
        <w:spacing w:after="0" w:line="276" w:lineRule="auto"/>
        <w:jc w:val="both"/>
        <w:rPr>
          <w:rFonts w:eastAsia="Times New Roman" w:cs="Arial"/>
          <w:lang w:eastAsia="pt-BR"/>
        </w:rPr>
      </w:pPr>
    </w:p>
    <w:p w14:paraId="2D41D0C0" w14:textId="77777777" w:rsidR="003B7474" w:rsidRPr="009F14F5" w:rsidRDefault="003B7474" w:rsidP="003B7474">
      <w:pPr>
        <w:autoSpaceDE w:val="0"/>
        <w:autoSpaceDN w:val="0"/>
        <w:adjustRightInd w:val="0"/>
        <w:spacing w:after="0" w:line="276" w:lineRule="auto"/>
        <w:jc w:val="both"/>
        <w:rPr>
          <w:rFonts w:eastAsia="Times New Roman" w:cs="Arial"/>
          <w:lang w:eastAsia="pt-BR"/>
        </w:rPr>
      </w:pPr>
      <w:r w:rsidRPr="009F14F5">
        <w:rPr>
          <w:rFonts w:eastAsia="Times New Roman" w:cs="Arial"/>
          <w:b/>
          <w:lang w:eastAsia="pt-BR"/>
        </w:rPr>
        <w:t>4.2.</w:t>
      </w:r>
      <w:r w:rsidRPr="009F14F5">
        <w:rPr>
          <w:rFonts w:eastAsia="Times New Roman" w:cs="Arial"/>
          <w:lang w:eastAsia="pt-BR"/>
        </w:rPr>
        <w:t xml:space="preserve"> O cadastro no SICAF deverá ser feito no Portal de Compras do Governo Federal, no site </w:t>
      </w:r>
      <w:hyperlink r:id="rId12" w:history="1">
        <w:hyperlink r:id="rId13" w:history="1">
          <w:r w:rsidRPr="009F14F5">
            <w:rPr>
              <w:rFonts w:eastAsia="Times New Roman" w:cs="Arial"/>
              <w:b/>
              <w:color w:val="0000FF"/>
              <w:u w:val="single"/>
              <w:lang w:eastAsia="zh-CN"/>
            </w:rPr>
            <w:t>www.gov.br/compras</w:t>
          </w:r>
        </w:hyperlink>
      </w:hyperlink>
      <w:r w:rsidRPr="009F14F5">
        <w:rPr>
          <w:rFonts w:eastAsia="Times New Roman" w:cs="Arial"/>
          <w:lang w:eastAsia="pt-BR"/>
        </w:rPr>
        <w:t>, por meio de certificado digital conferido pela Infraestrutura de Chaves Públicas Brasileira – ICP - Brasil.</w:t>
      </w:r>
    </w:p>
    <w:p w14:paraId="50F21DE8" w14:textId="77777777" w:rsidR="003B7474" w:rsidRPr="009F14F5" w:rsidRDefault="003B7474" w:rsidP="003B7474">
      <w:pPr>
        <w:autoSpaceDE w:val="0"/>
        <w:autoSpaceDN w:val="0"/>
        <w:adjustRightInd w:val="0"/>
        <w:spacing w:after="0" w:line="276" w:lineRule="auto"/>
        <w:jc w:val="both"/>
        <w:rPr>
          <w:rFonts w:eastAsia="Times New Roman" w:cs="Arial"/>
          <w:lang w:eastAsia="pt-BR"/>
        </w:rPr>
      </w:pPr>
    </w:p>
    <w:p w14:paraId="7372240C" w14:textId="77777777" w:rsidR="003B7474" w:rsidRPr="009F14F5" w:rsidRDefault="003B7474" w:rsidP="003B7474">
      <w:pPr>
        <w:suppressAutoHyphens/>
        <w:spacing w:after="0" w:line="276" w:lineRule="auto"/>
        <w:jc w:val="both"/>
        <w:rPr>
          <w:rFonts w:eastAsia="Times New Roman" w:cs="Arial"/>
          <w:lang w:eastAsia="zh-CN"/>
        </w:rPr>
      </w:pPr>
      <w:r w:rsidRPr="009F14F5">
        <w:rPr>
          <w:rFonts w:eastAsia="Times New Roman" w:cs="Arial"/>
          <w:b/>
          <w:lang w:eastAsia="zh-CN"/>
        </w:rPr>
        <w:t>4.3.</w:t>
      </w:r>
      <w:r w:rsidRPr="009F14F5">
        <w:rPr>
          <w:rFonts w:eastAsia="Times New Roman" w:cs="Arial"/>
          <w:lang w:eastAsia="zh-CN"/>
        </w:rPr>
        <w:t xml:space="preserve"> O credenciamento junto ao provedor do Sistema implica a responsabilidade legal única e exclusiva da licitante ou de seu representante legal e na presunção de sua capacidade técnica para realização das transações inerentes ao Pregão Eletrônico.</w:t>
      </w:r>
    </w:p>
    <w:p w14:paraId="7CDDC73C" w14:textId="77777777" w:rsidR="003B7474" w:rsidRPr="009F14F5" w:rsidRDefault="003B7474" w:rsidP="003B7474">
      <w:pPr>
        <w:suppressAutoHyphens/>
        <w:spacing w:after="0" w:line="276" w:lineRule="auto"/>
        <w:jc w:val="both"/>
        <w:rPr>
          <w:rFonts w:eastAsia="Times New Roman" w:cs="Arial"/>
          <w:lang w:eastAsia="zh-CN"/>
        </w:rPr>
      </w:pPr>
    </w:p>
    <w:p w14:paraId="633131C5" w14:textId="77777777" w:rsidR="003B7474" w:rsidRPr="009F14F5" w:rsidRDefault="003B7474" w:rsidP="003B7474">
      <w:pPr>
        <w:spacing w:after="0"/>
        <w:jc w:val="both"/>
        <w:rPr>
          <w:rFonts w:cs="Arial"/>
          <w:lang w:eastAsia="zh-CN"/>
        </w:rPr>
      </w:pPr>
      <w:r w:rsidRPr="009F14F5">
        <w:rPr>
          <w:rFonts w:cs="Arial"/>
          <w:b/>
          <w:lang w:eastAsia="zh-CN"/>
        </w:rPr>
        <w:t>4.4.</w:t>
      </w:r>
      <w:r w:rsidRPr="009F14F5">
        <w:rPr>
          <w:rFonts w:cs="Arial"/>
          <w:lang w:eastAsia="zh-CN"/>
        </w:rPr>
        <w:t xml:space="preserve"> 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Sistema ou ao SAAE-JACAREÍ, promotor da licitação, responsabilidade por eventuais danos decorrentes do uso indevido da senha, ainda que por terceiros.</w:t>
      </w:r>
    </w:p>
    <w:p w14:paraId="714F3ED6" w14:textId="77777777" w:rsidR="003B7474" w:rsidRPr="009F14F5" w:rsidRDefault="003B7474" w:rsidP="003B7474">
      <w:pPr>
        <w:spacing w:after="0"/>
        <w:jc w:val="both"/>
        <w:rPr>
          <w:rFonts w:cs="Arial"/>
          <w:highlight w:val="cyan"/>
          <w:lang w:eastAsia="zh-CN"/>
        </w:rPr>
      </w:pPr>
    </w:p>
    <w:p w14:paraId="082A83A5" w14:textId="77777777" w:rsidR="003B7474" w:rsidRPr="009F14F5" w:rsidRDefault="003B7474" w:rsidP="003B7474">
      <w:pPr>
        <w:spacing w:after="0"/>
        <w:jc w:val="both"/>
        <w:rPr>
          <w:rFonts w:cs="Arial"/>
          <w:lang w:eastAsia="zh-CN"/>
        </w:rPr>
      </w:pPr>
      <w:r w:rsidRPr="009F14F5">
        <w:rPr>
          <w:rFonts w:eastAsia="Times New Roman" w:cs="Arial"/>
          <w:b/>
          <w:lang w:eastAsia="pt-BR"/>
        </w:rPr>
        <w:t>4.5.</w:t>
      </w:r>
      <w:r w:rsidRPr="009F14F5">
        <w:rPr>
          <w:rFonts w:eastAsia="Times New Roman" w:cs="Arial"/>
          <w:lang w:eastAsia="pt-BR"/>
        </w:rPr>
        <w:t xml:space="preserve"> 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6208F3A2" w14:textId="77777777" w:rsidR="003B7474" w:rsidRPr="009F14F5" w:rsidRDefault="003B7474" w:rsidP="003B7474">
      <w:pPr>
        <w:spacing w:after="0"/>
        <w:jc w:val="both"/>
        <w:rPr>
          <w:rFonts w:cs="Arial"/>
          <w:lang w:eastAsia="zh-CN"/>
        </w:rPr>
      </w:pPr>
    </w:p>
    <w:p w14:paraId="0C776B84" w14:textId="77777777" w:rsidR="003B7474" w:rsidRPr="009F14F5" w:rsidRDefault="003B7474" w:rsidP="003B7474">
      <w:pPr>
        <w:autoSpaceDE w:val="0"/>
        <w:autoSpaceDN w:val="0"/>
        <w:adjustRightInd w:val="0"/>
        <w:spacing w:after="0" w:line="276" w:lineRule="auto"/>
        <w:jc w:val="both"/>
        <w:rPr>
          <w:rFonts w:eastAsia="Times New Roman" w:cs="Arial"/>
          <w:b/>
          <w:lang w:eastAsia="zh-CN"/>
        </w:rPr>
      </w:pPr>
      <w:r w:rsidRPr="009F14F5">
        <w:rPr>
          <w:rFonts w:eastAsia="Times New Roman" w:cs="Arial"/>
          <w:b/>
          <w:lang w:eastAsia="pt-BR"/>
        </w:rPr>
        <w:lastRenderedPageBreak/>
        <w:t>4.6.</w:t>
      </w:r>
      <w:r w:rsidRPr="009F14F5">
        <w:rPr>
          <w:rFonts w:eastAsia="Times New Roman" w:cs="Arial"/>
          <w:lang w:eastAsia="pt-BR"/>
        </w:rPr>
        <w:t xml:space="preserve"> A não observância do disposto no subitem anterior poderá ensejar desclassificação ou inabilitação.</w:t>
      </w:r>
    </w:p>
    <w:p w14:paraId="5C645C60" w14:textId="77777777" w:rsidR="003B7474" w:rsidRPr="009F14F5" w:rsidRDefault="003B7474" w:rsidP="003B7474">
      <w:pPr>
        <w:snapToGrid w:val="0"/>
        <w:spacing w:after="0" w:line="276" w:lineRule="auto"/>
        <w:jc w:val="both"/>
        <w:rPr>
          <w:rFonts w:eastAsia="Times New Roman" w:cs="Arial"/>
          <w:b/>
          <w:lang w:eastAsia="zh-CN"/>
        </w:rPr>
      </w:pPr>
    </w:p>
    <w:p w14:paraId="1138BC46" w14:textId="77777777" w:rsidR="003B7474" w:rsidRPr="009F14F5" w:rsidRDefault="003B7474" w:rsidP="003B7474">
      <w:pPr>
        <w:snapToGrid w:val="0"/>
        <w:spacing w:after="0" w:line="276" w:lineRule="auto"/>
        <w:jc w:val="both"/>
        <w:rPr>
          <w:rFonts w:eastAsia="Times New Roman" w:cs="Arial"/>
          <w:lang w:eastAsia="zh-CN"/>
        </w:rPr>
      </w:pPr>
      <w:r w:rsidRPr="009F14F5">
        <w:rPr>
          <w:rFonts w:eastAsia="Times New Roman" w:cs="Arial"/>
          <w:b/>
          <w:lang w:eastAsia="zh-CN"/>
        </w:rPr>
        <w:t>4.7.</w:t>
      </w:r>
      <w:r w:rsidRPr="009F14F5">
        <w:rPr>
          <w:rFonts w:eastAsia="Times New Roman" w:cs="Arial"/>
          <w:lang w:eastAsia="zh-CN"/>
        </w:rPr>
        <w:t xml:space="preserve"> A perda da senha ou a quebra de sigilo deverão ser comunicadas ao provedor do Sistema para imediato bloqueio de acesso.</w:t>
      </w:r>
    </w:p>
    <w:p w14:paraId="4209DBC7" w14:textId="77777777" w:rsidR="003B7474" w:rsidRPr="009F14F5" w:rsidRDefault="003B7474" w:rsidP="00A91EB1">
      <w:pPr>
        <w:tabs>
          <w:tab w:val="left" w:pos="-851"/>
        </w:tabs>
        <w:spacing w:after="0" w:line="240" w:lineRule="auto"/>
        <w:jc w:val="both"/>
        <w:rPr>
          <w:rFonts w:cs="Arial"/>
          <w:b/>
        </w:rPr>
      </w:pPr>
    </w:p>
    <w:p w14:paraId="461D142F" w14:textId="35AFA721" w:rsidR="00FE10B3" w:rsidRPr="009F14F5" w:rsidRDefault="007951FE" w:rsidP="008E0250">
      <w:pPr>
        <w:pStyle w:val="Ttulo1"/>
        <w:numPr>
          <w:ilvl w:val="0"/>
          <w:numId w:val="0"/>
        </w:numPr>
        <w:ind w:left="720"/>
        <w:rPr>
          <w:rFonts w:ascii="Arial" w:hAnsi="Arial" w:cs="Arial"/>
          <w:sz w:val="22"/>
          <w:szCs w:val="22"/>
        </w:rPr>
      </w:pPr>
      <w:bookmarkStart w:id="5" w:name="_Toc79070571"/>
      <w:r w:rsidRPr="009F14F5">
        <w:rPr>
          <w:rFonts w:ascii="Arial" w:hAnsi="Arial" w:cs="Arial"/>
          <w:sz w:val="22"/>
          <w:szCs w:val="22"/>
        </w:rPr>
        <w:t xml:space="preserve">5. </w:t>
      </w:r>
      <w:r w:rsidR="00FE10B3" w:rsidRPr="009F14F5">
        <w:rPr>
          <w:rFonts w:ascii="Arial" w:hAnsi="Arial" w:cs="Arial"/>
          <w:sz w:val="22"/>
          <w:szCs w:val="22"/>
        </w:rPr>
        <w:t>DAS CONDIÇÕES PARA PARTICIPAÇÃO</w:t>
      </w:r>
      <w:bookmarkEnd w:id="5"/>
    </w:p>
    <w:p w14:paraId="649C3B7E" w14:textId="77777777" w:rsidR="00FE10B3" w:rsidRPr="009F14F5" w:rsidRDefault="00FE10B3" w:rsidP="00A91EB1">
      <w:pPr>
        <w:pStyle w:val="Recuodecorpodetexto21"/>
        <w:widowControl w:val="0"/>
        <w:rPr>
          <w:rFonts w:ascii="Arial" w:hAnsi="Arial" w:cs="Arial"/>
          <w:sz w:val="22"/>
          <w:szCs w:val="22"/>
        </w:rPr>
      </w:pPr>
    </w:p>
    <w:p w14:paraId="27569013" w14:textId="50FA05DF" w:rsidR="00117E2C" w:rsidRPr="009F14F5" w:rsidRDefault="00117E2C" w:rsidP="00A91EB1">
      <w:pPr>
        <w:spacing w:after="0" w:line="240" w:lineRule="auto"/>
        <w:jc w:val="both"/>
        <w:rPr>
          <w:rFonts w:cs="Arial"/>
        </w:rPr>
      </w:pPr>
      <w:r w:rsidRPr="009F14F5">
        <w:rPr>
          <w:rFonts w:cs="Arial"/>
          <w:b/>
        </w:rPr>
        <w:t>5</w:t>
      </w:r>
      <w:r w:rsidR="00FE10B3" w:rsidRPr="009F14F5">
        <w:rPr>
          <w:rFonts w:cs="Arial"/>
          <w:b/>
        </w:rPr>
        <w:t>.1.</w:t>
      </w:r>
      <w:r w:rsidR="00FE10B3" w:rsidRPr="009F14F5">
        <w:rPr>
          <w:rFonts w:cs="Arial"/>
        </w:rPr>
        <w:t xml:space="preserve"> </w:t>
      </w:r>
      <w:r w:rsidR="0025405B" w:rsidRPr="009F14F5">
        <w:rPr>
          <w:rFonts w:cs="Arial"/>
        </w:rPr>
        <w:t xml:space="preserve">Poderão participar deste </w:t>
      </w:r>
      <w:r w:rsidR="0025405B" w:rsidRPr="009F14F5">
        <w:rPr>
          <w:rFonts w:cs="Arial"/>
          <w:b/>
        </w:rPr>
        <w:t>PREGÃO ELETRÔNICO</w:t>
      </w:r>
      <w:r w:rsidR="0025405B" w:rsidRPr="009F14F5">
        <w:rPr>
          <w:rFonts w:cs="Arial"/>
        </w:rPr>
        <w:t xml:space="preserve"> as empresas que:</w:t>
      </w:r>
    </w:p>
    <w:p w14:paraId="7C0F2D0B" w14:textId="77777777" w:rsidR="00117E2C" w:rsidRPr="009F14F5" w:rsidRDefault="00117E2C" w:rsidP="00A91EB1">
      <w:pPr>
        <w:spacing w:after="0" w:line="240" w:lineRule="auto"/>
        <w:jc w:val="both"/>
        <w:rPr>
          <w:rFonts w:cs="Arial"/>
        </w:rPr>
      </w:pPr>
    </w:p>
    <w:p w14:paraId="0F88A9B2" w14:textId="77777777" w:rsidR="006A20AE" w:rsidRPr="009F14F5" w:rsidRDefault="006A20AE" w:rsidP="006A20AE">
      <w:pPr>
        <w:spacing w:after="0" w:line="240" w:lineRule="auto"/>
        <w:jc w:val="both"/>
        <w:rPr>
          <w:rFonts w:cs="Arial"/>
        </w:rPr>
      </w:pPr>
      <w:r w:rsidRPr="009F14F5">
        <w:rPr>
          <w:rFonts w:cs="Arial"/>
          <w:b/>
        </w:rPr>
        <w:t>5.1.1.</w:t>
      </w:r>
      <w:r w:rsidRPr="009F14F5">
        <w:rPr>
          <w:rFonts w:cs="Arial"/>
        </w:rPr>
        <w:t xml:space="preserve"> Cujo ramo de atividade seja compatível com o objeto desta licitação, que atendam às condições deste edital e seus anexos, inclusive quanto à documentação exigida para habilitação, constante do item 11 deste edital e que estejam com credenciamento regular no Cadastramento Unificado de Fornecedores – SICAF, conforme disposto no art. 9º da IN SEGES/MP nº 3, de 2018.</w:t>
      </w:r>
    </w:p>
    <w:p w14:paraId="08E2BDF4" w14:textId="77777777" w:rsidR="006A20AE" w:rsidRPr="009F14F5" w:rsidRDefault="006A20AE" w:rsidP="006A20AE">
      <w:pPr>
        <w:spacing w:after="0" w:line="240" w:lineRule="auto"/>
        <w:jc w:val="both"/>
        <w:rPr>
          <w:rFonts w:cs="Arial"/>
        </w:rPr>
      </w:pPr>
    </w:p>
    <w:p w14:paraId="7D9DEB2A" w14:textId="77777777" w:rsidR="006A20AE" w:rsidRPr="009F14F5" w:rsidRDefault="006A20AE" w:rsidP="006A20AE">
      <w:pPr>
        <w:spacing w:after="0" w:line="240" w:lineRule="auto"/>
        <w:jc w:val="both"/>
        <w:rPr>
          <w:rFonts w:cs="Arial"/>
        </w:rPr>
      </w:pPr>
      <w:r w:rsidRPr="009F14F5">
        <w:rPr>
          <w:rFonts w:cs="Arial"/>
          <w:b/>
        </w:rPr>
        <w:t>5.1.2.</w:t>
      </w:r>
      <w:r w:rsidRPr="009F14F5">
        <w:rPr>
          <w:rFonts w:cs="Arial"/>
        </w:rPr>
        <w:t xml:space="preserve"> As empresas não cadastradas no SICAF que tiverem interesse em participar do presente Pregão Eletrônico deverão providenciar o seu cadastramento e sua habilitação, conforme Instrução Normativa nº 3 de 26/04/2018.</w:t>
      </w:r>
    </w:p>
    <w:p w14:paraId="2E53ACEF" w14:textId="77777777" w:rsidR="006A20AE" w:rsidRPr="009F14F5" w:rsidRDefault="006A20AE" w:rsidP="006A20AE">
      <w:pPr>
        <w:spacing w:after="0" w:line="240" w:lineRule="auto"/>
        <w:jc w:val="both"/>
        <w:rPr>
          <w:rFonts w:cs="Arial"/>
        </w:rPr>
      </w:pPr>
    </w:p>
    <w:p w14:paraId="5B1E1E45" w14:textId="77777777" w:rsidR="006A20AE" w:rsidRPr="009F14F5" w:rsidRDefault="006A20AE" w:rsidP="006A20AE">
      <w:pPr>
        <w:spacing w:after="0" w:line="240" w:lineRule="auto"/>
        <w:jc w:val="both"/>
        <w:rPr>
          <w:rFonts w:cs="Arial"/>
        </w:rPr>
      </w:pPr>
      <w:r w:rsidRPr="009F14F5">
        <w:rPr>
          <w:rFonts w:cs="Arial"/>
          <w:b/>
        </w:rPr>
        <w:t>5.1.3.</w:t>
      </w:r>
      <w:r w:rsidRPr="009F14F5">
        <w:rPr>
          <w:rFonts w:cs="Arial"/>
        </w:rPr>
        <w:t xml:space="preserve"> Os licitantes deverão utilizar o certificado digital para acesso ao Sistema.</w:t>
      </w:r>
    </w:p>
    <w:p w14:paraId="2D7C27EA" w14:textId="77777777" w:rsidR="006A20AE" w:rsidRPr="009F14F5" w:rsidRDefault="006A20AE" w:rsidP="006A20AE">
      <w:pPr>
        <w:spacing w:after="0" w:line="240" w:lineRule="auto"/>
        <w:jc w:val="both"/>
        <w:rPr>
          <w:rFonts w:cs="Arial"/>
        </w:rPr>
      </w:pPr>
    </w:p>
    <w:p w14:paraId="6D3FEC2A" w14:textId="0F141699" w:rsidR="00117E2C" w:rsidRPr="009F14F5" w:rsidRDefault="006A20AE" w:rsidP="006A20AE">
      <w:pPr>
        <w:spacing w:after="0" w:line="240" w:lineRule="auto"/>
        <w:jc w:val="both"/>
        <w:rPr>
          <w:rFonts w:cs="Arial"/>
        </w:rPr>
      </w:pPr>
      <w:r w:rsidRPr="009F14F5">
        <w:rPr>
          <w:rFonts w:cs="Arial"/>
          <w:b/>
        </w:rPr>
        <w:t>5.1.4.</w:t>
      </w:r>
      <w:r w:rsidRPr="009F14F5">
        <w:rPr>
          <w:rFonts w:cs="Arial"/>
        </w:rPr>
        <w:t xml:space="preserve"> Conforme Súmula nº 50 do TCESP, poderão participar “inclusive as empresas que estejam em recuperação judicial, das quais poderá ser exigida a apresentação, durante a fase de habilitação, do Plano de Recuperação já homologado pelo juízo competente e em pleno vigor, sem prejuízo do atendimento a todos os requisitos de habilitação econômico-financeira estabelecidos no edital”.</w:t>
      </w:r>
    </w:p>
    <w:p w14:paraId="76976E6C" w14:textId="77777777" w:rsidR="006A20AE" w:rsidRPr="009F14F5" w:rsidRDefault="006A20AE" w:rsidP="00A91EB1">
      <w:pPr>
        <w:spacing w:after="0" w:line="240" w:lineRule="auto"/>
        <w:jc w:val="both"/>
        <w:rPr>
          <w:rFonts w:cs="Arial"/>
        </w:rPr>
      </w:pPr>
    </w:p>
    <w:p w14:paraId="2A74115C" w14:textId="73C3AC8E" w:rsidR="006A20AE" w:rsidRPr="009F14F5" w:rsidRDefault="00B53B0F" w:rsidP="00A91EB1">
      <w:pPr>
        <w:spacing w:after="0" w:line="240" w:lineRule="auto"/>
        <w:jc w:val="both"/>
        <w:rPr>
          <w:rFonts w:cs="Arial"/>
          <w:b/>
        </w:rPr>
      </w:pPr>
      <w:r w:rsidRPr="009F14F5">
        <w:rPr>
          <w:rFonts w:cs="Arial"/>
          <w:b/>
        </w:rPr>
        <w:t>5.2.</w:t>
      </w:r>
      <w:r w:rsidRPr="009F14F5">
        <w:rPr>
          <w:rFonts w:cs="Arial"/>
        </w:rPr>
        <w:t xml:space="preserve"> </w:t>
      </w:r>
      <w:r w:rsidRPr="009F14F5">
        <w:rPr>
          <w:rFonts w:cs="Arial"/>
          <w:b/>
        </w:rPr>
        <w:t>Não poderão participar as pessoas físicas ou jurídicas que se enquadrem, dentre outras estabelecidas por lei, em uma ou mais das situações seguintes:</w:t>
      </w:r>
    </w:p>
    <w:p w14:paraId="41CAAE18" w14:textId="77777777" w:rsidR="006A20AE" w:rsidRPr="009F14F5" w:rsidRDefault="006A20AE" w:rsidP="00A91EB1">
      <w:pPr>
        <w:spacing w:after="0" w:line="240" w:lineRule="auto"/>
        <w:jc w:val="both"/>
        <w:rPr>
          <w:rFonts w:cs="Arial"/>
        </w:rPr>
      </w:pPr>
    </w:p>
    <w:p w14:paraId="1E81CB27" w14:textId="77777777" w:rsidR="006765D8" w:rsidRPr="009F14F5" w:rsidRDefault="006765D8" w:rsidP="006765D8">
      <w:pPr>
        <w:spacing w:after="0" w:line="240" w:lineRule="auto"/>
        <w:jc w:val="both"/>
        <w:rPr>
          <w:rFonts w:cs="Arial"/>
        </w:rPr>
      </w:pPr>
      <w:r w:rsidRPr="009F14F5">
        <w:rPr>
          <w:rFonts w:cs="Arial"/>
          <w:b/>
        </w:rPr>
        <w:t>5.2.1.</w:t>
      </w:r>
      <w:r w:rsidRPr="009F14F5">
        <w:rPr>
          <w:rFonts w:cs="Arial"/>
        </w:rPr>
        <w:t xml:space="preserve"> Estejam cumprindo sanção de suspensão temporária de participação em licitação e impedimento de contratar com a Administração, nos termos do art. 87, inciso III, da Lei 8666/93, ou em função de aplicação da penalidade prevista no Artigo 7° da Lei 10.520/2002 e Artigo 49º do Decreto 10.024/2019;</w:t>
      </w:r>
    </w:p>
    <w:p w14:paraId="745B58A7" w14:textId="77777777" w:rsidR="006765D8" w:rsidRPr="009F14F5" w:rsidRDefault="006765D8" w:rsidP="006765D8">
      <w:pPr>
        <w:spacing w:after="0" w:line="240" w:lineRule="auto"/>
        <w:jc w:val="both"/>
        <w:rPr>
          <w:rFonts w:cs="Arial"/>
        </w:rPr>
      </w:pPr>
    </w:p>
    <w:p w14:paraId="6F64F56D" w14:textId="77777777" w:rsidR="006765D8" w:rsidRPr="009F14F5" w:rsidRDefault="006765D8" w:rsidP="006765D8">
      <w:pPr>
        <w:spacing w:after="0" w:line="240" w:lineRule="auto"/>
        <w:jc w:val="both"/>
        <w:rPr>
          <w:rFonts w:cs="Arial"/>
        </w:rPr>
      </w:pPr>
      <w:r w:rsidRPr="009F14F5">
        <w:rPr>
          <w:rFonts w:cs="Arial"/>
          <w:b/>
        </w:rPr>
        <w:t>5.2.2.</w:t>
      </w:r>
      <w:r w:rsidRPr="009F14F5">
        <w:rPr>
          <w:rFonts w:cs="Arial"/>
        </w:rPr>
        <w:t xml:space="preserve"> Tenham em seus quadros de sócios, dirigentes, funcionários, responsáveis técnicos, servidores públicos efetivos ou comissionados do SAAE – Autarquia Municipal contratante e responsável pela licitação, por vedação expressa do art. 9°, inciso III, da lei 8.666/1993;</w:t>
      </w:r>
    </w:p>
    <w:p w14:paraId="0F28530F" w14:textId="77777777" w:rsidR="006765D8" w:rsidRPr="009F14F5" w:rsidRDefault="006765D8" w:rsidP="006765D8">
      <w:pPr>
        <w:spacing w:after="0" w:line="240" w:lineRule="auto"/>
        <w:jc w:val="both"/>
        <w:rPr>
          <w:rFonts w:cs="Arial"/>
        </w:rPr>
      </w:pPr>
    </w:p>
    <w:p w14:paraId="19070EB0" w14:textId="14E35A59" w:rsidR="006765D8" w:rsidRPr="009F14F5" w:rsidRDefault="006765D8" w:rsidP="006765D8">
      <w:pPr>
        <w:spacing w:after="0" w:line="240" w:lineRule="auto"/>
        <w:jc w:val="both"/>
        <w:rPr>
          <w:rFonts w:cs="Arial"/>
        </w:rPr>
      </w:pPr>
      <w:r w:rsidRPr="009F14F5">
        <w:rPr>
          <w:rFonts w:cs="Arial"/>
          <w:b/>
        </w:rPr>
        <w:t>5.2.3.</w:t>
      </w:r>
      <w:r w:rsidRPr="009F14F5">
        <w:rPr>
          <w:rFonts w:cs="Arial"/>
        </w:rPr>
        <w:t xml:space="preserve"> Apresentarem-se sob a forma de cooperativa para intermediação de mão-de-obra ou cujas atividades não possam ser enquadradas fielmente no disposto nos art</w:t>
      </w:r>
      <w:r w:rsidR="00DC5218" w:rsidRPr="009F14F5">
        <w:rPr>
          <w:rFonts w:cs="Arial"/>
        </w:rPr>
        <w:t>igos 3º e 4º da Lei nº 5.764/71;</w:t>
      </w:r>
    </w:p>
    <w:p w14:paraId="3ECB3E2B" w14:textId="77777777" w:rsidR="006765D8" w:rsidRPr="009F14F5" w:rsidRDefault="006765D8" w:rsidP="006765D8">
      <w:pPr>
        <w:spacing w:after="0" w:line="240" w:lineRule="auto"/>
        <w:jc w:val="both"/>
        <w:rPr>
          <w:rFonts w:cs="Arial"/>
        </w:rPr>
      </w:pPr>
    </w:p>
    <w:p w14:paraId="3BF9FFD8" w14:textId="2023CD87" w:rsidR="00FE10B3" w:rsidRPr="009F14F5" w:rsidRDefault="006765D8" w:rsidP="006765D8">
      <w:pPr>
        <w:spacing w:after="0" w:line="240" w:lineRule="auto"/>
        <w:jc w:val="both"/>
        <w:rPr>
          <w:rFonts w:cs="Arial"/>
        </w:rPr>
      </w:pPr>
      <w:r w:rsidRPr="009F14F5">
        <w:rPr>
          <w:rFonts w:cs="Arial"/>
          <w:b/>
        </w:rPr>
        <w:t>5.2.4.</w:t>
      </w:r>
      <w:r w:rsidRPr="009F14F5">
        <w:rPr>
          <w:rFonts w:cs="Arial"/>
        </w:rPr>
        <w:t xml:space="preserve"> Encontrem-se falidas, por declaração judicial, ou estejam em processo de liquidação ou dissolução;</w:t>
      </w:r>
    </w:p>
    <w:p w14:paraId="13D368D4" w14:textId="77777777" w:rsidR="009F6161" w:rsidRPr="009F14F5" w:rsidRDefault="009F6161" w:rsidP="006765D8">
      <w:pPr>
        <w:spacing w:after="0" w:line="240" w:lineRule="auto"/>
        <w:jc w:val="both"/>
        <w:rPr>
          <w:rFonts w:cs="Arial"/>
        </w:rPr>
      </w:pPr>
    </w:p>
    <w:p w14:paraId="31B37DEE" w14:textId="04D4B746" w:rsidR="00777A7C" w:rsidRPr="009F14F5" w:rsidRDefault="006765D8" w:rsidP="00A91EB1">
      <w:pPr>
        <w:autoSpaceDE w:val="0"/>
        <w:spacing w:after="0" w:line="240" w:lineRule="auto"/>
        <w:jc w:val="both"/>
        <w:rPr>
          <w:rFonts w:cs="Arial"/>
          <w:b/>
        </w:rPr>
      </w:pPr>
      <w:r w:rsidRPr="009F14F5">
        <w:rPr>
          <w:rFonts w:cs="Arial"/>
          <w:b/>
        </w:rPr>
        <w:t>5.2</w:t>
      </w:r>
      <w:r w:rsidR="00777A7C" w:rsidRPr="009F14F5">
        <w:rPr>
          <w:rFonts w:cs="Arial"/>
          <w:b/>
        </w:rPr>
        <w:t>.5</w:t>
      </w:r>
      <w:r w:rsidRPr="009F14F5">
        <w:rPr>
          <w:rFonts w:cs="Arial"/>
          <w:b/>
        </w:rPr>
        <w:t>.</w:t>
      </w:r>
      <w:r w:rsidR="00777A7C" w:rsidRPr="009F14F5">
        <w:rPr>
          <w:rFonts w:cs="Arial"/>
          <w:b/>
        </w:rPr>
        <w:t xml:space="preserve"> </w:t>
      </w:r>
      <w:r w:rsidR="00777A7C" w:rsidRPr="009F14F5">
        <w:rPr>
          <w:rFonts w:cs="Arial"/>
          <w:b/>
          <w:highlight w:val="lightGray"/>
        </w:rPr>
        <w:t>Fica vedada a intermediação de empresa corretora na execução do contrato de seguros objeto desta licitação, ainda que inexista vínculo formal direto da corretora com o órgão contratante.</w:t>
      </w:r>
    </w:p>
    <w:p w14:paraId="6F87A11D" w14:textId="77777777" w:rsidR="006765D8" w:rsidRPr="009F14F5" w:rsidRDefault="006765D8" w:rsidP="00A91EB1">
      <w:pPr>
        <w:autoSpaceDE w:val="0"/>
        <w:spacing w:after="0" w:line="240" w:lineRule="auto"/>
        <w:jc w:val="both"/>
        <w:rPr>
          <w:rFonts w:cs="Arial"/>
          <w:b/>
        </w:rPr>
      </w:pPr>
    </w:p>
    <w:p w14:paraId="51303B8B" w14:textId="77777777" w:rsidR="00C829CA" w:rsidRPr="009F14F5" w:rsidRDefault="00C829CA" w:rsidP="00C829CA">
      <w:pPr>
        <w:autoSpaceDE w:val="0"/>
        <w:snapToGrid w:val="0"/>
        <w:spacing w:after="0" w:line="276" w:lineRule="auto"/>
        <w:jc w:val="both"/>
        <w:rPr>
          <w:rFonts w:eastAsia="Times New Roman" w:cs="Arial"/>
          <w:b/>
          <w:color w:val="000000"/>
          <w:lang w:eastAsia="zh-CN"/>
        </w:rPr>
      </w:pPr>
      <w:r w:rsidRPr="009F14F5">
        <w:rPr>
          <w:rFonts w:eastAsia="Times New Roman" w:cs="Arial"/>
          <w:b/>
          <w:color w:val="000000"/>
          <w:lang w:eastAsia="zh-CN"/>
        </w:rPr>
        <w:t>5.3. Como condição para participação no Pregão, a licitante assinalará “sim” ou “não” em campo próprio do sistema eletrônico, relativo às seguintes declarações:</w:t>
      </w:r>
      <w:r w:rsidRPr="009F14F5">
        <w:rPr>
          <w:rFonts w:eastAsia="Zurich BT" w:cs="Arial"/>
          <w:b/>
          <w:bCs/>
          <w:color w:val="000000"/>
          <w:lang w:eastAsia="zh-CN"/>
        </w:rPr>
        <w:t xml:space="preserve"> </w:t>
      </w:r>
    </w:p>
    <w:p w14:paraId="42691A1D" w14:textId="77777777" w:rsidR="00C829CA" w:rsidRPr="009F14F5" w:rsidRDefault="00C829CA" w:rsidP="00C829CA">
      <w:pPr>
        <w:tabs>
          <w:tab w:val="left" w:pos="1440"/>
        </w:tabs>
        <w:autoSpaceDE w:val="0"/>
        <w:snapToGrid w:val="0"/>
        <w:spacing w:after="0" w:line="276" w:lineRule="auto"/>
        <w:jc w:val="both"/>
        <w:rPr>
          <w:rFonts w:eastAsia="Times New Roman" w:cs="Arial"/>
          <w:b/>
          <w:bCs/>
          <w:color w:val="000000"/>
          <w:lang w:eastAsia="zh-CN"/>
        </w:rPr>
      </w:pPr>
    </w:p>
    <w:p w14:paraId="551BA379" w14:textId="77777777" w:rsidR="00C829CA" w:rsidRPr="009F14F5" w:rsidRDefault="00C829CA" w:rsidP="00C829CA">
      <w:pPr>
        <w:tabs>
          <w:tab w:val="left" w:pos="1440"/>
        </w:tabs>
        <w:autoSpaceDE w:val="0"/>
        <w:snapToGrid w:val="0"/>
        <w:spacing w:after="0" w:line="276" w:lineRule="auto"/>
        <w:jc w:val="both"/>
        <w:rPr>
          <w:rFonts w:eastAsia="Times New Roman" w:cs="Arial"/>
          <w:color w:val="000000"/>
          <w:lang w:eastAsia="zh-CN"/>
        </w:rPr>
      </w:pPr>
      <w:r w:rsidRPr="009F14F5">
        <w:rPr>
          <w:rFonts w:eastAsia="Times New Roman" w:cs="Arial"/>
          <w:b/>
          <w:bCs/>
          <w:color w:val="000000"/>
          <w:u w:val="single"/>
          <w:lang w:eastAsia="zh-CN"/>
        </w:rPr>
        <w:t>5.3.1.</w:t>
      </w:r>
      <w:r w:rsidRPr="009F14F5">
        <w:rPr>
          <w:rFonts w:eastAsia="Times New Roman" w:cs="Arial"/>
          <w:b/>
          <w:bCs/>
          <w:color w:val="000000"/>
          <w:lang w:eastAsia="zh-CN"/>
        </w:rPr>
        <w:t xml:space="preserve"> Em se tratando de empresa ME/EPP </w:t>
      </w:r>
      <w:r w:rsidRPr="009F14F5">
        <w:rPr>
          <w:rFonts w:eastAsia="Times New Roman" w:cs="Arial"/>
          <w:bCs/>
          <w:color w:val="000000"/>
          <w:lang w:eastAsia="zh-CN"/>
        </w:rPr>
        <w:t xml:space="preserve">que cumpre os requisitos estabelecidos no artigo 3° </w:t>
      </w:r>
      <w:r w:rsidRPr="009F14F5">
        <w:rPr>
          <w:rFonts w:eastAsia="Times New Roman" w:cs="Arial"/>
          <w:color w:val="000000"/>
          <w:lang w:eastAsia="zh-CN"/>
        </w:rPr>
        <w:t xml:space="preserve">da Lei Complementar nº 123, de 2006, estando apta a usufruir do tratamento favorecido estabelecido em seus arts. 42 a 49; </w:t>
      </w:r>
    </w:p>
    <w:p w14:paraId="205B4A1A" w14:textId="77777777" w:rsidR="00C829CA" w:rsidRPr="009F14F5" w:rsidRDefault="00C829CA" w:rsidP="00C829CA">
      <w:pPr>
        <w:tabs>
          <w:tab w:val="left" w:pos="1440"/>
        </w:tabs>
        <w:autoSpaceDE w:val="0"/>
        <w:snapToGrid w:val="0"/>
        <w:spacing w:after="0" w:line="240" w:lineRule="auto"/>
        <w:jc w:val="both"/>
        <w:rPr>
          <w:rFonts w:eastAsia="Times New Roman" w:cs="Arial"/>
          <w:b/>
          <w:bCs/>
          <w:color w:val="000000"/>
          <w:lang w:eastAsia="zh-CN"/>
        </w:rPr>
      </w:pPr>
    </w:p>
    <w:p w14:paraId="6936858F" w14:textId="77777777" w:rsidR="00C829CA" w:rsidRPr="009F14F5" w:rsidRDefault="00C829CA" w:rsidP="00C829CA">
      <w:pPr>
        <w:tabs>
          <w:tab w:val="left" w:pos="1440"/>
        </w:tabs>
        <w:autoSpaceDE w:val="0"/>
        <w:snapToGrid w:val="0"/>
        <w:spacing w:after="0" w:line="288" w:lineRule="auto"/>
        <w:jc w:val="both"/>
        <w:rPr>
          <w:rFonts w:eastAsia="Times New Roman" w:cs="Arial"/>
          <w:bCs/>
          <w:color w:val="000000"/>
          <w:lang w:eastAsia="zh-CN"/>
        </w:rPr>
      </w:pPr>
      <w:r w:rsidRPr="009F14F5">
        <w:rPr>
          <w:rFonts w:eastAsia="Times New Roman" w:cs="Arial"/>
          <w:b/>
          <w:bCs/>
          <w:color w:val="000000"/>
          <w:u w:val="single"/>
          <w:lang w:eastAsia="zh-CN"/>
        </w:rPr>
        <w:t>5.3.1.1.</w:t>
      </w:r>
      <w:r w:rsidRPr="009F14F5">
        <w:rPr>
          <w:rFonts w:eastAsia="Times New Roman" w:cs="Arial"/>
          <w:b/>
          <w:bCs/>
          <w:color w:val="000000"/>
          <w:lang w:eastAsia="zh-CN"/>
        </w:rPr>
        <w:t xml:space="preserve"> </w:t>
      </w:r>
      <w:r w:rsidRPr="009F14F5">
        <w:rPr>
          <w:rFonts w:eastAsia="Times New Roman" w:cs="Arial"/>
          <w:bCs/>
          <w:color w:val="000000"/>
          <w:lang w:eastAsia="zh-CN"/>
        </w:rPr>
        <w:t xml:space="preserve">No caso de microempresas e empresas de pequeno porte, a assinalação </w:t>
      </w:r>
      <w:r w:rsidRPr="009F14F5">
        <w:rPr>
          <w:rFonts w:eastAsia="Times New Roman" w:cs="Arial"/>
          <w:b/>
          <w:color w:val="000000"/>
          <w:u w:val="single"/>
          <w:lang w:eastAsia="zh-CN"/>
        </w:rPr>
        <w:t>“NÃO</w:t>
      </w:r>
      <w:r w:rsidRPr="009F14F5">
        <w:rPr>
          <w:rFonts w:eastAsia="Times New Roman" w:cs="Arial"/>
          <w:bCs/>
          <w:color w:val="000000"/>
          <w:u w:val="single"/>
          <w:lang w:eastAsia="zh-CN"/>
        </w:rPr>
        <w:t>”</w:t>
      </w:r>
      <w:r w:rsidRPr="009F14F5">
        <w:rPr>
          <w:rFonts w:eastAsia="Times New Roman" w:cs="Arial"/>
          <w:bCs/>
          <w:color w:val="000000"/>
          <w:lang w:eastAsia="zh-CN"/>
        </w:rPr>
        <w:t>, em campo específico</w:t>
      </w:r>
      <w:r w:rsidRPr="009F14F5">
        <w:rPr>
          <w:rFonts w:eastAsia="Times New Roman" w:cs="Arial"/>
          <w:b/>
          <w:color w:val="000000"/>
          <w:lang w:eastAsia="zh-CN"/>
        </w:rPr>
        <w:t>,</w:t>
      </w:r>
      <w:r w:rsidRPr="009F14F5">
        <w:rPr>
          <w:rFonts w:eastAsia="Times New Roman" w:cs="Arial"/>
          <w:bCs/>
          <w:color w:val="000000"/>
          <w:lang w:eastAsia="zh-CN"/>
        </w:rPr>
        <w:t xml:space="preserve"> apenas produzirá o efeito de o licitante não ter direito ao tratamento favorecido previsto na Lei Complementar nº 123, de 2006, mesmo que microempresa, empresa de pequeno porte.</w:t>
      </w:r>
    </w:p>
    <w:p w14:paraId="6BAEAF0A" w14:textId="77777777" w:rsidR="00C829CA" w:rsidRPr="009F14F5" w:rsidRDefault="00C829CA" w:rsidP="00C829CA">
      <w:pPr>
        <w:tabs>
          <w:tab w:val="left" w:pos="1440"/>
        </w:tabs>
        <w:autoSpaceDE w:val="0"/>
        <w:snapToGrid w:val="0"/>
        <w:spacing w:after="0" w:line="288" w:lineRule="auto"/>
        <w:jc w:val="both"/>
        <w:rPr>
          <w:rFonts w:eastAsia="Times New Roman" w:cs="Arial"/>
          <w:b/>
          <w:bCs/>
          <w:color w:val="000000"/>
          <w:lang w:eastAsia="zh-CN"/>
        </w:rPr>
      </w:pPr>
    </w:p>
    <w:p w14:paraId="277E08A6" w14:textId="77777777" w:rsidR="00C829CA" w:rsidRPr="009F14F5" w:rsidRDefault="00C829CA" w:rsidP="00C829CA">
      <w:pPr>
        <w:tabs>
          <w:tab w:val="left" w:pos="1440"/>
        </w:tabs>
        <w:autoSpaceDE w:val="0"/>
        <w:snapToGrid w:val="0"/>
        <w:spacing w:after="0" w:line="288" w:lineRule="auto"/>
        <w:jc w:val="both"/>
        <w:rPr>
          <w:rFonts w:eastAsia="Times New Roman" w:cs="Arial"/>
          <w:bCs/>
          <w:color w:val="000000"/>
          <w:lang w:eastAsia="zh-CN"/>
        </w:rPr>
      </w:pPr>
      <w:r w:rsidRPr="009F14F5">
        <w:rPr>
          <w:rFonts w:eastAsia="Times New Roman" w:cs="Arial"/>
          <w:b/>
          <w:bCs/>
          <w:color w:val="000000"/>
          <w:u w:val="single"/>
          <w:lang w:eastAsia="zh-CN"/>
        </w:rPr>
        <w:t>5.3.1.2.</w:t>
      </w:r>
      <w:r w:rsidRPr="009F14F5">
        <w:rPr>
          <w:rFonts w:eastAsia="Times New Roman" w:cs="Arial"/>
          <w:b/>
          <w:bCs/>
          <w:color w:val="000000"/>
          <w:lang w:eastAsia="zh-CN"/>
        </w:rPr>
        <w:t xml:space="preserve"> </w:t>
      </w:r>
      <w:r w:rsidRPr="009F14F5">
        <w:rPr>
          <w:rFonts w:eastAsia="Times New Roman" w:cs="Arial"/>
          <w:bCs/>
          <w:color w:val="000000"/>
          <w:lang w:eastAsia="zh-CN"/>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291E7F14" w14:textId="77777777" w:rsidR="00C829CA" w:rsidRPr="009F14F5" w:rsidRDefault="00C829CA" w:rsidP="00C829CA">
      <w:pPr>
        <w:tabs>
          <w:tab w:val="left" w:pos="1440"/>
        </w:tabs>
        <w:autoSpaceDE w:val="0"/>
        <w:snapToGrid w:val="0"/>
        <w:spacing w:after="0" w:line="276" w:lineRule="auto"/>
        <w:jc w:val="both"/>
        <w:rPr>
          <w:rFonts w:eastAsia="Times New Roman" w:cs="Arial"/>
          <w:b/>
          <w:bCs/>
          <w:color w:val="000000"/>
          <w:lang w:eastAsia="zh-CN"/>
        </w:rPr>
      </w:pPr>
      <w:r w:rsidRPr="009F14F5">
        <w:rPr>
          <w:rFonts w:eastAsia="Times New Roman" w:cs="Arial"/>
          <w:b/>
          <w:bCs/>
          <w:color w:val="000000"/>
          <w:lang w:eastAsia="zh-CN"/>
        </w:rPr>
        <w:t xml:space="preserve"> </w:t>
      </w:r>
    </w:p>
    <w:p w14:paraId="11FDF3A4" w14:textId="77777777" w:rsidR="00C829CA" w:rsidRPr="009F14F5" w:rsidRDefault="00C829CA" w:rsidP="00C829CA">
      <w:pPr>
        <w:tabs>
          <w:tab w:val="left" w:pos="1440"/>
        </w:tabs>
        <w:autoSpaceDE w:val="0"/>
        <w:snapToGrid w:val="0"/>
        <w:spacing w:after="0" w:line="276" w:lineRule="auto"/>
        <w:jc w:val="both"/>
        <w:rPr>
          <w:rFonts w:eastAsia="Times New Roman" w:cs="Arial"/>
          <w:bCs/>
          <w:color w:val="000000"/>
          <w:lang w:eastAsia="zh-CN"/>
        </w:rPr>
      </w:pPr>
      <w:r w:rsidRPr="009F14F5">
        <w:rPr>
          <w:rFonts w:eastAsia="Times New Roman" w:cs="Arial"/>
          <w:b/>
          <w:bCs/>
          <w:color w:val="000000"/>
          <w:u w:val="single"/>
          <w:lang w:eastAsia="zh-CN"/>
        </w:rPr>
        <w:t>5.3.2.</w:t>
      </w:r>
      <w:r w:rsidRPr="009F14F5">
        <w:rPr>
          <w:rFonts w:eastAsia="Times New Roman" w:cs="Arial"/>
          <w:b/>
          <w:bCs/>
          <w:color w:val="000000"/>
          <w:lang w:eastAsia="zh-CN"/>
        </w:rPr>
        <w:t xml:space="preserve"> </w:t>
      </w:r>
      <w:r w:rsidRPr="009F14F5">
        <w:rPr>
          <w:rFonts w:eastAsia="Times New Roman" w:cs="Arial"/>
          <w:bCs/>
          <w:color w:val="000000"/>
          <w:lang w:eastAsia="zh-CN"/>
        </w:rPr>
        <w:t xml:space="preserve">Que inexistem fatos impeditivos para sua habilitação no certame, ciente da obrigatoriedade de declarar ocorrências posteriores; </w:t>
      </w:r>
    </w:p>
    <w:p w14:paraId="56789818" w14:textId="77777777" w:rsidR="00C829CA" w:rsidRPr="009F14F5" w:rsidRDefault="00C829CA" w:rsidP="00C829CA">
      <w:pPr>
        <w:tabs>
          <w:tab w:val="left" w:pos="1440"/>
        </w:tabs>
        <w:autoSpaceDE w:val="0"/>
        <w:snapToGrid w:val="0"/>
        <w:spacing w:after="0" w:line="276" w:lineRule="auto"/>
        <w:jc w:val="both"/>
        <w:rPr>
          <w:rFonts w:eastAsia="Times New Roman" w:cs="Arial"/>
          <w:b/>
          <w:bCs/>
          <w:color w:val="000000"/>
          <w:lang w:eastAsia="zh-CN"/>
        </w:rPr>
      </w:pPr>
    </w:p>
    <w:p w14:paraId="6B6FAF6D" w14:textId="47082842" w:rsidR="00C829CA" w:rsidRPr="009F14F5" w:rsidRDefault="00C829CA" w:rsidP="00C829CA">
      <w:pPr>
        <w:tabs>
          <w:tab w:val="left" w:pos="1440"/>
        </w:tabs>
        <w:autoSpaceDE w:val="0"/>
        <w:snapToGrid w:val="0"/>
        <w:spacing w:after="0" w:line="276" w:lineRule="auto"/>
        <w:jc w:val="both"/>
        <w:rPr>
          <w:rFonts w:eastAsia="Times New Roman" w:cs="Arial"/>
          <w:bCs/>
          <w:color w:val="000000"/>
          <w:lang w:eastAsia="zh-CN"/>
        </w:rPr>
      </w:pPr>
      <w:r w:rsidRPr="009F14F5">
        <w:rPr>
          <w:rFonts w:eastAsia="Times New Roman" w:cs="Arial"/>
          <w:b/>
          <w:bCs/>
          <w:color w:val="000000"/>
          <w:u w:val="single"/>
          <w:lang w:eastAsia="zh-CN"/>
        </w:rPr>
        <w:t>5.3.3.</w:t>
      </w:r>
      <w:r w:rsidRPr="009F14F5">
        <w:rPr>
          <w:rFonts w:eastAsia="Times New Roman" w:cs="Arial"/>
          <w:b/>
          <w:bCs/>
          <w:color w:val="000000"/>
          <w:lang w:eastAsia="zh-CN"/>
        </w:rPr>
        <w:t xml:space="preserve"> </w:t>
      </w:r>
      <w:r w:rsidRPr="009F14F5">
        <w:rPr>
          <w:rFonts w:eastAsia="Times New Roman" w:cs="Arial"/>
          <w:bCs/>
          <w:color w:val="000000"/>
          <w:lang w:eastAsia="zh-CN"/>
        </w:rPr>
        <w:t xml:space="preserve">Que não emprega menor de 18 </w:t>
      </w:r>
      <w:r w:rsidR="00C50F26" w:rsidRPr="009F14F5">
        <w:rPr>
          <w:rFonts w:eastAsia="Times New Roman" w:cs="Arial"/>
          <w:bCs/>
          <w:color w:val="000000"/>
          <w:lang w:eastAsia="zh-CN"/>
        </w:rPr>
        <w:t xml:space="preserve">(dezoito) </w:t>
      </w:r>
      <w:r w:rsidRPr="009F14F5">
        <w:rPr>
          <w:rFonts w:eastAsia="Times New Roman" w:cs="Arial"/>
          <w:bCs/>
          <w:color w:val="000000"/>
          <w:lang w:eastAsia="zh-CN"/>
        </w:rPr>
        <w:t xml:space="preserve">anos em trabalho noturno, perigoso ou insalubre e não emprega menor de 16 </w:t>
      </w:r>
      <w:r w:rsidR="00C50F26" w:rsidRPr="009F14F5">
        <w:rPr>
          <w:rFonts w:eastAsia="Times New Roman" w:cs="Arial"/>
          <w:bCs/>
          <w:color w:val="000000"/>
          <w:lang w:eastAsia="zh-CN"/>
        </w:rPr>
        <w:t xml:space="preserve">(dezesseis) </w:t>
      </w:r>
      <w:r w:rsidRPr="009F14F5">
        <w:rPr>
          <w:rFonts w:eastAsia="Times New Roman" w:cs="Arial"/>
          <w:bCs/>
          <w:color w:val="000000"/>
          <w:lang w:eastAsia="zh-CN"/>
        </w:rPr>
        <w:t xml:space="preserve">anos, salvo menor, a partir de 14 </w:t>
      </w:r>
      <w:r w:rsidR="00C50F26" w:rsidRPr="009F14F5">
        <w:rPr>
          <w:rFonts w:eastAsia="Times New Roman" w:cs="Arial"/>
          <w:bCs/>
          <w:color w:val="000000"/>
          <w:lang w:eastAsia="zh-CN"/>
        </w:rPr>
        <w:t xml:space="preserve">(catorze) </w:t>
      </w:r>
      <w:r w:rsidRPr="009F14F5">
        <w:rPr>
          <w:rFonts w:eastAsia="Times New Roman" w:cs="Arial"/>
          <w:bCs/>
          <w:color w:val="000000"/>
          <w:lang w:eastAsia="zh-CN"/>
        </w:rPr>
        <w:t xml:space="preserve">anos, na condição de aprendiz, nos termos do artigo 7°, XXXIII, da Constituição; </w:t>
      </w:r>
    </w:p>
    <w:p w14:paraId="36A9D937" w14:textId="77777777" w:rsidR="00C829CA" w:rsidRPr="009F14F5" w:rsidRDefault="00C829CA" w:rsidP="00C829CA">
      <w:pPr>
        <w:tabs>
          <w:tab w:val="left" w:pos="1440"/>
        </w:tabs>
        <w:autoSpaceDE w:val="0"/>
        <w:snapToGrid w:val="0"/>
        <w:spacing w:after="0" w:line="240" w:lineRule="auto"/>
        <w:jc w:val="both"/>
        <w:rPr>
          <w:rFonts w:eastAsia="Times New Roman" w:cs="Arial"/>
          <w:b/>
          <w:bCs/>
          <w:color w:val="000000"/>
          <w:lang w:eastAsia="zh-CN"/>
        </w:rPr>
      </w:pPr>
    </w:p>
    <w:p w14:paraId="2CFEED1F" w14:textId="77777777" w:rsidR="00C829CA" w:rsidRPr="009F14F5" w:rsidRDefault="00C829CA" w:rsidP="00C829CA">
      <w:pPr>
        <w:tabs>
          <w:tab w:val="left" w:pos="1440"/>
        </w:tabs>
        <w:autoSpaceDE w:val="0"/>
        <w:snapToGrid w:val="0"/>
        <w:spacing w:after="0" w:line="276" w:lineRule="auto"/>
        <w:jc w:val="both"/>
        <w:rPr>
          <w:rFonts w:eastAsia="Times New Roman" w:cs="Arial"/>
          <w:bCs/>
          <w:color w:val="000000"/>
          <w:lang w:eastAsia="zh-CN"/>
        </w:rPr>
      </w:pPr>
      <w:r w:rsidRPr="009F14F5">
        <w:rPr>
          <w:rFonts w:eastAsia="Times New Roman" w:cs="Arial"/>
          <w:b/>
          <w:bCs/>
          <w:color w:val="000000"/>
          <w:u w:val="single"/>
          <w:lang w:eastAsia="zh-CN"/>
        </w:rPr>
        <w:t>5.3.4.</w:t>
      </w:r>
      <w:r w:rsidRPr="009F14F5">
        <w:rPr>
          <w:rFonts w:eastAsia="Times New Roman" w:cs="Arial"/>
          <w:b/>
          <w:bCs/>
          <w:color w:val="000000"/>
          <w:lang w:eastAsia="zh-CN"/>
        </w:rPr>
        <w:t xml:space="preserve"> </w:t>
      </w:r>
      <w:r w:rsidRPr="009F14F5">
        <w:rPr>
          <w:rFonts w:eastAsia="Times New Roman" w:cs="Arial"/>
          <w:bCs/>
          <w:color w:val="000000"/>
          <w:lang w:eastAsia="zh-CN"/>
        </w:rPr>
        <w:t>Que a proposta foi elaborada de forma independente, nos termos da Instrução Normativa SLTI/MP nº 2, de 16 de setembro de 2009.</w:t>
      </w:r>
    </w:p>
    <w:p w14:paraId="4ADB8571" w14:textId="77777777" w:rsidR="00C829CA" w:rsidRPr="009F14F5" w:rsidRDefault="00C829CA" w:rsidP="00C829CA">
      <w:pPr>
        <w:tabs>
          <w:tab w:val="left" w:pos="1440"/>
        </w:tabs>
        <w:autoSpaceDE w:val="0"/>
        <w:snapToGrid w:val="0"/>
        <w:spacing w:after="0" w:line="276" w:lineRule="auto"/>
        <w:jc w:val="both"/>
        <w:rPr>
          <w:rFonts w:eastAsia="Times New Roman" w:cs="Arial"/>
          <w:b/>
          <w:bCs/>
          <w:color w:val="000000"/>
          <w:lang w:eastAsia="zh-CN"/>
        </w:rPr>
      </w:pPr>
    </w:p>
    <w:p w14:paraId="629B2F51" w14:textId="77777777" w:rsidR="00C829CA" w:rsidRPr="009F14F5" w:rsidRDefault="00C829CA" w:rsidP="00C829CA">
      <w:pPr>
        <w:tabs>
          <w:tab w:val="left" w:pos="1440"/>
        </w:tabs>
        <w:autoSpaceDE w:val="0"/>
        <w:snapToGrid w:val="0"/>
        <w:spacing w:after="0" w:line="240" w:lineRule="auto"/>
        <w:jc w:val="both"/>
        <w:rPr>
          <w:rFonts w:eastAsia="Times New Roman" w:cs="Arial"/>
          <w:bCs/>
          <w:color w:val="000000"/>
          <w:lang w:eastAsia="zh-CN"/>
        </w:rPr>
      </w:pPr>
      <w:r w:rsidRPr="009F14F5">
        <w:rPr>
          <w:rFonts w:eastAsia="Times New Roman" w:cs="Arial"/>
          <w:b/>
          <w:bCs/>
          <w:color w:val="000000"/>
          <w:u w:val="single"/>
          <w:lang w:eastAsia="zh-CN"/>
        </w:rPr>
        <w:t>5.3.5.</w:t>
      </w:r>
      <w:r w:rsidRPr="009F14F5">
        <w:rPr>
          <w:rFonts w:eastAsia="Times New Roman" w:cs="Arial"/>
          <w:b/>
          <w:bCs/>
          <w:color w:val="000000"/>
          <w:lang w:eastAsia="zh-CN"/>
        </w:rPr>
        <w:t xml:space="preserve"> </w:t>
      </w:r>
      <w:r w:rsidRPr="009F14F5">
        <w:rPr>
          <w:rFonts w:eastAsia="Times New Roman" w:cs="Arial"/>
          <w:bCs/>
          <w:color w:val="000000"/>
          <w:lang w:eastAsia="zh-CN"/>
        </w:rPr>
        <w:t>Que não possui, em sua cadeia produtiva, empregado executando trabalho degradante ou forçado, observando o disposto nos incisos III e IV do art. 1º e no inciso III do art. 5º da Constituição Federal;</w:t>
      </w:r>
    </w:p>
    <w:p w14:paraId="76732C83" w14:textId="77777777" w:rsidR="00C829CA" w:rsidRPr="009F14F5" w:rsidRDefault="00C829CA" w:rsidP="00C829CA">
      <w:pPr>
        <w:tabs>
          <w:tab w:val="left" w:pos="1440"/>
        </w:tabs>
        <w:autoSpaceDE w:val="0"/>
        <w:snapToGrid w:val="0"/>
        <w:spacing w:after="0" w:line="276" w:lineRule="auto"/>
        <w:jc w:val="both"/>
        <w:rPr>
          <w:rFonts w:eastAsia="Times New Roman" w:cs="Arial"/>
          <w:b/>
          <w:bCs/>
          <w:color w:val="000000"/>
          <w:lang w:eastAsia="zh-CN"/>
        </w:rPr>
      </w:pPr>
    </w:p>
    <w:p w14:paraId="7BF68F99" w14:textId="44F4D954" w:rsidR="00777A7C" w:rsidRPr="009F14F5" w:rsidRDefault="00C829CA" w:rsidP="00CD5A27">
      <w:pPr>
        <w:tabs>
          <w:tab w:val="left" w:pos="1440"/>
        </w:tabs>
        <w:autoSpaceDE w:val="0"/>
        <w:snapToGrid w:val="0"/>
        <w:spacing w:after="0" w:line="276" w:lineRule="auto"/>
        <w:jc w:val="both"/>
        <w:rPr>
          <w:rFonts w:eastAsia="Times New Roman" w:cs="Arial"/>
          <w:bCs/>
          <w:color w:val="FF0000"/>
          <w:lang w:eastAsia="zh-CN"/>
        </w:rPr>
      </w:pPr>
      <w:r w:rsidRPr="009F14F5">
        <w:rPr>
          <w:rFonts w:eastAsia="Times New Roman" w:cs="Arial"/>
          <w:b/>
          <w:bCs/>
          <w:color w:val="000000"/>
          <w:u w:val="single"/>
          <w:lang w:eastAsia="zh-CN"/>
        </w:rPr>
        <w:t>5.3.6.</w:t>
      </w:r>
      <w:r w:rsidRPr="009F14F5">
        <w:rPr>
          <w:rFonts w:eastAsia="Times New Roman" w:cs="Arial"/>
          <w:b/>
          <w:bCs/>
          <w:color w:val="000000"/>
          <w:lang w:eastAsia="zh-CN"/>
        </w:rPr>
        <w:t xml:space="preserve"> </w:t>
      </w:r>
      <w:r w:rsidRPr="009F14F5">
        <w:rPr>
          <w:rFonts w:eastAsia="Times New Roman" w:cs="Arial"/>
          <w:lang w:eastAsia="zh-CN"/>
        </w:rPr>
        <w:t>Que cumpre a cota de aprendizagem nos termos estabelecidos no art. 429 da CLT.</w:t>
      </w:r>
    </w:p>
    <w:p w14:paraId="7B566233" w14:textId="77777777" w:rsidR="00E96B81" w:rsidRPr="009F14F5" w:rsidRDefault="00E96B81" w:rsidP="00A91EB1">
      <w:pPr>
        <w:spacing w:after="0" w:line="240" w:lineRule="auto"/>
        <w:jc w:val="both"/>
        <w:rPr>
          <w:rFonts w:cs="Arial"/>
          <w:b/>
        </w:rPr>
      </w:pPr>
    </w:p>
    <w:p w14:paraId="31AA121B" w14:textId="77777777" w:rsidR="00FE10B3" w:rsidRPr="009F14F5" w:rsidRDefault="00FE10B3" w:rsidP="008E0250">
      <w:pPr>
        <w:pStyle w:val="Ttulo1"/>
        <w:numPr>
          <w:ilvl w:val="0"/>
          <w:numId w:val="0"/>
        </w:numPr>
        <w:ind w:left="720"/>
        <w:rPr>
          <w:rFonts w:ascii="Arial" w:hAnsi="Arial" w:cs="Arial"/>
          <w:sz w:val="22"/>
          <w:szCs w:val="22"/>
        </w:rPr>
      </w:pPr>
      <w:bookmarkStart w:id="6" w:name="_Toc79070572"/>
      <w:r w:rsidRPr="009F14F5">
        <w:rPr>
          <w:rFonts w:ascii="Arial" w:hAnsi="Arial" w:cs="Arial"/>
          <w:sz w:val="22"/>
          <w:szCs w:val="22"/>
        </w:rPr>
        <w:t>6. DA PROPOSTA DE PREÇOS</w:t>
      </w:r>
      <w:bookmarkEnd w:id="6"/>
    </w:p>
    <w:p w14:paraId="648568AD" w14:textId="5B06896B" w:rsidR="00FE10B3" w:rsidRPr="009F14F5" w:rsidRDefault="00FE10B3" w:rsidP="00A91EB1">
      <w:pPr>
        <w:spacing w:after="0" w:line="240" w:lineRule="auto"/>
        <w:jc w:val="both"/>
        <w:rPr>
          <w:rFonts w:cs="Arial"/>
        </w:rPr>
      </w:pPr>
    </w:p>
    <w:p w14:paraId="7B3957D4" w14:textId="2BF62E8A" w:rsidR="00726273" w:rsidRPr="009F14F5" w:rsidRDefault="00726273" w:rsidP="00726273">
      <w:pPr>
        <w:tabs>
          <w:tab w:val="left" w:pos="1134"/>
          <w:tab w:val="left" w:pos="5205"/>
        </w:tabs>
        <w:spacing w:after="0" w:line="240" w:lineRule="auto"/>
        <w:jc w:val="both"/>
        <w:rPr>
          <w:rFonts w:eastAsia="Times New Roman" w:cs="Arial"/>
          <w:b/>
          <w:bCs/>
          <w:lang w:eastAsia="pt-BR"/>
        </w:rPr>
      </w:pPr>
      <w:r w:rsidRPr="009F14F5">
        <w:rPr>
          <w:rFonts w:eastAsia="Times New Roman" w:cs="Arial"/>
          <w:b/>
          <w:lang w:eastAsia="pt-BR"/>
        </w:rPr>
        <w:t>6.1</w:t>
      </w:r>
      <w:r w:rsidR="00C67A0D" w:rsidRPr="009F14F5">
        <w:rPr>
          <w:rFonts w:eastAsia="Times New Roman" w:cs="Arial"/>
          <w:b/>
          <w:lang w:eastAsia="pt-BR"/>
        </w:rPr>
        <w:t>.</w:t>
      </w:r>
      <w:r w:rsidRPr="009F14F5">
        <w:rPr>
          <w:rFonts w:eastAsia="Times New Roman" w:cs="Arial"/>
          <w:bCs/>
          <w:lang w:eastAsia="pt-BR"/>
        </w:rPr>
        <w:t xml:space="preserve"> </w:t>
      </w:r>
      <w:r w:rsidR="00577236" w:rsidRPr="009F14F5">
        <w:rPr>
          <w:rFonts w:eastAsia="Times New Roman" w:cs="Arial"/>
          <w:b/>
          <w:bCs/>
          <w:lang w:eastAsia="pt-BR"/>
        </w:rPr>
        <w:t xml:space="preserve">A licitante deverá encaminhar, exclusivamente por meio do sistema eletrônico </w:t>
      </w:r>
      <w:r w:rsidR="00577236" w:rsidRPr="009F14F5">
        <w:rPr>
          <w:rFonts w:eastAsia="Times New Roman" w:cs="Arial"/>
          <w:b/>
          <w:bCs/>
          <w:u w:val="single"/>
          <w:lang w:eastAsia="pt-BR"/>
        </w:rPr>
        <w:t>www.gov.br/compras</w:t>
      </w:r>
      <w:r w:rsidR="00577236" w:rsidRPr="009F14F5">
        <w:rPr>
          <w:rFonts w:eastAsia="Times New Roman" w:cs="Arial"/>
          <w:b/>
          <w:bCs/>
          <w:lang w:eastAsia="pt-BR"/>
        </w:rPr>
        <w:t xml:space="preserve"> através da digitação da senha privativa, concomitantemente com os documentos de habilitação, o documento de proposta comercial, conforme ANEXO II, com a descrição do objeto ofertado e o preço até a data e horário estabelecidos para a abertura da sessão pública, ou seja, até às</w:t>
      </w:r>
      <w:r w:rsidR="004C2150">
        <w:rPr>
          <w:rFonts w:eastAsia="Times New Roman" w:cs="Arial"/>
          <w:b/>
          <w:bCs/>
          <w:lang w:eastAsia="pt-BR"/>
        </w:rPr>
        <w:t xml:space="preserve"> </w:t>
      </w:r>
      <w:r w:rsidR="004C2150" w:rsidRPr="004C2150">
        <w:rPr>
          <w:rFonts w:eastAsia="Times New Roman" w:cs="Arial"/>
          <w:b/>
          <w:bCs/>
          <w:u w:val="single"/>
          <w:lang w:eastAsia="pt-BR"/>
        </w:rPr>
        <w:t>09h00min</w:t>
      </w:r>
      <w:r w:rsidR="00577236" w:rsidRPr="009F14F5">
        <w:rPr>
          <w:rFonts w:eastAsia="Times New Roman" w:cs="Arial"/>
          <w:b/>
          <w:bCs/>
          <w:lang w:eastAsia="pt-BR"/>
        </w:rPr>
        <w:t xml:space="preserve"> do dia </w:t>
      </w:r>
      <w:r w:rsidR="004C2150" w:rsidRPr="004C2150">
        <w:rPr>
          <w:rFonts w:eastAsia="Times New Roman" w:cs="Arial"/>
          <w:b/>
          <w:bCs/>
          <w:u w:val="single"/>
          <w:lang w:eastAsia="pt-BR"/>
        </w:rPr>
        <w:t>27/08/2021</w:t>
      </w:r>
      <w:r w:rsidR="004C2150">
        <w:rPr>
          <w:rFonts w:eastAsia="Times New Roman" w:cs="Arial"/>
          <w:b/>
          <w:bCs/>
          <w:lang w:eastAsia="pt-BR"/>
        </w:rPr>
        <w:t xml:space="preserve"> </w:t>
      </w:r>
      <w:r w:rsidR="00577236" w:rsidRPr="009F14F5">
        <w:rPr>
          <w:rFonts w:eastAsia="Times New Roman" w:cs="Arial"/>
          <w:b/>
          <w:bCs/>
          <w:lang w:eastAsia="pt-BR"/>
        </w:rPr>
        <w:t>horário de Brasília, quando, então, encerrar-se-á, automaticamente, a fase de recebimento da proposta de preços e documentos de habilitação.</w:t>
      </w:r>
    </w:p>
    <w:p w14:paraId="61EB4CE2" w14:textId="77777777" w:rsidR="00726273" w:rsidRPr="009F14F5" w:rsidRDefault="00726273" w:rsidP="00726273">
      <w:pPr>
        <w:tabs>
          <w:tab w:val="left" w:pos="1134"/>
          <w:tab w:val="left" w:pos="5205"/>
        </w:tabs>
        <w:spacing w:after="0" w:line="240" w:lineRule="auto"/>
        <w:jc w:val="both"/>
        <w:rPr>
          <w:rFonts w:eastAsia="Times New Roman" w:cs="Arial"/>
          <w:bCs/>
          <w:lang w:eastAsia="pt-BR"/>
        </w:rPr>
      </w:pPr>
    </w:p>
    <w:p w14:paraId="3C8098EC" w14:textId="7B42954A" w:rsidR="00726273" w:rsidRPr="009F14F5" w:rsidRDefault="000963E1" w:rsidP="0072627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t>6.1.1.</w:t>
      </w:r>
      <w:r w:rsidRPr="009F14F5">
        <w:rPr>
          <w:rFonts w:eastAsia="Times New Roman" w:cs="Arial"/>
          <w:bCs/>
          <w:lang w:eastAsia="pt-BR"/>
        </w:rPr>
        <w:t xml:space="preserve"> Os documentos para habilitação que deverão ser encaminhados, nos termos do item 6.1, são aqueles descritos no título 11 deste edital.</w:t>
      </w:r>
    </w:p>
    <w:p w14:paraId="43742BD4" w14:textId="77777777" w:rsidR="00255AE1" w:rsidRPr="009F14F5" w:rsidRDefault="00255AE1" w:rsidP="00726273">
      <w:pPr>
        <w:tabs>
          <w:tab w:val="left" w:pos="1134"/>
          <w:tab w:val="left" w:pos="5205"/>
        </w:tabs>
        <w:spacing w:after="0" w:line="240" w:lineRule="auto"/>
        <w:jc w:val="both"/>
        <w:rPr>
          <w:rFonts w:eastAsia="Times New Roman" w:cs="Arial"/>
          <w:b/>
          <w:bCs/>
          <w:lang w:eastAsia="pt-BR"/>
        </w:rPr>
      </w:pPr>
    </w:p>
    <w:p w14:paraId="2C777246" w14:textId="37D114EA" w:rsidR="00726273" w:rsidRPr="009F14F5" w:rsidRDefault="00726273" w:rsidP="0072627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t>6.1.2</w:t>
      </w:r>
      <w:r w:rsidR="000963E1" w:rsidRPr="009F14F5">
        <w:rPr>
          <w:rFonts w:eastAsia="Times New Roman" w:cs="Arial"/>
          <w:b/>
          <w:bCs/>
          <w:lang w:eastAsia="pt-BR"/>
        </w:rPr>
        <w:t>.</w:t>
      </w:r>
      <w:r w:rsidR="000963E1" w:rsidRPr="009F14F5">
        <w:rPr>
          <w:rFonts w:eastAsia="Times New Roman" w:cs="Arial"/>
          <w:bCs/>
          <w:lang w:eastAsia="pt-BR"/>
        </w:rPr>
        <w:t xml:space="preserve"> Os licitantes poderão deixar de apresentar os documentos de habilitação que constem do SICAF, </w:t>
      </w:r>
      <w:r w:rsidR="000963E1" w:rsidRPr="009F14F5">
        <w:rPr>
          <w:rFonts w:eastAsia="Times New Roman" w:cs="Arial"/>
          <w:b/>
          <w:bCs/>
          <w:lang w:eastAsia="pt-BR"/>
        </w:rPr>
        <w:t>desde que em plena validade</w:t>
      </w:r>
      <w:r w:rsidR="000963E1" w:rsidRPr="009F14F5">
        <w:rPr>
          <w:rFonts w:eastAsia="Times New Roman" w:cs="Arial"/>
          <w:bCs/>
          <w:lang w:eastAsia="pt-BR"/>
        </w:rPr>
        <w:t>, assegurado aos demais licitantes o direito de acesso aos dados constantes do sistema.</w:t>
      </w:r>
    </w:p>
    <w:p w14:paraId="7D67A76A" w14:textId="77777777" w:rsidR="00726273" w:rsidRPr="009F14F5" w:rsidRDefault="00726273" w:rsidP="00726273">
      <w:pPr>
        <w:tabs>
          <w:tab w:val="left" w:pos="1134"/>
          <w:tab w:val="left" w:pos="5205"/>
        </w:tabs>
        <w:spacing w:after="0" w:line="240" w:lineRule="auto"/>
        <w:jc w:val="both"/>
        <w:rPr>
          <w:rFonts w:eastAsia="Times New Roman" w:cs="Arial"/>
          <w:bCs/>
          <w:lang w:eastAsia="pt-BR"/>
        </w:rPr>
      </w:pPr>
    </w:p>
    <w:p w14:paraId="0C8E925C" w14:textId="5F8E16A3" w:rsidR="00726273" w:rsidRPr="009F14F5" w:rsidRDefault="00726273" w:rsidP="0072627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lastRenderedPageBreak/>
        <w:t>6.1.3</w:t>
      </w:r>
      <w:r w:rsidR="00BE0826" w:rsidRPr="009F14F5">
        <w:rPr>
          <w:rFonts w:eastAsia="Times New Roman" w:cs="Arial"/>
          <w:b/>
          <w:bCs/>
          <w:lang w:eastAsia="pt-BR"/>
        </w:rPr>
        <w:t>.</w:t>
      </w:r>
      <w:r w:rsidRPr="009F14F5">
        <w:rPr>
          <w:rFonts w:eastAsia="Times New Roman" w:cs="Arial"/>
          <w:b/>
          <w:bCs/>
          <w:lang w:eastAsia="pt-BR"/>
        </w:rPr>
        <w:t xml:space="preserve"> </w:t>
      </w:r>
      <w:r w:rsidRPr="009F14F5">
        <w:rPr>
          <w:rFonts w:eastAsia="Times New Roman" w:cs="Arial"/>
          <w:bCs/>
          <w:lang w:eastAsia="pt-BR"/>
        </w:rPr>
        <w:t>Até a abertura da sessão pública, os licitantes poderão retirar ou substituir a proposta e os documentos de habilitação anteriormente inseridos no sistema</w:t>
      </w:r>
      <w:r w:rsidR="00C41233" w:rsidRPr="009F14F5">
        <w:rPr>
          <w:rFonts w:eastAsia="Times New Roman" w:cs="Arial"/>
          <w:bCs/>
          <w:lang w:eastAsia="pt-BR"/>
        </w:rPr>
        <w:t>.</w:t>
      </w:r>
    </w:p>
    <w:p w14:paraId="549188D8" w14:textId="77777777" w:rsidR="00726273" w:rsidRPr="009F14F5" w:rsidRDefault="00726273" w:rsidP="00726273">
      <w:pPr>
        <w:tabs>
          <w:tab w:val="left" w:pos="1134"/>
          <w:tab w:val="left" w:pos="5205"/>
        </w:tabs>
        <w:spacing w:after="0" w:line="240" w:lineRule="auto"/>
        <w:jc w:val="both"/>
        <w:rPr>
          <w:rFonts w:eastAsia="Times New Roman" w:cs="Arial"/>
          <w:bCs/>
          <w:lang w:eastAsia="pt-BR"/>
        </w:rPr>
      </w:pPr>
    </w:p>
    <w:p w14:paraId="6E3BB3DD" w14:textId="690762B9" w:rsidR="00726273" w:rsidRPr="009F14F5" w:rsidRDefault="00726273" w:rsidP="0072627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t>6.1.4</w:t>
      </w:r>
      <w:r w:rsidR="00C41233" w:rsidRPr="009F14F5">
        <w:rPr>
          <w:rFonts w:eastAsia="Times New Roman" w:cs="Arial"/>
          <w:b/>
          <w:bCs/>
          <w:lang w:eastAsia="pt-BR"/>
        </w:rPr>
        <w:t>.</w:t>
      </w:r>
      <w:r w:rsidRPr="009F14F5">
        <w:rPr>
          <w:rFonts w:eastAsia="Times New Roman" w:cs="Arial"/>
          <w:bCs/>
          <w:lang w:eastAsia="pt-BR"/>
        </w:rPr>
        <w:t xml:space="preserve"> Não será estabelecida, nessa etapa do certame, ordem de classificação entre as propostas apresentadas, o que somente ocorrerá após a realização dos procedimentos de negociação e julgamento da proposta.</w:t>
      </w:r>
    </w:p>
    <w:p w14:paraId="0370069F" w14:textId="77777777" w:rsidR="00726273" w:rsidRPr="009F14F5" w:rsidRDefault="00726273" w:rsidP="00726273">
      <w:pPr>
        <w:tabs>
          <w:tab w:val="left" w:pos="1134"/>
          <w:tab w:val="left" w:pos="5205"/>
        </w:tabs>
        <w:spacing w:after="0" w:line="240" w:lineRule="auto"/>
        <w:jc w:val="both"/>
        <w:rPr>
          <w:rFonts w:eastAsia="Times New Roman" w:cs="Arial"/>
          <w:bCs/>
          <w:lang w:eastAsia="pt-BR"/>
        </w:rPr>
      </w:pPr>
    </w:p>
    <w:p w14:paraId="7BBAB370" w14:textId="0870A4E3" w:rsidR="00726273" w:rsidRPr="009F14F5" w:rsidRDefault="00726273" w:rsidP="0072627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t>6.1.5</w:t>
      </w:r>
      <w:r w:rsidR="00C41233" w:rsidRPr="009F14F5">
        <w:rPr>
          <w:rFonts w:eastAsia="Times New Roman" w:cs="Arial"/>
          <w:b/>
          <w:bCs/>
          <w:lang w:eastAsia="pt-BR"/>
        </w:rPr>
        <w:t>.</w:t>
      </w:r>
      <w:r w:rsidRPr="009F14F5">
        <w:rPr>
          <w:rFonts w:eastAsia="Times New Roman" w:cs="Arial"/>
          <w:bCs/>
          <w:lang w:eastAsia="pt-BR"/>
        </w:rPr>
        <w:t xml:space="preserve"> </w:t>
      </w:r>
      <w:r w:rsidR="00C41233" w:rsidRPr="009F14F5">
        <w:rPr>
          <w:rFonts w:eastAsia="Times New Roman" w:cs="Arial"/>
          <w:bCs/>
          <w:lang w:eastAsia="pt-BR"/>
        </w:rPr>
        <w:t xml:space="preserve">Os documentos anexados, que compõem a proposta e a habilitação dos licitantes participantes do certame, bem como a classificação, </w:t>
      </w:r>
      <w:r w:rsidR="00C41233" w:rsidRPr="009F14F5">
        <w:rPr>
          <w:rFonts w:eastAsia="Times New Roman" w:cs="Arial"/>
          <w:b/>
          <w:bCs/>
          <w:u w:val="single"/>
          <w:lang w:eastAsia="pt-BR"/>
        </w:rPr>
        <w:t>somente serão disponibilizados</w:t>
      </w:r>
      <w:r w:rsidR="00C41233" w:rsidRPr="009F14F5">
        <w:rPr>
          <w:rFonts w:eastAsia="Times New Roman" w:cs="Arial"/>
          <w:bCs/>
          <w:lang w:eastAsia="pt-BR"/>
        </w:rPr>
        <w:t xml:space="preserve"> para avaliação do pregoeiro e para acesso público após o encerramento do envio de lances.</w:t>
      </w:r>
    </w:p>
    <w:p w14:paraId="4482B9F0" w14:textId="77777777" w:rsidR="00726273" w:rsidRPr="009F14F5" w:rsidRDefault="00726273" w:rsidP="00726273">
      <w:pPr>
        <w:tabs>
          <w:tab w:val="left" w:pos="1134"/>
          <w:tab w:val="left" w:pos="5205"/>
        </w:tabs>
        <w:spacing w:after="0" w:line="240" w:lineRule="auto"/>
        <w:jc w:val="both"/>
        <w:rPr>
          <w:rFonts w:eastAsia="Times New Roman" w:cs="Arial"/>
          <w:bCs/>
          <w:lang w:eastAsia="pt-BR"/>
        </w:rPr>
      </w:pPr>
    </w:p>
    <w:p w14:paraId="7E46736C" w14:textId="0E778BE4" w:rsidR="00726273" w:rsidRPr="009F14F5" w:rsidRDefault="00726273" w:rsidP="00726273">
      <w:pPr>
        <w:pStyle w:val="Corpodetexto"/>
        <w:contextualSpacing/>
        <w:rPr>
          <w:rFonts w:cs="Arial"/>
          <w:b w:val="0"/>
          <w:bCs/>
          <w:sz w:val="22"/>
          <w:szCs w:val="22"/>
        </w:rPr>
      </w:pPr>
      <w:r w:rsidRPr="009F14F5">
        <w:rPr>
          <w:rFonts w:cs="Arial"/>
          <w:sz w:val="22"/>
          <w:szCs w:val="22"/>
        </w:rPr>
        <w:t>6.2.</w:t>
      </w:r>
      <w:r w:rsidRPr="009F14F5">
        <w:rPr>
          <w:rFonts w:cs="Arial"/>
          <w:b w:val="0"/>
          <w:bCs/>
          <w:sz w:val="22"/>
          <w:szCs w:val="22"/>
        </w:rPr>
        <w:t xml:space="preserve"> </w:t>
      </w:r>
      <w:r w:rsidR="00A004F1" w:rsidRPr="009F14F5">
        <w:rPr>
          <w:rFonts w:cs="Arial"/>
          <w:bCs/>
          <w:sz w:val="22"/>
          <w:szCs w:val="22"/>
        </w:rPr>
        <w:t>PREENCHIMENTO DA PROPOSTA NO SISTEMA:</w:t>
      </w:r>
      <w:r w:rsidR="00A004F1" w:rsidRPr="009F14F5">
        <w:rPr>
          <w:rFonts w:cs="Arial"/>
          <w:b w:val="0"/>
          <w:bCs/>
          <w:sz w:val="22"/>
          <w:szCs w:val="22"/>
        </w:rPr>
        <w:t xml:space="preserve"> a proposta de preços deverá conter as especificações técnicas detalhadas do objeto ofertado, com valor unitário de cada item, </w:t>
      </w:r>
      <w:r w:rsidR="00A004F1" w:rsidRPr="009F14F5">
        <w:rPr>
          <w:rFonts w:cs="Arial"/>
          <w:bCs/>
          <w:sz w:val="22"/>
          <w:szCs w:val="22"/>
        </w:rPr>
        <w:t>com no máximo 02(duas) casas decimais</w:t>
      </w:r>
      <w:r w:rsidR="00A004F1" w:rsidRPr="009F14F5">
        <w:rPr>
          <w:rFonts w:cs="Arial"/>
          <w:b w:val="0"/>
          <w:bCs/>
          <w:sz w:val="22"/>
          <w:szCs w:val="22"/>
        </w:rPr>
        <w:t xml:space="preserve">, incluindo </w:t>
      </w:r>
      <w:r w:rsidR="00A004F1" w:rsidRPr="009F14F5">
        <w:rPr>
          <w:rFonts w:cs="Arial"/>
          <w:bCs/>
          <w:sz w:val="22"/>
          <w:szCs w:val="22"/>
        </w:rPr>
        <w:t>marca</w:t>
      </w:r>
      <w:r w:rsidR="00FB2DA1" w:rsidRPr="009F14F5">
        <w:rPr>
          <w:rFonts w:cs="Arial"/>
          <w:bCs/>
          <w:sz w:val="22"/>
          <w:szCs w:val="22"/>
        </w:rPr>
        <w:t xml:space="preserve"> (quando cabível)</w:t>
      </w:r>
      <w:r w:rsidR="00A004F1" w:rsidRPr="009F14F5">
        <w:rPr>
          <w:rFonts w:cs="Arial"/>
          <w:bCs/>
          <w:sz w:val="22"/>
          <w:szCs w:val="22"/>
        </w:rPr>
        <w:t>, quantidade e o preço (conforme solicita o Sistema Comprasgovernamentais)</w:t>
      </w:r>
      <w:r w:rsidR="00A004F1" w:rsidRPr="009F14F5">
        <w:rPr>
          <w:rFonts w:cs="Arial"/>
          <w:b w:val="0"/>
          <w:bCs/>
          <w:sz w:val="22"/>
          <w:szCs w:val="22"/>
        </w:rPr>
        <w:t xml:space="preserve"> considerando as especificações constantes no Termo de Referência - </w:t>
      </w:r>
      <w:r w:rsidR="00A004F1" w:rsidRPr="009F14F5">
        <w:rPr>
          <w:rFonts w:cs="Arial"/>
          <w:bCs/>
          <w:sz w:val="22"/>
          <w:szCs w:val="22"/>
        </w:rPr>
        <w:t xml:space="preserve">Anexo I </w:t>
      </w:r>
      <w:r w:rsidR="00A004F1" w:rsidRPr="009F14F5">
        <w:rPr>
          <w:rFonts w:cs="Arial"/>
          <w:b w:val="0"/>
          <w:bCs/>
          <w:sz w:val="22"/>
          <w:szCs w:val="22"/>
        </w:rPr>
        <w:t>do presente edital. O detalhamento do objeto é obrigatório e deverá ser registrado no campo “DESCRIÇÃO DO OBJETO OFERTADO” do item. Poderão ter suas propostas desclassificadas os fornecedores que preencherem de forma incorreta o referido campo.</w:t>
      </w:r>
    </w:p>
    <w:p w14:paraId="76A27392" w14:textId="77777777" w:rsidR="003A408F" w:rsidRPr="009F14F5" w:rsidRDefault="003A408F" w:rsidP="00726273">
      <w:pPr>
        <w:pStyle w:val="Corpodetexto"/>
        <w:contextualSpacing/>
        <w:rPr>
          <w:rFonts w:cs="Arial"/>
          <w:b w:val="0"/>
          <w:bCs/>
          <w:sz w:val="22"/>
          <w:szCs w:val="22"/>
        </w:rPr>
      </w:pPr>
    </w:p>
    <w:p w14:paraId="5138A1A6" w14:textId="6CA29988" w:rsidR="003A408F" w:rsidRPr="009F14F5" w:rsidRDefault="003A408F" w:rsidP="00726273">
      <w:pPr>
        <w:pStyle w:val="Corpodetexto"/>
        <w:contextualSpacing/>
        <w:rPr>
          <w:rFonts w:cs="Arial"/>
          <w:bCs/>
          <w:sz w:val="22"/>
          <w:szCs w:val="22"/>
        </w:rPr>
      </w:pPr>
      <w:r w:rsidRPr="009F14F5">
        <w:rPr>
          <w:rFonts w:cs="Arial"/>
          <w:bCs/>
          <w:sz w:val="22"/>
          <w:szCs w:val="22"/>
        </w:rPr>
        <w:t xml:space="preserve">6.2.1. </w:t>
      </w:r>
      <w:r w:rsidRPr="009F14F5">
        <w:rPr>
          <w:rFonts w:cs="Arial"/>
          <w:bCs/>
          <w:sz w:val="22"/>
          <w:szCs w:val="22"/>
          <w:highlight w:val="lightGray"/>
          <w:u w:val="single"/>
        </w:rPr>
        <w:t>Caso o valor unitário, resultante da divisão do valor total pelo quantitativo do item, obtenha mais de 04 (quatro) casas decimais após a vírgula, estes terão as casas excedentes ignoradas e não arredondadas, sendo acatadas somente o máximo de 04 casas decimais, de forma que este valor unitário multiplicado pelo quantitativo resulte, no máximo, no valor do último lance ofertado.</w:t>
      </w:r>
    </w:p>
    <w:p w14:paraId="6FC6E520" w14:textId="77777777" w:rsidR="00726273" w:rsidRPr="009F14F5" w:rsidRDefault="00726273" w:rsidP="00726273">
      <w:pPr>
        <w:spacing w:after="0" w:line="240" w:lineRule="auto"/>
        <w:contextualSpacing/>
        <w:jc w:val="both"/>
        <w:rPr>
          <w:rFonts w:cs="Arial"/>
          <w:b/>
        </w:rPr>
      </w:pPr>
      <w:r w:rsidRPr="009F14F5">
        <w:rPr>
          <w:rFonts w:cs="Arial"/>
          <w:b/>
        </w:rPr>
        <w:t xml:space="preserve">          </w:t>
      </w:r>
    </w:p>
    <w:p w14:paraId="3C50F63C" w14:textId="3B88EE58" w:rsidR="00726273" w:rsidRPr="009F14F5" w:rsidRDefault="00EE5797" w:rsidP="00726273">
      <w:pPr>
        <w:pStyle w:val="BodyText21"/>
        <w:tabs>
          <w:tab w:val="left" w:pos="1701"/>
        </w:tabs>
        <w:snapToGrid/>
        <w:contextualSpacing/>
        <w:rPr>
          <w:rFonts w:ascii="Arial" w:hAnsi="Arial" w:cs="Arial"/>
          <w:sz w:val="22"/>
          <w:szCs w:val="22"/>
        </w:rPr>
      </w:pPr>
      <w:r w:rsidRPr="009F14F5">
        <w:rPr>
          <w:rFonts w:ascii="Arial" w:hAnsi="Arial" w:cs="Arial"/>
          <w:b/>
          <w:sz w:val="22"/>
          <w:szCs w:val="22"/>
        </w:rPr>
        <w:t>6.2</w:t>
      </w:r>
      <w:r w:rsidR="00726273" w:rsidRPr="009F14F5">
        <w:rPr>
          <w:rFonts w:ascii="Arial" w:hAnsi="Arial" w:cs="Arial"/>
          <w:b/>
          <w:sz w:val="22"/>
          <w:szCs w:val="22"/>
        </w:rPr>
        <w:t>.</w:t>
      </w:r>
      <w:r w:rsidR="00D62A68" w:rsidRPr="009F14F5">
        <w:rPr>
          <w:rFonts w:ascii="Arial" w:hAnsi="Arial" w:cs="Arial"/>
          <w:b/>
          <w:sz w:val="22"/>
          <w:szCs w:val="22"/>
        </w:rPr>
        <w:t>2</w:t>
      </w:r>
      <w:r w:rsidRPr="009F14F5">
        <w:rPr>
          <w:rFonts w:ascii="Arial" w:hAnsi="Arial" w:cs="Arial"/>
          <w:b/>
          <w:sz w:val="22"/>
          <w:szCs w:val="22"/>
        </w:rPr>
        <w:t>.</w:t>
      </w:r>
      <w:r w:rsidR="00726273" w:rsidRPr="009F14F5">
        <w:rPr>
          <w:rFonts w:ascii="Arial" w:hAnsi="Arial" w:cs="Arial"/>
          <w:sz w:val="22"/>
          <w:szCs w:val="22"/>
        </w:rPr>
        <w:t xml:space="preserve"> Nos preços ofertados deverão estar incluídos todos os insumos que o compõe</w:t>
      </w:r>
      <w:r w:rsidR="00465FCD" w:rsidRPr="009F14F5">
        <w:rPr>
          <w:rFonts w:ascii="Arial" w:hAnsi="Arial" w:cs="Arial"/>
          <w:sz w:val="22"/>
          <w:szCs w:val="22"/>
        </w:rPr>
        <w:t>m</w:t>
      </w:r>
      <w:r w:rsidR="00726273" w:rsidRPr="009F14F5">
        <w:rPr>
          <w:rFonts w:ascii="Arial" w:hAnsi="Arial" w:cs="Arial"/>
          <w:sz w:val="22"/>
          <w:szCs w:val="22"/>
        </w:rPr>
        <w:t>, tais como as despesas com mão-de-obra, materiais, equipamentos, impostos, taxas, fretes, descontos e quaisquer outros que incidam direta ou indiretamente na execução do objeto desta licitação.</w:t>
      </w:r>
    </w:p>
    <w:p w14:paraId="09032E26" w14:textId="77777777" w:rsidR="00726273" w:rsidRPr="009F14F5" w:rsidRDefault="00726273" w:rsidP="00726273">
      <w:pPr>
        <w:spacing w:after="0" w:line="240" w:lineRule="auto"/>
        <w:contextualSpacing/>
        <w:jc w:val="both"/>
        <w:rPr>
          <w:rFonts w:cs="Arial"/>
        </w:rPr>
      </w:pPr>
    </w:p>
    <w:p w14:paraId="13436D8D" w14:textId="74E0D222" w:rsidR="00EE5797" w:rsidRPr="009F14F5" w:rsidRDefault="00FB2DA1" w:rsidP="00726273">
      <w:pPr>
        <w:spacing w:after="0" w:line="240" w:lineRule="auto"/>
        <w:contextualSpacing/>
        <w:jc w:val="both"/>
        <w:rPr>
          <w:rFonts w:cs="Arial"/>
        </w:rPr>
      </w:pPr>
      <w:r w:rsidRPr="009F14F5">
        <w:rPr>
          <w:rFonts w:cs="Arial"/>
          <w:b/>
        </w:rPr>
        <w:t xml:space="preserve">6.3. </w:t>
      </w:r>
      <w:r w:rsidRPr="009F14F5">
        <w:rPr>
          <w:rFonts w:cs="Arial"/>
        </w:rPr>
        <w:t xml:space="preserve">As propostas registradas no </w:t>
      </w:r>
      <w:r w:rsidRPr="009F14F5">
        <w:rPr>
          <w:rFonts w:cs="Arial"/>
          <w:b/>
        </w:rPr>
        <w:t>Sistema Eletrônico Comprasgovernamentais</w:t>
      </w:r>
      <w:r w:rsidRPr="009F14F5">
        <w:rPr>
          <w:rFonts w:cs="Arial"/>
        </w:rPr>
        <w:t xml:space="preserve">, </w:t>
      </w:r>
      <w:r w:rsidRPr="009F14F5">
        <w:rPr>
          <w:rFonts w:cs="Arial"/>
          <w:b/>
        </w:rPr>
        <w:t>conforme item 6.2, NÃO DEVEM CONTER NENHUMA IDENTIFICAÇÃO DA EMPRESA PROPONENTE</w:t>
      </w:r>
      <w:r w:rsidRPr="009F14F5">
        <w:rPr>
          <w:rFonts w:cs="Arial"/>
        </w:rPr>
        <w:t xml:space="preserve">, visando atender o princípio da impessoalidade e preservar o sigilo das propostas. Em caso de identificação da licitante na proposta registrada, esta será </w:t>
      </w:r>
      <w:r w:rsidRPr="009F14F5">
        <w:rPr>
          <w:rFonts w:cs="Arial"/>
          <w:b/>
        </w:rPr>
        <w:t>DESCLASSIFICADA</w:t>
      </w:r>
      <w:r w:rsidRPr="009F14F5">
        <w:rPr>
          <w:rFonts w:cs="Arial"/>
        </w:rPr>
        <w:t xml:space="preserve"> pelo Pregoeiro.</w:t>
      </w:r>
    </w:p>
    <w:p w14:paraId="7A74F568" w14:textId="77777777" w:rsidR="006E576F" w:rsidRPr="009F14F5" w:rsidRDefault="006E576F" w:rsidP="00726273">
      <w:pPr>
        <w:spacing w:after="0" w:line="240" w:lineRule="auto"/>
        <w:contextualSpacing/>
        <w:jc w:val="both"/>
        <w:rPr>
          <w:rFonts w:cs="Arial"/>
        </w:rPr>
      </w:pPr>
    </w:p>
    <w:p w14:paraId="73F7A00C" w14:textId="51A1ADAD" w:rsidR="006E576F" w:rsidRPr="009F14F5" w:rsidRDefault="006E576F" w:rsidP="00726273">
      <w:pPr>
        <w:spacing w:after="0" w:line="240" w:lineRule="auto"/>
        <w:contextualSpacing/>
        <w:jc w:val="both"/>
        <w:rPr>
          <w:rFonts w:cs="Arial"/>
          <w:b/>
          <w:u w:val="single"/>
        </w:rPr>
      </w:pPr>
      <w:r w:rsidRPr="009F14F5">
        <w:rPr>
          <w:rFonts w:cs="Arial"/>
          <w:b/>
        </w:rPr>
        <w:t>6.3.1.</w:t>
      </w:r>
      <w:r w:rsidRPr="009F14F5">
        <w:rPr>
          <w:rFonts w:cs="Arial"/>
        </w:rPr>
        <w:t xml:space="preserve"> </w:t>
      </w:r>
      <w:r w:rsidRPr="009F14F5">
        <w:rPr>
          <w:rFonts w:cs="Arial"/>
          <w:b/>
          <w:u w:val="single"/>
        </w:rPr>
        <w:t xml:space="preserve">O especificado no item anterior não se aplica às propostas documentais </w:t>
      </w:r>
      <w:r w:rsidR="002F1F65" w:rsidRPr="009F14F5">
        <w:rPr>
          <w:rFonts w:cs="Arial"/>
          <w:b/>
          <w:u w:val="single"/>
        </w:rPr>
        <w:t>anexadas nos termos do item 6.1</w:t>
      </w:r>
      <w:r w:rsidRPr="009F14F5">
        <w:rPr>
          <w:rFonts w:cs="Arial"/>
          <w:b/>
          <w:u w:val="single"/>
        </w:rPr>
        <w:t xml:space="preserve"> em função do especificado nos termos do item 6.1.5.</w:t>
      </w:r>
    </w:p>
    <w:p w14:paraId="1CCE684E" w14:textId="77777777" w:rsidR="00EE5797" w:rsidRPr="009F14F5" w:rsidRDefault="00EE5797" w:rsidP="00726273">
      <w:pPr>
        <w:spacing w:after="0" w:line="240" w:lineRule="auto"/>
        <w:contextualSpacing/>
        <w:jc w:val="both"/>
        <w:rPr>
          <w:rFonts w:cs="Arial"/>
          <w:b/>
        </w:rPr>
      </w:pPr>
    </w:p>
    <w:p w14:paraId="5A0E0CD1" w14:textId="5081D3A7" w:rsidR="00726273" w:rsidRPr="009F14F5" w:rsidRDefault="00726273" w:rsidP="00726273">
      <w:pPr>
        <w:spacing w:after="0" w:line="240" w:lineRule="auto"/>
        <w:contextualSpacing/>
        <w:jc w:val="both"/>
        <w:rPr>
          <w:rFonts w:cs="Arial"/>
        </w:rPr>
      </w:pPr>
      <w:r w:rsidRPr="009F14F5">
        <w:rPr>
          <w:rFonts w:cs="Arial"/>
          <w:b/>
        </w:rPr>
        <w:t>6.4</w:t>
      </w:r>
      <w:r w:rsidRPr="009F14F5">
        <w:rPr>
          <w:rFonts w:cs="Arial"/>
        </w:rPr>
        <w:t xml:space="preserve">. Quando a licitante se tratar de </w:t>
      </w:r>
      <w:r w:rsidRPr="009F14F5">
        <w:rPr>
          <w:rFonts w:cs="Arial"/>
          <w:b/>
          <w:bCs/>
        </w:rPr>
        <w:t xml:space="preserve">microempresa (ME) </w:t>
      </w:r>
      <w:r w:rsidRPr="009F14F5">
        <w:rPr>
          <w:rFonts w:cs="Arial"/>
        </w:rPr>
        <w:t xml:space="preserve">ou </w:t>
      </w:r>
      <w:r w:rsidRPr="009F14F5">
        <w:rPr>
          <w:rFonts w:cs="Arial"/>
          <w:b/>
          <w:bCs/>
        </w:rPr>
        <w:t>empresa de pequeno porte (EPP)</w:t>
      </w:r>
      <w:r w:rsidRPr="009F14F5">
        <w:rPr>
          <w:rFonts w:cs="Arial"/>
        </w:rPr>
        <w:t xml:space="preserve">, para participar desta licitação em condições diferenciadas, na forma prescrita na Lei Complementar nº 123, de 14 de dezembro de 2006, </w:t>
      </w:r>
      <w:r w:rsidRPr="009F14F5">
        <w:rPr>
          <w:rFonts w:cs="Arial"/>
          <w:b/>
          <w:bCs/>
        </w:rPr>
        <w:t xml:space="preserve">deverá para isso fazer o seu devido enquadramento como ME ou EPP em campo próprio no sistema, QUANDO DO CADASTRO DE SUA PROPOSTA, DECLARANDO assim, </w:t>
      </w:r>
      <w:r w:rsidRPr="009F14F5">
        <w:rPr>
          <w:rFonts w:cs="Arial"/>
        </w:rPr>
        <w:t xml:space="preserve">para fins legais, sob as penas da lei, que </w:t>
      </w:r>
      <w:r w:rsidRPr="009F14F5">
        <w:rPr>
          <w:rFonts w:cs="Arial"/>
          <w:i/>
          <w:iCs/>
        </w:rPr>
        <w:t>no decorrer do último mês não houve o</w:t>
      </w:r>
      <w:r w:rsidRPr="009F14F5">
        <w:rPr>
          <w:rFonts w:cs="Arial"/>
        </w:rPr>
        <w:t xml:space="preserve"> </w:t>
      </w:r>
      <w:r w:rsidRPr="009F14F5">
        <w:rPr>
          <w:rFonts w:cs="Arial"/>
          <w:i/>
          <w:iCs/>
        </w:rPr>
        <w:t>desenquadramento de sua condição, não tendo a mesma incorrido em nenhuma das</w:t>
      </w:r>
      <w:r w:rsidRPr="009F14F5">
        <w:rPr>
          <w:rFonts w:cs="Arial"/>
        </w:rPr>
        <w:t xml:space="preserve"> </w:t>
      </w:r>
      <w:r w:rsidRPr="009F14F5">
        <w:rPr>
          <w:rFonts w:cs="Arial"/>
          <w:i/>
          <w:iCs/>
        </w:rPr>
        <w:t>situações previstas no artigo 3º, § 4º, incisos I a XI, da Lei Complementar nº 123, de 14 de</w:t>
      </w:r>
      <w:r w:rsidRPr="009F14F5">
        <w:rPr>
          <w:rFonts w:cs="Arial"/>
        </w:rPr>
        <w:t xml:space="preserve"> </w:t>
      </w:r>
      <w:r w:rsidRPr="009F14F5">
        <w:rPr>
          <w:rFonts w:cs="Arial"/>
          <w:i/>
          <w:iCs/>
        </w:rPr>
        <w:t xml:space="preserve">dezembro </w:t>
      </w:r>
      <w:r w:rsidR="007E7C65" w:rsidRPr="009F14F5">
        <w:rPr>
          <w:rFonts w:cs="Arial"/>
          <w:i/>
          <w:iCs/>
        </w:rPr>
        <w:t xml:space="preserve">de 2006  e Lei Complementar nº </w:t>
      </w:r>
      <w:r w:rsidRPr="009F14F5">
        <w:rPr>
          <w:rFonts w:cs="Arial"/>
          <w:i/>
          <w:iCs/>
        </w:rPr>
        <w:t>147</w:t>
      </w:r>
      <w:r w:rsidR="007E7C65" w:rsidRPr="009F14F5">
        <w:rPr>
          <w:rFonts w:cs="Arial"/>
          <w:i/>
          <w:iCs/>
        </w:rPr>
        <w:t>,</w:t>
      </w:r>
      <w:r w:rsidRPr="009F14F5">
        <w:rPr>
          <w:rFonts w:cs="Arial"/>
          <w:i/>
          <w:iCs/>
        </w:rPr>
        <w:t xml:space="preserve"> de 07 de agosto de 2014 </w:t>
      </w:r>
      <w:r w:rsidRPr="009F14F5">
        <w:rPr>
          <w:rFonts w:cs="Arial"/>
        </w:rPr>
        <w:t xml:space="preserve">(artigo </w:t>
      </w:r>
      <w:r w:rsidR="007E7C65" w:rsidRPr="009F14F5">
        <w:rPr>
          <w:rFonts w:cs="Arial"/>
        </w:rPr>
        <w:t>3º, § 6º da Lei Complementar nº 123/06).</w:t>
      </w:r>
    </w:p>
    <w:p w14:paraId="680EA3C9" w14:textId="77777777" w:rsidR="00726273" w:rsidRPr="009F14F5" w:rsidRDefault="00726273" w:rsidP="00726273">
      <w:pPr>
        <w:pStyle w:val="BodyText21"/>
        <w:snapToGrid/>
        <w:contextualSpacing/>
        <w:rPr>
          <w:rFonts w:ascii="Arial" w:hAnsi="Arial" w:cs="Arial"/>
          <w:sz w:val="22"/>
          <w:szCs w:val="22"/>
        </w:rPr>
      </w:pPr>
    </w:p>
    <w:p w14:paraId="14AE4B83" w14:textId="77777777" w:rsidR="00726273" w:rsidRPr="009F14F5" w:rsidRDefault="00726273" w:rsidP="00726273">
      <w:pPr>
        <w:pStyle w:val="BodyText21"/>
        <w:snapToGrid/>
        <w:contextualSpacing/>
        <w:rPr>
          <w:rFonts w:ascii="Arial" w:hAnsi="Arial" w:cs="Arial"/>
          <w:sz w:val="22"/>
          <w:szCs w:val="22"/>
        </w:rPr>
      </w:pPr>
      <w:r w:rsidRPr="009F14F5">
        <w:rPr>
          <w:rFonts w:ascii="Arial" w:hAnsi="Arial" w:cs="Arial"/>
          <w:b/>
          <w:sz w:val="22"/>
          <w:szCs w:val="22"/>
        </w:rPr>
        <w:t>6.5.</w:t>
      </w:r>
      <w:r w:rsidRPr="009F14F5">
        <w:rPr>
          <w:rFonts w:ascii="Arial" w:hAnsi="Arial" w:cs="Arial"/>
          <w:sz w:val="22"/>
          <w:szCs w:val="22"/>
        </w:rPr>
        <w:t xml:space="preserve"> 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7D938CDE" w14:textId="77777777" w:rsidR="00726273" w:rsidRPr="009F14F5" w:rsidRDefault="00726273" w:rsidP="00726273">
      <w:pPr>
        <w:pStyle w:val="BodyText21"/>
        <w:snapToGrid/>
        <w:ind w:firstLine="1418"/>
        <w:contextualSpacing/>
        <w:rPr>
          <w:rFonts w:ascii="Arial" w:hAnsi="Arial" w:cs="Arial"/>
          <w:sz w:val="22"/>
          <w:szCs w:val="22"/>
        </w:rPr>
      </w:pPr>
    </w:p>
    <w:p w14:paraId="20902E44" w14:textId="77777777" w:rsidR="00726273" w:rsidRPr="009F14F5" w:rsidRDefault="00726273" w:rsidP="00726273">
      <w:pPr>
        <w:pStyle w:val="BodyText21"/>
        <w:snapToGrid/>
        <w:contextualSpacing/>
        <w:rPr>
          <w:rFonts w:ascii="Arial" w:hAnsi="Arial" w:cs="Arial"/>
          <w:sz w:val="22"/>
          <w:szCs w:val="22"/>
        </w:rPr>
      </w:pPr>
      <w:r w:rsidRPr="009F14F5">
        <w:rPr>
          <w:rFonts w:ascii="Arial" w:hAnsi="Arial" w:cs="Arial"/>
          <w:b/>
          <w:sz w:val="22"/>
          <w:szCs w:val="22"/>
        </w:rPr>
        <w:t>6.6.</w:t>
      </w:r>
      <w:r w:rsidRPr="009F14F5">
        <w:rPr>
          <w:rFonts w:ascii="Arial" w:hAnsi="Arial" w:cs="Arial"/>
          <w:sz w:val="22"/>
          <w:szCs w:val="22"/>
        </w:rPr>
        <w:t xml:space="preserve"> O licitante deverá obedecer rigorosamente aos termos deste Edital e seus anexos.</w:t>
      </w:r>
    </w:p>
    <w:p w14:paraId="564BA5DE" w14:textId="77777777" w:rsidR="00726273" w:rsidRPr="009F14F5" w:rsidRDefault="00726273" w:rsidP="00726273">
      <w:pPr>
        <w:pStyle w:val="BodyText21"/>
        <w:tabs>
          <w:tab w:val="left" w:pos="1701"/>
          <w:tab w:val="left" w:pos="3435"/>
        </w:tabs>
        <w:snapToGrid/>
        <w:contextualSpacing/>
        <w:rPr>
          <w:rFonts w:ascii="Arial" w:hAnsi="Arial" w:cs="Arial"/>
          <w:sz w:val="22"/>
          <w:szCs w:val="22"/>
        </w:rPr>
      </w:pPr>
    </w:p>
    <w:p w14:paraId="2F271436" w14:textId="77777777" w:rsidR="00726273" w:rsidRPr="009F14F5" w:rsidRDefault="00726273" w:rsidP="00726273">
      <w:pPr>
        <w:pStyle w:val="BodyText21"/>
        <w:snapToGrid/>
        <w:contextualSpacing/>
        <w:rPr>
          <w:rFonts w:ascii="Arial" w:hAnsi="Arial" w:cs="Arial"/>
          <w:sz w:val="22"/>
          <w:szCs w:val="22"/>
        </w:rPr>
      </w:pPr>
      <w:r w:rsidRPr="009F14F5">
        <w:rPr>
          <w:rFonts w:ascii="Arial" w:hAnsi="Arial" w:cs="Arial"/>
          <w:b/>
          <w:sz w:val="22"/>
          <w:szCs w:val="22"/>
        </w:rPr>
        <w:lastRenderedPageBreak/>
        <w:t xml:space="preserve">6.7. </w:t>
      </w:r>
      <w:r w:rsidRPr="009F14F5">
        <w:rPr>
          <w:rFonts w:ascii="Arial" w:hAnsi="Arial" w:cs="Arial"/>
          <w:sz w:val="22"/>
          <w:szCs w:val="22"/>
        </w:rPr>
        <w:t>A proposta de preços enviada implicará em plena aceitação, por parte da licitante, das condições estabelecidas neste edital e seus anexos.</w:t>
      </w:r>
    </w:p>
    <w:p w14:paraId="093F17F0" w14:textId="77777777" w:rsidR="00726273" w:rsidRPr="009F14F5" w:rsidRDefault="00726273" w:rsidP="00726273">
      <w:pPr>
        <w:pStyle w:val="BodyText21"/>
        <w:snapToGrid/>
        <w:ind w:firstLine="1418"/>
        <w:contextualSpacing/>
        <w:rPr>
          <w:rFonts w:ascii="Arial" w:hAnsi="Arial" w:cs="Arial"/>
          <w:sz w:val="22"/>
          <w:szCs w:val="22"/>
        </w:rPr>
      </w:pPr>
    </w:p>
    <w:p w14:paraId="68B7DBC4" w14:textId="77777777" w:rsidR="00BC32FA" w:rsidRPr="009F14F5" w:rsidRDefault="00726273" w:rsidP="00BC32FA">
      <w:pPr>
        <w:pStyle w:val="BodyText21"/>
        <w:snapToGrid/>
        <w:rPr>
          <w:rFonts w:ascii="Arial" w:hAnsi="Arial" w:cs="Arial"/>
          <w:sz w:val="22"/>
          <w:szCs w:val="22"/>
        </w:rPr>
      </w:pPr>
      <w:r w:rsidRPr="009F14F5">
        <w:rPr>
          <w:rFonts w:ascii="Arial" w:hAnsi="Arial" w:cs="Arial"/>
          <w:b/>
          <w:sz w:val="22"/>
          <w:szCs w:val="22"/>
        </w:rPr>
        <w:t>6.8.</w:t>
      </w:r>
      <w:r w:rsidRPr="009F14F5">
        <w:rPr>
          <w:rFonts w:ascii="Arial" w:hAnsi="Arial" w:cs="Arial"/>
          <w:sz w:val="22"/>
          <w:szCs w:val="22"/>
        </w:rPr>
        <w:t xml:space="preserve"> O Pregoeiro verificará as propostas de preços enviadas, </w:t>
      </w:r>
      <w:r w:rsidR="00BC32FA" w:rsidRPr="009F14F5">
        <w:rPr>
          <w:rFonts w:ascii="Arial" w:hAnsi="Arial" w:cs="Arial"/>
          <w:b/>
          <w:bCs/>
          <w:sz w:val="22"/>
          <w:szCs w:val="22"/>
          <w:u w:val="single"/>
        </w:rPr>
        <w:t>cadastradas eletronicamente</w:t>
      </w:r>
      <w:r w:rsidR="00BC32FA" w:rsidRPr="009F14F5">
        <w:rPr>
          <w:rFonts w:ascii="Arial" w:hAnsi="Arial" w:cs="Arial"/>
          <w:sz w:val="22"/>
          <w:szCs w:val="22"/>
        </w:rPr>
        <w:t xml:space="preserve">, antes da abertura da fase de lances, </w:t>
      </w:r>
      <w:r w:rsidR="00BC32FA" w:rsidRPr="009F14F5">
        <w:rPr>
          <w:rFonts w:ascii="Arial" w:hAnsi="Arial" w:cs="Arial"/>
          <w:b/>
          <w:sz w:val="22"/>
          <w:szCs w:val="22"/>
        </w:rPr>
        <w:t>desclassificando</w:t>
      </w:r>
      <w:r w:rsidR="00BC32FA" w:rsidRPr="009F14F5">
        <w:rPr>
          <w:rFonts w:ascii="Arial" w:hAnsi="Arial" w:cs="Arial"/>
          <w:sz w:val="22"/>
          <w:szCs w:val="22"/>
        </w:rPr>
        <w:t>, motivadamente, aquelas que não estejam em conformidade com os requisitos estabelecidos no edital, que forem omissas ou apresentarem irregularidades insanáveis.</w:t>
      </w:r>
    </w:p>
    <w:p w14:paraId="24D2B8CC" w14:textId="4308254E" w:rsidR="00726273" w:rsidRPr="009F14F5" w:rsidRDefault="00726273" w:rsidP="00A91EB1">
      <w:pPr>
        <w:spacing w:after="0" w:line="240" w:lineRule="auto"/>
        <w:jc w:val="both"/>
        <w:rPr>
          <w:rFonts w:cs="Arial"/>
        </w:rPr>
      </w:pPr>
    </w:p>
    <w:p w14:paraId="579B9247" w14:textId="77777777" w:rsidR="00FE10B3" w:rsidRPr="009F14F5" w:rsidRDefault="00FE10B3" w:rsidP="008E0250">
      <w:pPr>
        <w:pStyle w:val="Ttulo1"/>
        <w:numPr>
          <w:ilvl w:val="0"/>
          <w:numId w:val="0"/>
        </w:numPr>
        <w:ind w:left="720"/>
        <w:rPr>
          <w:rFonts w:ascii="Arial" w:hAnsi="Arial" w:cs="Arial"/>
          <w:sz w:val="22"/>
          <w:szCs w:val="22"/>
        </w:rPr>
      </w:pPr>
      <w:bookmarkStart w:id="7" w:name="_Toc79070573"/>
      <w:r w:rsidRPr="009F14F5">
        <w:rPr>
          <w:rFonts w:ascii="Arial" w:hAnsi="Arial" w:cs="Arial"/>
          <w:sz w:val="22"/>
          <w:szCs w:val="22"/>
        </w:rPr>
        <w:t>7. DA SESSÃO PÚBLICA</w:t>
      </w:r>
      <w:bookmarkEnd w:id="7"/>
    </w:p>
    <w:p w14:paraId="06478C5B" w14:textId="77777777" w:rsidR="00FE10B3" w:rsidRPr="009F14F5" w:rsidRDefault="00FE10B3" w:rsidP="00A91EB1">
      <w:pPr>
        <w:pStyle w:val="Corpodetexto21"/>
        <w:ind w:firstLine="1418"/>
        <w:jc w:val="both"/>
        <w:rPr>
          <w:rFonts w:ascii="Arial" w:hAnsi="Arial" w:cs="Arial"/>
          <w:sz w:val="22"/>
          <w:szCs w:val="22"/>
        </w:rPr>
      </w:pPr>
    </w:p>
    <w:p w14:paraId="01E03B61" w14:textId="05AF4715" w:rsidR="00FE10B3" w:rsidRPr="009F14F5" w:rsidRDefault="00FE10B3" w:rsidP="00A91EB1">
      <w:pPr>
        <w:pStyle w:val="P30"/>
        <w:snapToGrid/>
        <w:rPr>
          <w:rFonts w:ascii="Arial" w:hAnsi="Arial" w:cs="Arial"/>
          <w:b w:val="0"/>
          <w:sz w:val="22"/>
          <w:szCs w:val="22"/>
        </w:rPr>
      </w:pPr>
      <w:r w:rsidRPr="009F14F5">
        <w:rPr>
          <w:rFonts w:ascii="Arial" w:hAnsi="Arial" w:cs="Arial"/>
          <w:sz w:val="22"/>
          <w:szCs w:val="22"/>
        </w:rPr>
        <w:t>7.1.</w:t>
      </w:r>
      <w:r w:rsidRPr="009F14F5">
        <w:rPr>
          <w:rFonts w:ascii="Arial" w:hAnsi="Arial" w:cs="Arial"/>
          <w:b w:val="0"/>
          <w:sz w:val="22"/>
          <w:szCs w:val="22"/>
        </w:rPr>
        <w:t xml:space="preserve"> </w:t>
      </w:r>
      <w:r w:rsidR="00CB1307" w:rsidRPr="009F14F5">
        <w:rPr>
          <w:rFonts w:ascii="Arial" w:hAnsi="Arial" w:cs="Arial"/>
          <w:b w:val="0"/>
          <w:sz w:val="22"/>
          <w:szCs w:val="22"/>
        </w:rPr>
        <w:t>A partir das</w:t>
      </w:r>
      <w:r w:rsidR="004C2150">
        <w:rPr>
          <w:rFonts w:ascii="Arial" w:hAnsi="Arial" w:cs="Arial"/>
          <w:b w:val="0"/>
          <w:sz w:val="22"/>
          <w:szCs w:val="22"/>
        </w:rPr>
        <w:t xml:space="preserve"> </w:t>
      </w:r>
      <w:r w:rsidR="004C2150" w:rsidRPr="004C2150">
        <w:rPr>
          <w:rFonts w:ascii="Arial" w:hAnsi="Arial" w:cs="Arial"/>
          <w:bCs/>
          <w:sz w:val="22"/>
          <w:szCs w:val="22"/>
          <w:u w:val="single"/>
        </w:rPr>
        <w:t>09h00min</w:t>
      </w:r>
      <w:r w:rsidR="00CB1307" w:rsidRPr="009F14F5">
        <w:rPr>
          <w:rFonts w:ascii="Arial" w:hAnsi="Arial" w:cs="Arial"/>
          <w:b w:val="0"/>
          <w:sz w:val="22"/>
          <w:szCs w:val="22"/>
        </w:rPr>
        <w:t xml:space="preserve"> do dia </w:t>
      </w:r>
      <w:r w:rsidR="004C2150" w:rsidRPr="004C2150">
        <w:rPr>
          <w:rFonts w:ascii="Arial" w:hAnsi="Arial" w:cs="Arial"/>
          <w:bCs/>
          <w:sz w:val="22"/>
          <w:szCs w:val="22"/>
          <w:u w:val="single"/>
        </w:rPr>
        <w:t>27/08/2021</w:t>
      </w:r>
      <w:r w:rsidR="004C2150">
        <w:rPr>
          <w:rFonts w:ascii="Arial" w:hAnsi="Arial" w:cs="Arial"/>
          <w:b w:val="0"/>
          <w:sz w:val="22"/>
          <w:szCs w:val="22"/>
        </w:rPr>
        <w:t xml:space="preserve"> </w:t>
      </w:r>
      <w:r w:rsidR="00CB1307" w:rsidRPr="009F14F5">
        <w:rPr>
          <w:rFonts w:ascii="Arial" w:hAnsi="Arial" w:cs="Arial"/>
          <w:b w:val="0"/>
          <w:sz w:val="22"/>
          <w:szCs w:val="22"/>
        </w:rPr>
        <w:t>e de conformidade com o estabelecido neste edital, terá início a sessão pública do presente Pregão Eletrônico, com a divulgação das propostas de preços (</w:t>
      </w:r>
      <w:r w:rsidR="00CB1307" w:rsidRPr="009F14F5">
        <w:rPr>
          <w:rFonts w:ascii="Arial" w:hAnsi="Arial" w:cs="Arial"/>
          <w:sz w:val="22"/>
          <w:szCs w:val="22"/>
        </w:rPr>
        <w:t>cadastradas eletronicamente</w:t>
      </w:r>
      <w:r w:rsidR="00CB1307" w:rsidRPr="009F14F5">
        <w:rPr>
          <w:rFonts w:ascii="Arial" w:hAnsi="Arial" w:cs="Arial"/>
          <w:b w:val="0"/>
          <w:sz w:val="22"/>
          <w:szCs w:val="22"/>
        </w:rPr>
        <w:t xml:space="preserve">) recebidas em conformidade com o </w:t>
      </w:r>
      <w:r w:rsidR="00CB1307" w:rsidRPr="009F14F5">
        <w:rPr>
          <w:rFonts w:ascii="Arial" w:hAnsi="Arial" w:cs="Arial"/>
          <w:sz w:val="22"/>
          <w:szCs w:val="22"/>
          <w:u w:val="single"/>
        </w:rPr>
        <w:t>item 6 – “Da Proposta de Preços</w:t>
      </w:r>
      <w:r w:rsidR="00CB1307" w:rsidRPr="009F14F5">
        <w:rPr>
          <w:rFonts w:ascii="Arial" w:hAnsi="Arial" w:cs="Arial"/>
          <w:sz w:val="22"/>
          <w:szCs w:val="22"/>
        </w:rPr>
        <w:t>”</w:t>
      </w:r>
      <w:r w:rsidR="00CB1307" w:rsidRPr="009F14F5">
        <w:rPr>
          <w:rFonts w:ascii="Arial" w:hAnsi="Arial" w:cs="Arial"/>
          <w:b w:val="0"/>
          <w:sz w:val="22"/>
          <w:szCs w:val="22"/>
        </w:rPr>
        <w:t>, e que deverão estar em perfeita consonância com as especificações detalhadas no presente edital e seus anexos.</w:t>
      </w:r>
    </w:p>
    <w:p w14:paraId="1252B42F" w14:textId="77777777" w:rsidR="00FE10B3" w:rsidRPr="009F14F5" w:rsidRDefault="00FE10B3" w:rsidP="00A91EB1">
      <w:pPr>
        <w:pStyle w:val="P30"/>
        <w:snapToGrid/>
        <w:rPr>
          <w:rFonts w:ascii="Arial" w:hAnsi="Arial" w:cs="Arial"/>
          <w:sz w:val="22"/>
          <w:szCs w:val="22"/>
        </w:rPr>
      </w:pPr>
    </w:p>
    <w:p w14:paraId="09D72E8B" w14:textId="3EA03BE6" w:rsidR="00FE10B3" w:rsidRPr="009F14F5" w:rsidRDefault="00FE10B3" w:rsidP="00A91EB1">
      <w:pPr>
        <w:pStyle w:val="P30"/>
        <w:snapToGrid/>
        <w:rPr>
          <w:rFonts w:ascii="Arial" w:hAnsi="Arial" w:cs="Arial"/>
          <w:b w:val="0"/>
          <w:sz w:val="22"/>
          <w:szCs w:val="22"/>
        </w:rPr>
      </w:pPr>
      <w:r w:rsidRPr="009F14F5">
        <w:rPr>
          <w:rFonts w:ascii="Arial" w:hAnsi="Arial" w:cs="Arial"/>
          <w:sz w:val="22"/>
          <w:szCs w:val="22"/>
        </w:rPr>
        <w:t>7.2.</w:t>
      </w:r>
      <w:r w:rsidRPr="009F14F5">
        <w:rPr>
          <w:rFonts w:ascii="Arial" w:hAnsi="Arial" w:cs="Arial"/>
          <w:b w:val="0"/>
          <w:sz w:val="22"/>
          <w:szCs w:val="22"/>
        </w:rPr>
        <w:t xml:space="preserve"> A partir desta mesma data e horário ocorrerá o </w:t>
      </w:r>
      <w:r w:rsidR="0025148E" w:rsidRPr="009F14F5">
        <w:rPr>
          <w:rFonts w:ascii="Arial" w:hAnsi="Arial" w:cs="Arial"/>
          <w:b w:val="0"/>
          <w:sz w:val="22"/>
          <w:szCs w:val="22"/>
        </w:rPr>
        <w:t>início da etapa de lances, via internet, única e exclusivamente</w:t>
      </w:r>
      <w:r w:rsidRPr="009F14F5">
        <w:rPr>
          <w:rFonts w:ascii="Arial" w:hAnsi="Arial" w:cs="Arial"/>
          <w:b w:val="0"/>
          <w:sz w:val="22"/>
          <w:szCs w:val="22"/>
        </w:rPr>
        <w:t xml:space="preserve"> no </w:t>
      </w:r>
      <w:r w:rsidRPr="009F14F5">
        <w:rPr>
          <w:rFonts w:ascii="Arial" w:hAnsi="Arial" w:cs="Arial"/>
          <w:b w:val="0"/>
          <w:i/>
          <w:sz w:val="22"/>
          <w:szCs w:val="22"/>
        </w:rPr>
        <w:t>site</w:t>
      </w:r>
      <w:r w:rsidRPr="009F14F5">
        <w:rPr>
          <w:rFonts w:ascii="Arial" w:hAnsi="Arial" w:cs="Arial"/>
          <w:b w:val="0"/>
          <w:sz w:val="22"/>
          <w:szCs w:val="22"/>
        </w:rPr>
        <w:t xml:space="preserve"> </w:t>
      </w:r>
      <w:hyperlink r:id="rId14" w:history="1">
        <w:r w:rsidRPr="009F14F5">
          <w:rPr>
            <w:rStyle w:val="Hyperlink"/>
            <w:rFonts w:ascii="Arial" w:hAnsi="Arial" w:cs="Arial"/>
            <w:sz w:val="22"/>
            <w:szCs w:val="22"/>
          </w:rPr>
          <w:t>www.comprasgovernamentais.gov.br</w:t>
        </w:r>
      </w:hyperlink>
      <w:r w:rsidRPr="009F14F5">
        <w:rPr>
          <w:rFonts w:ascii="Arial" w:hAnsi="Arial" w:cs="Arial"/>
          <w:b w:val="0"/>
          <w:sz w:val="22"/>
          <w:szCs w:val="22"/>
        </w:rPr>
        <w:t>.</w:t>
      </w:r>
    </w:p>
    <w:p w14:paraId="0ADCDCBB" w14:textId="560CB30C" w:rsidR="002167BB" w:rsidRPr="009F14F5" w:rsidRDefault="002167BB" w:rsidP="00A91EB1">
      <w:pPr>
        <w:pStyle w:val="P30"/>
        <w:snapToGrid/>
        <w:rPr>
          <w:rFonts w:ascii="Arial" w:hAnsi="Arial" w:cs="Arial"/>
          <w:b w:val="0"/>
          <w:sz w:val="22"/>
          <w:szCs w:val="22"/>
        </w:rPr>
      </w:pPr>
    </w:p>
    <w:p w14:paraId="159C1D34" w14:textId="7488C78A"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7.3</w:t>
      </w:r>
      <w:r w:rsidR="001F3A3E"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 xml:space="preserve">Será adotado para o envio de lances no pregão eletrônico o modo de disputa </w:t>
      </w:r>
      <w:r w:rsidRPr="009F14F5">
        <w:rPr>
          <w:rFonts w:eastAsia="Times New Roman" w:cs="Arial"/>
          <w:b/>
          <w:lang w:eastAsia="pt-BR"/>
        </w:rPr>
        <w:t>“aberto e fechado”</w:t>
      </w:r>
      <w:r w:rsidRPr="009F14F5">
        <w:rPr>
          <w:rFonts w:eastAsia="Times New Roman" w:cs="Arial"/>
          <w:bCs/>
          <w:lang w:eastAsia="pt-BR"/>
        </w:rPr>
        <w:t>, em que os licitantes apresentarão lances públicos e sucessivos, com lance final e fechado</w:t>
      </w:r>
      <w:r w:rsidR="001F3A3E" w:rsidRPr="009F14F5">
        <w:rPr>
          <w:rFonts w:eastAsia="Times New Roman" w:cs="Arial"/>
          <w:bCs/>
          <w:lang w:eastAsia="pt-BR"/>
        </w:rPr>
        <w:t xml:space="preserve">, </w:t>
      </w:r>
      <w:r w:rsidR="001F3A3E" w:rsidRPr="009F14F5">
        <w:rPr>
          <w:rFonts w:eastAsia="Times New Roman" w:cs="Arial"/>
          <w:b/>
          <w:bCs/>
          <w:lang w:eastAsia="pt-BR"/>
        </w:rPr>
        <w:t>adotando nas etapas abertas, o intervalo mínimo entre lances de R$ 0.01</w:t>
      </w:r>
      <w:r w:rsidRPr="009F14F5">
        <w:rPr>
          <w:rFonts w:eastAsia="Times New Roman" w:cs="Arial"/>
          <w:bCs/>
          <w:lang w:eastAsia="pt-BR"/>
        </w:rPr>
        <w:t>.</w:t>
      </w:r>
    </w:p>
    <w:p w14:paraId="2119057F" w14:textId="77777777" w:rsidR="002167BB" w:rsidRPr="009F14F5" w:rsidRDefault="002167BB" w:rsidP="002167BB">
      <w:pPr>
        <w:tabs>
          <w:tab w:val="left" w:pos="1134"/>
          <w:tab w:val="left" w:pos="5205"/>
        </w:tabs>
        <w:spacing w:after="0" w:line="240" w:lineRule="auto"/>
        <w:jc w:val="both"/>
        <w:rPr>
          <w:rFonts w:eastAsia="Times New Roman" w:cs="Arial"/>
          <w:bCs/>
          <w:lang w:eastAsia="pt-BR"/>
        </w:rPr>
      </w:pPr>
    </w:p>
    <w:p w14:paraId="57F4960D" w14:textId="167162AE"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7.4</w:t>
      </w:r>
      <w:r w:rsidR="009916AB" w:rsidRPr="009F14F5">
        <w:rPr>
          <w:rFonts w:eastAsia="Times New Roman" w:cs="Arial"/>
          <w:b/>
          <w:lang w:eastAsia="pt-BR"/>
        </w:rPr>
        <w:t>.</w:t>
      </w:r>
      <w:r w:rsidRPr="009F14F5">
        <w:rPr>
          <w:rFonts w:eastAsia="Times New Roman" w:cs="Arial"/>
          <w:b/>
          <w:lang w:eastAsia="pt-BR"/>
        </w:rPr>
        <w:t xml:space="preserve"> </w:t>
      </w:r>
      <w:r w:rsidR="00B954E0" w:rsidRPr="009F14F5">
        <w:rPr>
          <w:rFonts w:eastAsia="Times New Roman" w:cs="Arial"/>
          <w:lang w:eastAsia="pt-BR"/>
        </w:rPr>
        <w:t>A etapa de lances da sessão pública terá duração inicial de 15(quinze) minutos. Após esse prazo, o sistema encaminhará aviso de fechamento iminente dos lances, após o que transcorrerá o período de até 10(dez) minutos, aleatoriamente determinado, findo o qual será automaticamente encerrada a recepção de lances para as etapas abertas.</w:t>
      </w:r>
    </w:p>
    <w:p w14:paraId="5D2D6469" w14:textId="77777777" w:rsidR="002167BB" w:rsidRPr="009F14F5" w:rsidRDefault="002167BB" w:rsidP="002167BB">
      <w:pPr>
        <w:tabs>
          <w:tab w:val="left" w:pos="1134"/>
          <w:tab w:val="left" w:pos="5205"/>
        </w:tabs>
        <w:spacing w:after="0" w:line="240" w:lineRule="auto"/>
        <w:jc w:val="both"/>
        <w:rPr>
          <w:rFonts w:eastAsia="Times New Roman" w:cs="Arial"/>
          <w:b/>
          <w:lang w:eastAsia="pt-BR"/>
        </w:rPr>
      </w:pPr>
    </w:p>
    <w:p w14:paraId="7CC51C36" w14:textId="3D53DB6B" w:rsidR="002167BB" w:rsidRPr="009F14F5" w:rsidRDefault="002167BB" w:rsidP="00B954E0">
      <w:pPr>
        <w:jc w:val="both"/>
        <w:rPr>
          <w:rFonts w:eastAsia="Times New Roman" w:cs="Arial"/>
          <w:lang w:eastAsia="pt-BR"/>
        </w:rPr>
      </w:pPr>
      <w:r w:rsidRPr="009F14F5">
        <w:rPr>
          <w:rFonts w:eastAsia="Times New Roman" w:cs="Arial"/>
          <w:b/>
          <w:lang w:eastAsia="pt-BR"/>
        </w:rPr>
        <w:t>7.5</w:t>
      </w:r>
      <w:r w:rsidR="00B954E0" w:rsidRPr="009F14F5">
        <w:rPr>
          <w:rFonts w:eastAsia="Times New Roman" w:cs="Arial"/>
          <w:b/>
          <w:lang w:eastAsia="pt-BR"/>
        </w:rPr>
        <w:t>.</w:t>
      </w:r>
      <w:r w:rsidRPr="009F14F5">
        <w:rPr>
          <w:rFonts w:eastAsia="Times New Roman" w:cs="Arial"/>
          <w:b/>
          <w:lang w:eastAsia="pt-BR"/>
        </w:rPr>
        <w:t xml:space="preserve"> </w:t>
      </w:r>
      <w:r w:rsidR="00B954E0" w:rsidRPr="009F14F5">
        <w:rPr>
          <w:rFonts w:eastAsia="Times New Roman" w:cs="Arial"/>
          <w:lang w:eastAsia="pt-BR"/>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p>
    <w:p w14:paraId="30D8465E" w14:textId="41D0D07B"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7.6</w:t>
      </w:r>
      <w:r w:rsidR="00B954E0" w:rsidRPr="009F14F5">
        <w:rPr>
          <w:rFonts w:eastAsia="Times New Roman" w:cs="Arial"/>
          <w:b/>
          <w:lang w:eastAsia="pt-BR"/>
        </w:rPr>
        <w:t>.</w:t>
      </w:r>
      <w:r w:rsidRPr="009F14F5">
        <w:rPr>
          <w:rFonts w:eastAsia="Times New Roman" w:cs="Arial"/>
          <w:b/>
          <w:lang w:eastAsia="pt-BR"/>
        </w:rPr>
        <w:t xml:space="preserve"> </w:t>
      </w:r>
      <w:r w:rsidR="00544531" w:rsidRPr="009F14F5">
        <w:rPr>
          <w:rFonts w:eastAsia="Times New Roman" w:cs="Arial"/>
          <w:lang w:eastAsia="pt-BR"/>
        </w:rPr>
        <w:t>Não havendo pelo menos 3(três) ofertas nas condições definidas no item 7.5, poderão os autores dos melhores lances, na ordem de classificação, até o máximo de 3(três), oferecer um lance final e fechado em até 5(cinco) minutos, o qual será sigiloso até o encerramento deste prazo.</w:t>
      </w:r>
    </w:p>
    <w:p w14:paraId="74105CA3" w14:textId="77777777" w:rsidR="002167BB" w:rsidRPr="009F14F5" w:rsidRDefault="002167BB" w:rsidP="002167BB">
      <w:pPr>
        <w:tabs>
          <w:tab w:val="left" w:pos="1134"/>
          <w:tab w:val="left" w:pos="5205"/>
        </w:tabs>
        <w:spacing w:after="0" w:line="240" w:lineRule="auto"/>
        <w:jc w:val="both"/>
        <w:rPr>
          <w:rFonts w:eastAsia="Times New Roman" w:cs="Arial"/>
          <w:bCs/>
          <w:lang w:eastAsia="pt-BR"/>
        </w:rPr>
      </w:pPr>
    </w:p>
    <w:p w14:paraId="32BEC6E9" w14:textId="1A79DD6C"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7.7</w:t>
      </w:r>
      <w:r w:rsidR="00544531"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Após o término dos prazos estabelecidos nos 7.5 e 7.6, o sistema ordenará os lances segundo a ordem crescente de valores.</w:t>
      </w:r>
    </w:p>
    <w:p w14:paraId="5BE1AF7C" w14:textId="77777777" w:rsidR="002167BB" w:rsidRPr="009F14F5" w:rsidRDefault="002167BB" w:rsidP="002167BB">
      <w:pPr>
        <w:tabs>
          <w:tab w:val="left" w:pos="1134"/>
          <w:tab w:val="left" w:pos="5205"/>
        </w:tabs>
        <w:spacing w:after="0" w:line="240" w:lineRule="auto"/>
        <w:jc w:val="both"/>
        <w:rPr>
          <w:rFonts w:eastAsia="Times New Roman" w:cs="Arial"/>
          <w:bCs/>
          <w:lang w:eastAsia="pt-BR"/>
        </w:rPr>
      </w:pPr>
    </w:p>
    <w:p w14:paraId="7C1615E3" w14:textId="16162177"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7.8</w:t>
      </w:r>
      <w:r w:rsidR="00544531"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 xml:space="preserve">Não havendo lance final e fechado classificado na forma estabelecida nos itens 7.5 e 7.6, haverá o reinício da etapa fechada, para que os demais licitantes, até o máximo de </w:t>
      </w:r>
      <w:r w:rsidR="00544531" w:rsidRPr="009F14F5">
        <w:rPr>
          <w:rFonts w:eastAsia="Times New Roman" w:cs="Arial"/>
          <w:bCs/>
          <w:lang w:eastAsia="pt-BR"/>
        </w:rPr>
        <w:t>3(</w:t>
      </w:r>
      <w:r w:rsidRPr="009F14F5">
        <w:rPr>
          <w:rFonts w:eastAsia="Times New Roman" w:cs="Arial"/>
          <w:bCs/>
          <w:lang w:eastAsia="pt-BR"/>
        </w:rPr>
        <w:t>três,</w:t>
      </w:r>
      <w:r w:rsidR="00544531" w:rsidRPr="009F14F5">
        <w:rPr>
          <w:rFonts w:eastAsia="Times New Roman" w:cs="Arial"/>
          <w:bCs/>
          <w:lang w:eastAsia="pt-BR"/>
        </w:rPr>
        <w:t>)</w:t>
      </w:r>
      <w:r w:rsidRPr="009F14F5">
        <w:rPr>
          <w:rFonts w:eastAsia="Times New Roman" w:cs="Arial"/>
          <w:bCs/>
          <w:lang w:eastAsia="pt-BR"/>
        </w:rPr>
        <w:t xml:space="preserve"> na ordem de classificação, possam ofertar um lance final e fechado em até </w:t>
      </w:r>
      <w:r w:rsidR="00544531" w:rsidRPr="009F14F5">
        <w:rPr>
          <w:rFonts w:eastAsia="Times New Roman" w:cs="Arial"/>
          <w:bCs/>
          <w:lang w:eastAsia="pt-BR"/>
        </w:rPr>
        <w:t>5(</w:t>
      </w:r>
      <w:r w:rsidRPr="009F14F5">
        <w:rPr>
          <w:rFonts w:eastAsia="Times New Roman" w:cs="Arial"/>
          <w:bCs/>
          <w:lang w:eastAsia="pt-BR"/>
        </w:rPr>
        <w:t>cinco</w:t>
      </w:r>
      <w:r w:rsidR="00544531" w:rsidRPr="009F14F5">
        <w:rPr>
          <w:rFonts w:eastAsia="Times New Roman" w:cs="Arial"/>
          <w:bCs/>
          <w:lang w:eastAsia="pt-BR"/>
        </w:rPr>
        <w:t>)</w:t>
      </w:r>
      <w:r w:rsidRPr="009F14F5">
        <w:rPr>
          <w:rFonts w:eastAsia="Times New Roman" w:cs="Arial"/>
          <w:bCs/>
          <w:lang w:eastAsia="pt-BR"/>
        </w:rPr>
        <w:t xml:space="preserve"> minutos, o qual será sigiloso até o encerramento deste prazo.</w:t>
      </w:r>
    </w:p>
    <w:p w14:paraId="7652B09B" w14:textId="77777777" w:rsidR="002167BB" w:rsidRPr="009F14F5" w:rsidRDefault="002167BB" w:rsidP="002167BB">
      <w:pPr>
        <w:tabs>
          <w:tab w:val="left" w:pos="1134"/>
          <w:tab w:val="left" w:pos="5205"/>
        </w:tabs>
        <w:spacing w:after="0" w:line="240" w:lineRule="auto"/>
        <w:jc w:val="both"/>
        <w:rPr>
          <w:rFonts w:eastAsia="Times New Roman" w:cs="Arial"/>
          <w:b/>
          <w:lang w:eastAsia="pt-BR"/>
        </w:rPr>
      </w:pPr>
    </w:p>
    <w:p w14:paraId="5D4E0FFC" w14:textId="54430A1D"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7.9</w:t>
      </w:r>
      <w:r w:rsidR="00337939"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Poderá o pregoeiro, auxiliado pela equipe de apoio, justificadamente, admitir o reinício da etapa fechada, caso nenhum licitante classificado na etapa de lance fechado atender às exigências de habilitação.</w:t>
      </w:r>
    </w:p>
    <w:p w14:paraId="16C8231F" w14:textId="77777777" w:rsidR="002167BB" w:rsidRPr="009F14F5" w:rsidRDefault="002167BB" w:rsidP="002167BB">
      <w:pPr>
        <w:tabs>
          <w:tab w:val="left" w:pos="1134"/>
          <w:tab w:val="left" w:pos="5205"/>
        </w:tabs>
        <w:spacing w:after="0" w:line="240" w:lineRule="auto"/>
        <w:jc w:val="both"/>
        <w:rPr>
          <w:rFonts w:eastAsia="Times New Roman" w:cs="Arial"/>
          <w:b/>
          <w:lang w:eastAsia="pt-BR"/>
        </w:rPr>
      </w:pPr>
    </w:p>
    <w:p w14:paraId="16F8174F" w14:textId="2AE7EB01"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7.10</w:t>
      </w:r>
      <w:r w:rsidR="00337939"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 xml:space="preserve">Encerrada a etapa de envio de lances da sessão pública, o pregoeiro deverá encaminhar, pelo sistema eletrônico, contraproposta ao licitante que tenha apresentado o melhor preço, para </w:t>
      </w:r>
      <w:r w:rsidRPr="009F14F5">
        <w:rPr>
          <w:rFonts w:eastAsia="Times New Roman" w:cs="Arial"/>
          <w:bCs/>
          <w:lang w:eastAsia="pt-BR"/>
        </w:rPr>
        <w:lastRenderedPageBreak/>
        <w:t>que seja obtida melhor proposta, vedada a negociação em condições diferentes das previstas no edital.</w:t>
      </w:r>
    </w:p>
    <w:p w14:paraId="46A2EA45" w14:textId="77777777" w:rsidR="002167BB" w:rsidRPr="009F14F5" w:rsidRDefault="002167BB" w:rsidP="002167BB">
      <w:pPr>
        <w:tabs>
          <w:tab w:val="left" w:pos="1134"/>
          <w:tab w:val="left" w:pos="5205"/>
        </w:tabs>
        <w:spacing w:after="0" w:line="240" w:lineRule="auto"/>
        <w:jc w:val="both"/>
        <w:rPr>
          <w:rFonts w:eastAsia="Times New Roman" w:cs="Arial"/>
          <w:bCs/>
          <w:lang w:eastAsia="pt-BR"/>
        </w:rPr>
      </w:pPr>
    </w:p>
    <w:p w14:paraId="73023839" w14:textId="1E2F517E"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7.11</w:t>
      </w:r>
      <w:r w:rsidR="00337939" w:rsidRPr="009F14F5">
        <w:rPr>
          <w:rFonts w:eastAsia="Times New Roman" w:cs="Arial"/>
          <w:b/>
          <w:lang w:eastAsia="pt-BR"/>
        </w:rPr>
        <w:t>.</w:t>
      </w:r>
      <w:r w:rsidRPr="009F14F5">
        <w:rPr>
          <w:rFonts w:eastAsia="Times New Roman" w:cs="Arial"/>
          <w:b/>
          <w:lang w:eastAsia="pt-BR"/>
        </w:rPr>
        <w:t xml:space="preserve"> </w:t>
      </w:r>
      <w:r w:rsidRPr="009F14F5">
        <w:rPr>
          <w:rFonts w:eastAsia="Times New Roman" w:cs="Arial"/>
          <w:bCs/>
          <w:lang w:eastAsia="pt-BR"/>
        </w:rPr>
        <w:t>A negociação será realizada por meio do sistema e poderá ser acompanhada pelos demais licitantes.</w:t>
      </w:r>
    </w:p>
    <w:p w14:paraId="3733D6C6" w14:textId="77777777" w:rsidR="002167BB" w:rsidRPr="009F14F5" w:rsidRDefault="002167BB" w:rsidP="002167BB">
      <w:pPr>
        <w:tabs>
          <w:tab w:val="left" w:pos="1134"/>
          <w:tab w:val="left" w:pos="5205"/>
        </w:tabs>
        <w:spacing w:after="0" w:line="240" w:lineRule="auto"/>
        <w:jc w:val="both"/>
        <w:rPr>
          <w:rFonts w:eastAsia="Times New Roman" w:cs="Arial"/>
          <w:bCs/>
          <w:lang w:eastAsia="pt-BR"/>
        </w:rPr>
      </w:pPr>
    </w:p>
    <w:p w14:paraId="5AC32B57" w14:textId="1856173B" w:rsidR="002167BB" w:rsidRPr="009F14F5" w:rsidRDefault="002167BB" w:rsidP="002167BB">
      <w:pPr>
        <w:tabs>
          <w:tab w:val="left" w:pos="1134"/>
          <w:tab w:val="left" w:pos="5205"/>
        </w:tabs>
        <w:spacing w:after="0" w:line="240" w:lineRule="auto"/>
        <w:jc w:val="both"/>
        <w:rPr>
          <w:rFonts w:eastAsia="Times New Roman" w:cs="Arial"/>
          <w:bCs/>
          <w:lang w:eastAsia="pt-BR"/>
        </w:rPr>
      </w:pPr>
      <w:r w:rsidRPr="009F14F5">
        <w:rPr>
          <w:rFonts w:eastAsia="Times New Roman" w:cs="Arial"/>
          <w:b/>
          <w:lang w:eastAsia="pt-BR"/>
        </w:rPr>
        <w:t>7.12</w:t>
      </w:r>
      <w:r w:rsidR="00337939" w:rsidRPr="009F14F5">
        <w:rPr>
          <w:rFonts w:eastAsia="Times New Roman" w:cs="Arial"/>
          <w:b/>
          <w:lang w:eastAsia="pt-BR"/>
        </w:rPr>
        <w:t>.</w:t>
      </w:r>
      <w:r w:rsidRPr="009F14F5">
        <w:rPr>
          <w:rFonts w:eastAsia="Times New Roman" w:cs="Arial"/>
          <w:bCs/>
          <w:lang w:eastAsia="pt-BR"/>
        </w:rPr>
        <w:t xml:space="preserve"> Caso o licitante não apresente lances, concorrerá com o valor de sua proposta.</w:t>
      </w:r>
    </w:p>
    <w:p w14:paraId="403DA748" w14:textId="1847396B" w:rsidR="002167BB" w:rsidRPr="009F14F5" w:rsidRDefault="002167BB" w:rsidP="00A91EB1">
      <w:pPr>
        <w:pStyle w:val="P30"/>
        <w:snapToGrid/>
        <w:rPr>
          <w:rFonts w:ascii="Arial" w:hAnsi="Arial" w:cs="Arial"/>
          <w:b w:val="0"/>
          <w:sz w:val="22"/>
          <w:szCs w:val="22"/>
        </w:rPr>
      </w:pPr>
    </w:p>
    <w:p w14:paraId="5BE86D62" w14:textId="77777777" w:rsidR="00FE10B3" w:rsidRPr="009F14F5" w:rsidRDefault="00FE10B3" w:rsidP="00546847">
      <w:pPr>
        <w:pStyle w:val="Ttulo1"/>
        <w:numPr>
          <w:ilvl w:val="0"/>
          <w:numId w:val="0"/>
        </w:numPr>
        <w:ind w:left="720"/>
        <w:rPr>
          <w:rFonts w:ascii="Arial" w:hAnsi="Arial" w:cs="Arial"/>
          <w:sz w:val="22"/>
          <w:szCs w:val="22"/>
        </w:rPr>
      </w:pPr>
      <w:bookmarkStart w:id="8" w:name="_Toc79070574"/>
      <w:r w:rsidRPr="009F14F5">
        <w:rPr>
          <w:rFonts w:ascii="Arial" w:hAnsi="Arial" w:cs="Arial"/>
          <w:sz w:val="22"/>
          <w:szCs w:val="22"/>
        </w:rPr>
        <w:t>8. DA FORMULAÇÃO DE LANCES</w:t>
      </w:r>
      <w:bookmarkEnd w:id="8"/>
    </w:p>
    <w:p w14:paraId="7EB92D3A" w14:textId="77777777" w:rsidR="00FE10B3" w:rsidRPr="009F14F5" w:rsidRDefault="00FE10B3" w:rsidP="00A91EB1">
      <w:pPr>
        <w:spacing w:after="0" w:line="240" w:lineRule="auto"/>
        <w:ind w:firstLine="1418"/>
        <w:jc w:val="both"/>
        <w:rPr>
          <w:rFonts w:cs="Arial"/>
        </w:rPr>
      </w:pPr>
    </w:p>
    <w:p w14:paraId="2109081A" w14:textId="77777777" w:rsidR="00FE10B3" w:rsidRPr="009F14F5" w:rsidRDefault="00FE10B3" w:rsidP="00A91EB1">
      <w:pPr>
        <w:spacing w:after="0" w:line="240" w:lineRule="auto"/>
        <w:jc w:val="both"/>
        <w:rPr>
          <w:rFonts w:cs="Arial"/>
        </w:rPr>
      </w:pPr>
      <w:r w:rsidRPr="009F14F5">
        <w:rPr>
          <w:rFonts w:cs="Arial"/>
          <w:b/>
        </w:rPr>
        <w:t>8.1.</w:t>
      </w:r>
      <w:r w:rsidRPr="009F14F5">
        <w:rPr>
          <w:rFonts w:cs="Arial"/>
        </w:rPr>
        <w:t xml:space="preserve"> Somente as licitantes que apresentaram proposta de preços em consonância com o </w:t>
      </w:r>
      <w:r w:rsidRPr="009F14F5">
        <w:rPr>
          <w:rFonts w:cs="Arial"/>
          <w:b/>
        </w:rPr>
        <w:t>item 6</w:t>
      </w:r>
      <w:r w:rsidRPr="009F14F5">
        <w:rPr>
          <w:rFonts w:cs="Arial"/>
        </w:rPr>
        <w:t>, poderão apresentar lances para os itens cotados, exclusivamente por meio do Sistema Eletrônico, sendo o licitante imediatamente informado do seu recebimento e respectivo horário de registro e valor.</w:t>
      </w:r>
    </w:p>
    <w:p w14:paraId="72889500" w14:textId="77777777" w:rsidR="00FE10B3" w:rsidRPr="009F14F5" w:rsidRDefault="00FE10B3" w:rsidP="00A91EB1">
      <w:pPr>
        <w:spacing w:after="0" w:line="240" w:lineRule="auto"/>
        <w:jc w:val="both"/>
        <w:rPr>
          <w:rFonts w:cs="Arial"/>
        </w:rPr>
      </w:pPr>
      <w:r w:rsidRPr="009F14F5">
        <w:rPr>
          <w:rFonts w:cs="Arial"/>
        </w:rPr>
        <w:t xml:space="preserve">                 </w:t>
      </w:r>
    </w:p>
    <w:p w14:paraId="7CC90CBE" w14:textId="77777777" w:rsidR="00FE10B3" w:rsidRPr="009F14F5" w:rsidRDefault="00FE10B3" w:rsidP="00A91EB1">
      <w:pPr>
        <w:spacing w:after="0" w:line="240" w:lineRule="auto"/>
        <w:jc w:val="both"/>
        <w:rPr>
          <w:rFonts w:cs="Arial"/>
          <w:b/>
        </w:rPr>
      </w:pPr>
      <w:r w:rsidRPr="009F14F5">
        <w:rPr>
          <w:rFonts w:cs="Arial"/>
          <w:b/>
        </w:rPr>
        <w:t>8.1.1.</w:t>
      </w:r>
      <w:r w:rsidRPr="009F14F5">
        <w:rPr>
          <w:rFonts w:cs="Arial"/>
        </w:rPr>
        <w:t xml:space="preserve"> Os lances serão ofertados pelo </w:t>
      </w:r>
      <w:r w:rsidRPr="009F14F5">
        <w:rPr>
          <w:rFonts w:cs="Arial"/>
          <w:b/>
          <w:highlight w:val="lightGray"/>
        </w:rPr>
        <w:t xml:space="preserve">VALOR </w:t>
      </w:r>
      <w:r w:rsidR="00CD5583" w:rsidRPr="009F14F5">
        <w:rPr>
          <w:rFonts w:cs="Arial"/>
          <w:b/>
          <w:highlight w:val="lightGray"/>
        </w:rPr>
        <w:t>GLOBAL</w:t>
      </w:r>
      <w:r w:rsidR="00CD5583" w:rsidRPr="009F14F5">
        <w:rPr>
          <w:rFonts w:cs="Arial"/>
          <w:b/>
        </w:rPr>
        <w:t xml:space="preserve">. </w:t>
      </w:r>
    </w:p>
    <w:p w14:paraId="47FADD05" w14:textId="77777777" w:rsidR="00FE10B3" w:rsidRPr="009F14F5" w:rsidRDefault="00FE10B3" w:rsidP="00A91EB1">
      <w:pPr>
        <w:pStyle w:val="BodyText21"/>
        <w:tabs>
          <w:tab w:val="left" w:pos="1701"/>
        </w:tabs>
        <w:snapToGrid/>
        <w:rPr>
          <w:rFonts w:ascii="Arial" w:hAnsi="Arial" w:cs="Arial"/>
          <w:sz w:val="22"/>
          <w:szCs w:val="22"/>
        </w:rPr>
      </w:pPr>
      <w:r w:rsidRPr="009F14F5">
        <w:rPr>
          <w:rFonts w:ascii="Arial" w:hAnsi="Arial" w:cs="Arial"/>
          <w:sz w:val="22"/>
          <w:szCs w:val="22"/>
        </w:rPr>
        <w:t xml:space="preserve">           </w:t>
      </w:r>
    </w:p>
    <w:p w14:paraId="7DFDD65D" w14:textId="77777777" w:rsidR="00FE10B3" w:rsidRPr="009F14F5" w:rsidRDefault="00FE10B3" w:rsidP="00A91EB1">
      <w:pPr>
        <w:pStyle w:val="BodyText21"/>
        <w:tabs>
          <w:tab w:val="left" w:pos="1701"/>
        </w:tabs>
        <w:snapToGrid/>
        <w:rPr>
          <w:rFonts w:ascii="Arial" w:hAnsi="Arial" w:cs="Arial"/>
          <w:sz w:val="22"/>
          <w:szCs w:val="22"/>
          <w:u w:val="single"/>
        </w:rPr>
      </w:pPr>
      <w:r w:rsidRPr="009F14F5">
        <w:rPr>
          <w:rFonts w:ascii="Arial" w:hAnsi="Arial" w:cs="Arial"/>
          <w:b/>
          <w:sz w:val="22"/>
          <w:szCs w:val="22"/>
          <w:u w:val="single"/>
        </w:rPr>
        <w:t>8.1.2.</w:t>
      </w:r>
      <w:r w:rsidRPr="009F14F5">
        <w:rPr>
          <w:rFonts w:ascii="Arial" w:hAnsi="Arial" w:cs="Arial"/>
          <w:sz w:val="22"/>
          <w:szCs w:val="22"/>
          <w:u w:val="single"/>
        </w:rPr>
        <w:t xml:space="preserve"> Serão aceitos somente lances em moeda corrente nacional (R$), com no máximo 02 (duas) casas decimais.</w:t>
      </w:r>
    </w:p>
    <w:p w14:paraId="0E15ADEA" w14:textId="77777777" w:rsidR="00847385" w:rsidRPr="009F14F5" w:rsidRDefault="00847385" w:rsidP="00A91EB1">
      <w:pPr>
        <w:spacing w:after="0" w:line="240" w:lineRule="auto"/>
        <w:jc w:val="both"/>
        <w:rPr>
          <w:rFonts w:cs="Arial"/>
          <w:b/>
        </w:rPr>
      </w:pPr>
    </w:p>
    <w:p w14:paraId="70BDB4DC" w14:textId="65138C3F" w:rsidR="00FE10B3" w:rsidRPr="009F14F5" w:rsidRDefault="00FE10B3" w:rsidP="00A91EB1">
      <w:pPr>
        <w:spacing w:after="0" w:line="240" w:lineRule="auto"/>
        <w:jc w:val="both"/>
        <w:rPr>
          <w:rFonts w:cs="Arial"/>
        </w:rPr>
      </w:pPr>
      <w:r w:rsidRPr="009F14F5">
        <w:rPr>
          <w:rFonts w:cs="Arial"/>
          <w:b/>
        </w:rPr>
        <w:t>8.2.</w:t>
      </w:r>
      <w:r w:rsidRPr="009F14F5">
        <w:rPr>
          <w:rFonts w:cs="Arial"/>
        </w:rPr>
        <w:t xml:space="preserve"> A abertura e o fech</w:t>
      </w:r>
      <w:r w:rsidR="003B3A9C" w:rsidRPr="009F14F5">
        <w:rPr>
          <w:rFonts w:cs="Arial"/>
        </w:rPr>
        <w:t>amento da fase dos lances “via i</w:t>
      </w:r>
      <w:r w:rsidRPr="009F14F5">
        <w:rPr>
          <w:rFonts w:cs="Arial"/>
        </w:rPr>
        <w:t xml:space="preserve">nternet” </w:t>
      </w:r>
      <w:r w:rsidR="002265BA" w:rsidRPr="009F14F5">
        <w:rPr>
          <w:rFonts w:cs="Arial"/>
        </w:rPr>
        <w:t>serão</w:t>
      </w:r>
      <w:r w:rsidRPr="009F14F5">
        <w:rPr>
          <w:rFonts w:cs="Arial"/>
        </w:rPr>
        <w:t xml:space="preserve"> </w:t>
      </w:r>
      <w:r w:rsidR="002265BA" w:rsidRPr="009F14F5">
        <w:rPr>
          <w:rFonts w:cs="Arial"/>
        </w:rPr>
        <w:t>feitos</w:t>
      </w:r>
      <w:r w:rsidRPr="009F14F5">
        <w:rPr>
          <w:rFonts w:cs="Arial"/>
        </w:rPr>
        <w:t xml:space="preserve"> </w:t>
      </w:r>
      <w:r w:rsidR="00915985" w:rsidRPr="009F14F5">
        <w:rPr>
          <w:rFonts w:cs="Arial"/>
        </w:rPr>
        <w:t>pelo sistema Comprasnet.</w:t>
      </w:r>
    </w:p>
    <w:p w14:paraId="38D0475F" w14:textId="77777777" w:rsidR="00FE10B3" w:rsidRPr="009F14F5" w:rsidRDefault="00FE10B3" w:rsidP="00A91EB1">
      <w:pPr>
        <w:pStyle w:val="BodyText21"/>
        <w:snapToGrid/>
        <w:ind w:firstLine="1418"/>
        <w:rPr>
          <w:rFonts w:ascii="Arial" w:hAnsi="Arial" w:cs="Arial"/>
          <w:sz w:val="22"/>
          <w:szCs w:val="22"/>
        </w:rPr>
      </w:pPr>
    </w:p>
    <w:p w14:paraId="294ECD46" w14:textId="77777777" w:rsidR="00FE10B3" w:rsidRPr="009F14F5" w:rsidRDefault="00FE10B3" w:rsidP="00A91EB1">
      <w:pPr>
        <w:pStyle w:val="BodyText21"/>
        <w:snapToGrid/>
        <w:rPr>
          <w:rFonts w:ascii="Arial" w:hAnsi="Arial" w:cs="Arial"/>
          <w:sz w:val="22"/>
          <w:szCs w:val="22"/>
        </w:rPr>
      </w:pPr>
      <w:r w:rsidRPr="009F14F5">
        <w:rPr>
          <w:rFonts w:ascii="Arial" w:hAnsi="Arial" w:cs="Arial"/>
          <w:b/>
          <w:sz w:val="22"/>
          <w:szCs w:val="22"/>
        </w:rPr>
        <w:t>8.3.</w:t>
      </w:r>
      <w:r w:rsidRPr="009F14F5">
        <w:rPr>
          <w:rFonts w:ascii="Arial" w:hAnsi="Arial" w:cs="Arial"/>
          <w:sz w:val="22"/>
          <w:szCs w:val="22"/>
        </w:rPr>
        <w:t xml:space="preserve"> As licitantes poderão oferecer lances menores e sucessivos, observado o horário fixado e as regras de sua aceitação.</w:t>
      </w:r>
    </w:p>
    <w:p w14:paraId="4F25AE07" w14:textId="77777777" w:rsidR="00516CE9" w:rsidRPr="009F14F5" w:rsidRDefault="00516CE9" w:rsidP="00A91EB1">
      <w:pPr>
        <w:pStyle w:val="Recuodecorpodetexto21"/>
        <w:ind w:firstLine="0"/>
        <w:rPr>
          <w:rFonts w:ascii="Arial" w:hAnsi="Arial" w:cs="Arial"/>
          <w:b/>
          <w:sz w:val="22"/>
          <w:szCs w:val="22"/>
        </w:rPr>
      </w:pPr>
    </w:p>
    <w:p w14:paraId="739213D6" w14:textId="77777777" w:rsidR="00FE10B3" w:rsidRPr="009F14F5" w:rsidRDefault="00FE10B3" w:rsidP="00A91EB1">
      <w:pPr>
        <w:pStyle w:val="Recuodecorpodetexto21"/>
        <w:ind w:firstLine="0"/>
        <w:rPr>
          <w:rFonts w:ascii="Arial" w:hAnsi="Arial" w:cs="Arial"/>
          <w:sz w:val="22"/>
          <w:szCs w:val="22"/>
        </w:rPr>
      </w:pPr>
      <w:r w:rsidRPr="009F14F5">
        <w:rPr>
          <w:rFonts w:ascii="Arial" w:hAnsi="Arial" w:cs="Arial"/>
          <w:b/>
          <w:sz w:val="22"/>
          <w:szCs w:val="22"/>
        </w:rPr>
        <w:t>8.4.</w:t>
      </w:r>
      <w:r w:rsidRPr="009F14F5">
        <w:rPr>
          <w:rFonts w:ascii="Arial" w:hAnsi="Arial" w:cs="Arial"/>
          <w:sz w:val="22"/>
          <w:szCs w:val="22"/>
        </w:rPr>
        <w:t xml:space="preserve"> A licitante somente poderá oferecer lances inferiores ao </w:t>
      </w:r>
      <w:r w:rsidRPr="009F14F5">
        <w:rPr>
          <w:rFonts w:ascii="Arial" w:hAnsi="Arial" w:cs="Arial"/>
          <w:b/>
          <w:sz w:val="22"/>
          <w:szCs w:val="22"/>
          <w:u w:val="single"/>
        </w:rPr>
        <w:t>último por ela</w:t>
      </w:r>
      <w:r w:rsidRPr="009F14F5">
        <w:rPr>
          <w:rFonts w:ascii="Arial" w:hAnsi="Arial" w:cs="Arial"/>
          <w:sz w:val="22"/>
          <w:szCs w:val="22"/>
        </w:rPr>
        <w:t xml:space="preserve"> ofertado e registrado no Sistema.</w:t>
      </w:r>
    </w:p>
    <w:p w14:paraId="460FFC04" w14:textId="77777777" w:rsidR="00364504" w:rsidRPr="009F14F5" w:rsidRDefault="00364504" w:rsidP="00A91EB1">
      <w:pPr>
        <w:spacing w:after="0" w:line="240" w:lineRule="auto"/>
        <w:jc w:val="both"/>
        <w:rPr>
          <w:rFonts w:cs="Arial"/>
          <w:b/>
        </w:rPr>
      </w:pPr>
    </w:p>
    <w:p w14:paraId="6E440848" w14:textId="4A495D6F" w:rsidR="00FE10B3" w:rsidRPr="009F14F5" w:rsidRDefault="00FE10B3" w:rsidP="00A91EB1">
      <w:pPr>
        <w:spacing w:after="0" w:line="240" w:lineRule="auto"/>
        <w:jc w:val="both"/>
        <w:rPr>
          <w:rFonts w:cs="Arial"/>
        </w:rPr>
      </w:pPr>
      <w:r w:rsidRPr="009F14F5">
        <w:rPr>
          <w:rFonts w:cs="Arial"/>
          <w:b/>
        </w:rPr>
        <w:t>8.5.</w:t>
      </w:r>
      <w:r w:rsidRPr="009F14F5">
        <w:rPr>
          <w:rFonts w:cs="Arial"/>
        </w:rPr>
        <w:t xml:space="preserve"> </w:t>
      </w:r>
      <w:r w:rsidR="0041675D" w:rsidRPr="009F14F5">
        <w:rPr>
          <w:rFonts w:cs="Arial"/>
        </w:rPr>
        <w:t>Não serão aceitos dois ou mais lances de mesmo valor, para um mesmo item, prevalecendo aquele que for recebido e registrado em primeiro lugar.</w:t>
      </w:r>
    </w:p>
    <w:p w14:paraId="42FEA266" w14:textId="77777777" w:rsidR="00FE10B3" w:rsidRPr="009F14F5" w:rsidRDefault="00FE10B3" w:rsidP="00A91EB1">
      <w:pPr>
        <w:spacing w:after="0" w:line="240" w:lineRule="auto"/>
        <w:ind w:firstLine="1418"/>
        <w:jc w:val="both"/>
        <w:rPr>
          <w:rFonts w:cs="Arial"/>
        </w:rPr>
      </w:pPr>
    </w:p>
    <w:p w14:paraId="3DA900CA" w14:textId="77777777" w:rsidR="00FE10B3" w:rsidRPr="009F14F5" w:rsidRDefault="00FE10B3" w:rsidP="00A91EB1">
      <w:pPr>
        <w:spacing w:after="0" w:line="240" w:lineRule="auto"/>
        <w:jc w:val="both"/>
        <w:rPr>
          <w:rFonts w:cs="Arial"/>
        </w:rPr>
      </w:pPr>
      <w:r w:rsidRPr="009F14F5">
        <w:rPr>
          <w:rFonts w:cs="Arial"/>
          <w:b/>
        </w:rPr>
        <w:t>8.6.</w:t>
      </w:r>
      <w:r w:rsidRPr="009F14F5">
        <w:rPr>
          <w:rFonts w:cs="Arial"/>
        </w:rPr>
        <w:t xml:space="preserve"> Durante o transcurso da sessão pública, as licitantes serão informadas, em tempo real, do valor do menor lance registrado que tenha sido apresentado pelas demais licitantes, vedada a identificação do detentor do lance.</w:t>
      </w:r>
    </w:p>
    <w:p w14:paraId="17902824" w14:textId="77777777" w:rsidR="00FE10B3" w:rsidRPr="009F14F5" w:rsidRDefault="00FE10B3" w:rsidP="00A91EB1">
      <w:pPr>
        <w:spacing w:after="0" w:line="240" w:lineRule="auto"/>
        <w:ind w:firstLine="1418"/>
        <w:jc w:val="both"/>
        <w:rPr>
          <w:rFonts w:cs="Arial"/>
        </w:rPr>
      </w:pPr>
    </w:p>
    <w:p w14:paraId="1060AFFE" w14:textId="77777777" w:rsidR="00FE10B3" w:rsidRPr="009F14F5" w:rsidRDefault="00FE10B3" w:rsidP="00A91EB1">
      <w:pPr>
        <w:spacing w:after="0" w:line="240" w:lineRule="auto"/>
        <w:jc w:val="both"/>
        <w:rPr>
          <w:rFonts w:cs="Arial"/>
        </w:rPr>
      </w:pPr>
      <w:r w:rsidRPr="009F14F5">
        <w:rPr>
          <w:rFonts w:cs="Arial"/>
          <w:b/>
        </w:rPr>
        <w:t xml:space="preserve">8.7. </w:t>
      </w:r>
      <w:r w:rsidRPr="009F14F5">
        <w:rPr>
          <w:rFonts w:cs="Arial"/>
        </w:rPr>
        <w:t xml:space="preserve">No caso de desconexão com </w:t>
      </w:r>
      <w:r w:rsidR="0080303D" w:rsidRPr="009F14F5">
        <w:rPr>
          <w:rFonts w:cs="Arial"/>
        </w:rPr>
        <w:t>o</w:t>
      </w:r>
      <w:r w:rsidRPr="009F14F5">
        <w:rPr>
          <w:rFonts w:cs="Arial"/>
        </w:rPr>
        <w:t xml:space="preserve"> Pregoeir</w:t>
      </w:r>
      <w:r w:rsidR="0080303D" w:rsidRPr="009F14F5">
        <w:rPr>
          <w:rFonts w:cs="Arial"/>
        </w:rPr>
        <w:t>o</w:t>
      </w:r>
      <w:r w:rsidRPr="009F14F5">
        <w:rPr>
          <w:rFonts w:cs="Arial"/>
        </w:rPr>
        <w:t>, no decorrer da etapa competitiva do Pregão Eletrônico, o Sistema Eletrônico poderá permanecer acessível às licitantes para a recepção dos lances.</w:t>
      </w:r>
    </w:p>
    <w:p w14:paraId="684C5E9D" w14:textId="77777777" w:rsidR="00FE10B3" w:rsidRPr="009F14F5" w:rsidRDefault="00FE10B3" w:rsidP="00A91EB1">
      <w:pPr>
        <w:spacing w:after="0" w:line="240" w:lineRule="auto"/>
        <w:jc w:val="both"/>
        <w:rPr>
          <w:rFonts w:cs="Arial"/>
          <w:b/>
        </w:rPr>
      </w:pPr>
    </w:p>
    <w:p w14:paraId="54D6A7D7" w14:textId="77777777" w:rsidR="00FE10B3" w:rsidRPr="009F14F5" w:rsidRDefault="00FE10B3" w:rsidP="00A91EB1">
      <w:pPr>
        <w:spacing w:after="0" w:line="240" w:lineRule="auto"/>
        <w:jc w:val="both"/>
        <w:rPr>
          <w:rFonts w:cs="Arial"/>
        </w:rPr>
      </w:pPr>
      <w:r w:rsidRPr="009F14F5">
        <w:rPr>
          <w:rFonts w:cs="Arial"/>
          <w:b/>
        </w:rPr>
        <w:t>8.7.1.</w:t>
      </w:r>
      <w:r w:rsidRPr="009F14F5">
        <w:rPr>
          <w:rFonts w:cs="Arial"/>
        </w:rPr>
        <w:t xml:space="preserve"> </w:t>
      </w:r>
      <w:r w:rsidR="00E62585" w:rsidRPr="009F14F5">
        <w:rPr>
          <w:rFonts w:cs="Arial"/>
        </w:rPr>
        <w:t>O</w:t>
      </w:r>
      <w:r w:rsidRPr="009F14F5">
        <w:rPr>
          <w:rFonts w:cs="Arial"/>
        </w:rPr>
        <w:t xml:space="preserve"> Pregoeir</w:t>
      </w:r>
      <w:r w:rsidR="00E62585" w:rsidRPr="009F14F5">
        <w:rPr>
          <w:rFonts w:cs="Arial"/>
        </w:rPr>
        <w:t>o</w:t>
      </w:r>
      <w:r w:rsidRPr="009F14F5">
        <w:rPr>
          <w:rFonts w:cs="Arial"/>
        </w:rPr>
        <w:t>, quando possível, dará continuidade a sua atuação no certame, sem prejuízo dos atos realizados.</w:t>
      </w:r>
    </w:p>
    <w:p w14:paraId="49F1D825" w14:textId="77777777" w:rsidR="00FE10B3" w:rsidRPr="009F14F5" w:rsidRDefault="00FE10B3" w:rsidP="00A91EB1">
      <w:pPr>
        <w:spacing w:after="0" w:line="240" w:lineRule="auto"/>
        <w:ind w:firstLine="1701"/>
        <w:jc w:val="both"/>
        <w:rPr>
          <w:rFonts w:cs="Arial"/>
        </w:rPr>
      </w:pPr>
    </w:p>
    <w:p w14:paraId="5DFDD2A4" w14:textId="77777777" w:rsidR="00FE10B3" w:rsidRPr="009F14F5" w:rsidRDefault="00FE10B3" w:rsidP="00A91EB1">
      <w:pPr>
        <w:spacing w:after="0" w:line="240" w:lineRule="auto"/>
        <w:jc w:val="both"/>
        <w:rPr>
          <w:rFonts w:cs="Arial"/>
          <w:color w:val="0000FF"/>
          <w:u w:val="single"/>
        </w:rPr>
      </w:pPr>
      <w:r w:rsidRPr="009F14F5">
        <w:rPr>
          <w:rFonts w:cs="Arial"/>
          <w:b/>
        </w:rPr>
        <w:t>8.7.2.</w:t>
      </w:r>
      <w:r w:rsidRPr="009F14F5">
        <w:rPr>
          <w:rFonts w:cs="Arial"/>
        </w:rPr>
        <w:t xml:space="preserve"> Quando a desconexão persistir por tempo superior a 10 (dez) minutos, a sessão do Pregão Eletrônico será suspensa e terá reinício somente após comunicação expressa aos participantes, no endereço eletrônico utilizado para divulgação no site </w:t>
      </w:r>
      <w:hyperlink r:id="rId15" w:history="1">
        <w:r w:rsidRPr="009F14F5">
          <w:rPr>
            <w:rStyle w:val="Hyperlink"/>
            <w:rFonts w:cs="Arial"/>
            <w:i/>
          </w:rPr>
          <w:t>www.comprasgovernamentais.gov.br</w:t>
        </w:r>
      </w:hyperlink>
      <w:r w:rsidRPr="009F14F5">
        <w:rPr>
          <w:rFonts w:cs="Arial"/>
          <w:color w:val="0000FF"/>
          <w:u w:val="single"/>
        </w:rPr>
        <w:t>.</w:t>
      </w:r>
    </w:p>
    <w:p w14:paraId="6D86B731" w14:textId="77777777" w:rsidR="00FE10B3" w:rsidRPr="009F14F5" w:rsidRDefault="00FE10B3" w:rsidP="00A91EB1">
      <w:pPr>
        <w:spacing w:after="0" w:line="240" w:lineRule="auto"/>
        <w:jc w:val="both"/>
        <w:rPr>
          <w:rFonts w:cs="Arial"/>
          <w:color w:val="0000FF"/>
          <w:u w:val="single"/>
        </w:rPr>
      </w:pPr>
    </w:p>
    <w:p w14:paraId="642EB5EE" w14:textId="77777777" w:rsidR="00FE10B3" w:rsidRPr="009F14F5" w:rsidRDefault="00FE10B3" w:rsidP="00A91EB1">
      <w:pPr>
        <w:autoSpaceDE w:val="0"/>
        <w:autoSpaceDN w:val="0"/>
        <w:adjustRightInd w:val="0"/>
        <w:spacing w:after="0" w:line="240" w:lineRule="auto"/>
        <w:jc w:val="both"/>
        <w:rPr>
          <w:rFonts w:cs="Arial"/>
          <w:lang w:eastAsia="pt-BR"/>
        </w:rPr>
      </w:pPr>
      <w:r w:rsidRPr="009F14F5">
        <w:rPr>
          <w:rFonts w:cs="Arial"/>
          <w:b/>
          <w:lang w:eastAsia="pt-BR"/>
        </w:rPr>
        <w:t>8.8.</w:t>
      </w:r>
      <w:r w:rsidR="00370CC4" w:rsidRPr="009F14F5">
        <w:rPr>
          <w:rFonts w:cs="Arial"/>
          <w:b/>
          <w:lang w:eastAsia="pt-BR"/>
        </w:rPr>
        <w:t xml:space="preserve"> </w:t>
      </w:r>
      <w:r w:rsidRPr="009F14F5">
        <w:rPr>
          <w:rFonts w:cs="Arial"/>
          <w:b/>
          <w:u w:val="single"/>
          <w:lang w:eastAsia="pt-BR"/>
        </w:rPr>
        <w:t>Sendo efetuado lance aparentemente inexequível</w:t>
      </w:r>
      <w:r w:rsidRPr="009F14F5">
        <w:rPr>
          <w:rFonts w:cs="Arial"/>
          <w:lang w:eastAsia="pt-BR"/>
        </w:rPr>
        <w:t xml:space="preserve">, o Pregoeiro poderá alertar o proponente sobre o valor cotado para o respectivo item, através do sistema, </w:t>
      </w:r>
      <w:r w:rsidRPr="009F14F5">
        <w:rPr>
          <w:rFonts w:cs="Arial"/>
          <w:b/>
          <w:u w:val="single"/>
          <w:lang w:eastAsia="pt-BR"/>
        </w:rPr>
        <w:t>o excluirá</w:t>
      </w:r>
      <w:r w:rsidRPr="009F14F5">
        <w:rPr>
          <w:rFonts w:cs="Arial"/>
          <w:lang w:eastAsia="pt-BR"/>
        </w:rPr>
        <w:t>, podendo o mesmo ser confirmado ou reformulado pelo proponente.</w:t>
      </w:r>
    </w:p>
    <w:p w14:paraId="6F065149" w14:textId="77777777" w:rsidR="007D0E78" w:rsidRPr="009F14F5" w:rsidRDefault="007D0E78" w:rsidP="00A91EB1">
      <w:pPr>
        <w:autoSpaceDE w:val="0"/>
        <w:autoSpaceDN w:val="0"/>
        <w:adjustRightInd w:val="0"/>
        <w:spacing w:after="0" w:line="240" w:lineRule="auto"/>
        <w:jc w:val="both"/>
        <w:rPr>
          <w:rFonts w:cs="Arial"/>
          <w:b/>
          <w:lang w:eastAsia="pt-BR"/>
        </w:rPr>
      </w:pPr>
    </w:p>
    <w:p w14:paraId="606957F3" w14:textId="77777777" w:rsidR="00FE10B3" w:rsidRPr="009F14F5" w:rsidRDefault="00FE10B3" w:rsidP="00A91EB1">
      <w:pPr>
        <w:autoSpaceDE w:val="0"/>
        <w:autoSpaceDN w:val="0"/>
        <w:adjustRightInd w:val="0"/>
        <w:spacing w:after="0" w:line="240" w:lineRule="auto"/>
        <w:jc w:val="both"/>
        <w:rPr>
          <w:rFonts w:cs="Arial"/>
          <w:lang w:eastAsia="pt-BR"/>
        </w:rPr>
      </w:pPr>
      <w:r w:rsidRPr="009F14F5">
        <w:rPr>
          <w:rFonts w:cs="Arial"/>
          <w:b/>
          <w:lang w:eastAsia="pt-BR"/>
        </w:rPr>
        <w:t>8.8.1.</w:t>
      </w:r>
      <w:r w:rsidRPr="009F14F5">
        <w:rPr>
          <w:rFonts w:cs="Arial"/>
          <w:lang w:eastAsia="pt-BR"/>
        </w:rPr>
        <w:t xml:space="preserve"> A exclusão de lance é possível somente durante a fase de lances, conforme possibilita o sistema eletrônico, ou seja, antes do encerramento do </w:t>
      </w:r>
      <w:r w:rsidRPr="009F14F5">
        <w:rPr>
          <w:rFonts w:cs="Arial"/>
          <w:b/>
          <w:bCs/>
          <w:lang w:eastAsia="pt-BR"/>
        </w:rPr>
        <w:t>ITEM</w:t>
      </w:r>
      <w:r w:rsidRPr="009F14F5">
        <w:rPr>
          <w:rFonts w:cs="Arial"/>
          <w:lang w:eastAsia="pt-BR"/>
        </w:rPr>
        <w:t>.</w:t>
      </w:r>
    </w:p>
    <w:p w14:paraId="445FFDFD" w14:textId="77777777" w:rsidR="00FE10B3" w:rsidRPr="009F14F5" w:rsidRDefault="00FE10B3" w:rsidP="00A91EB1">
      <w:pPr>
        <w:autoSpaceDE w:val="0"/>
        <w:autoSpaceDN w:val="0"/>
        <w:adjustRightInd w:val="0"/>
        <w:spacing w:after="0" w:line="240" w:lineRule="auto"/>
        <w:jc w:val="both"/>
        <w:rPr>
          <w:rFonts w:cs="Arial"/>
          <w:lang w:eastAsia="pt-BR"/>
        </w:rPr>
      </w:pPr>
    </w:p>
    <w:p w14:paraId="319F9E4A" w14:textId="77777777" w:rsidR="00FE10B3" w:rsidRPr="009F14F5" w:rsidRDefault="00FE10B3" w:rsidP="00A91EB1">
      <w:pPr>
        <w:autoSpaceDE w:val="0"/>
        <w:autoSpaceDN w:val="0"/>
        <w:adjustRightInd w:val="0"/>
        <w:spacing w:after="0" w:line="240" w:lineRule="auto"/>
        <w:jc w:val="both"/>
        <w:rPr>
          <w:rFonts w:cs="Arial"/>
          <w:u w:val="single"/>
        </w:rPr>
      </w:pPr>
      <w:r w:rsidRPr="009F14F5">
        <w:rPr>
          <w:rFonts w:cs="Arial"/>
          <w:b/>
          <w:lang w:eastAsia="pt-BR"/>
        </w:rPr>
        <w:lastRenderedPageBreak/>
        <w:t>8.8.2.</w:t>
      </w:r>
      <w:r w:rsidRPr="009F14F5">
        <w:rPr>
          <w:rFonts w:cs="Arial"/>
          <w:lang w:eastAsia="pt-BR"/>
        </w:rPr>
        <w:t xml:space="preserve"> O proponente que encaminhar o lance com valor aparentemente inexequível durante o período de encerramento aleatório, e, não havendo tempo hábil, para exclusão e/ ou reformulação do lance, caso o mesmo não honre a oferta encaminhada, terá sua proposta </w:t>
      </w:r>
      <w:r w:rsidRPr="009F14F5">
        <w:rPr>
          <w:rFonts w:cs="Arial"/>
          <w:b/>
          <w:bCs/>
          <w:lang w:eastAsia="pt-BR"/>
        </w:rPr>
        <w:t xml:space="preserve">DESCLASSIFICADA </w:t>
      </w:r>
      <w:r w:rsidRPr="009F14F5">
        <w:rPr>
          <w:rFonts w:cs="Arial"/>
          <w:lang w:eastAsia="pt-BR"/>
        </w:rPr>
        <w:t>na fase de aceitabilidade.</w:t>
      </w:r>
    </w:p>
    <w:p w14:paraId="267371F7" w14:textId="77777777" w:rsidR="00FE10B3" w:rsidRPr="009F14F5" w:rsidRDefault="00FE10B3" w:rsidP="00A91EB1">
      <w:pPr>
        <w:pStyle w:val="BodyText21"/>
        <w:snapToGrid/>
        <w:rPr>
          <w:rFonts w:ascii="Arial" w:hAnsi="Arial" w:cs="Arial"/>
          <w:sz w:val="22"/>
          <w:szCs w:val="22"/>
        </w:rPr>
      </w:pPr>
    </w:p>
    <w:p w14:paraId="35E7C8ED" w14:textId="4251E065" w:rsidR="00FE10B3" w:rsidRPr="009F14F5" w:rsidRDefault="00FE10B3" w:rsidP="00A91EB1">
      <w:pPr>
        <w:pStyle w:val="BodyText21"/>
        <w:snapToGrid/>
        <w:rPr>
          <w:rFonts w:ascii="Arial" w:hAnsi="Arial" w:cs="Arial"/>
          <w:sz w:val="22"/>
          <w:szCs w:val="22"/>
        </w:rPr>
      </w:pPr>
      <w:r w:rsidRPr="009F14F5">
        <w:rPr>
          <w:rFonts w:ascii="Arial" w:hAnsi="Arial" w:cs="Arial"/>
          <w:b/>
          <w:sz w:val="22"/>
          <w:szCs w:val="22"/>
        </w:rPr>
        <w:t>8.</w:t>
      </w:r>
      <w:r w:rsidR="00672836" w:rsidRPr="009F14F5">
        <w:rPr>
          <w:rFonts w:ascii="Arial" w:hAnsi="Arial" w:cs="Arial"/>
          <w:b/>
          <w:sz w:val="22"/>
          <w:szCs w:val="22"/>
        </w:rPr>
        <w:t>9</w:t>
      </w:r>
      <w:r w:rsidRPr="009F14F5">
        <w:rPr>
          <w:rFonts w:ascii="Arial" w:hAnsi="Arial" w:cs="Arial"/>
          <w:b/>
          <w:sz w:val="22"/>
          <w:szCs w:val="22"/>
        </w:rPr>
        <w:t>.</w:t>
      </w:r>
      <w:r w:rsidRPr="009F14F5">
        <w:rPr>
          <w:rFonts w:ascii="Arial" w:hAnsi="Arial" w:cs="Arial"/>
          <w:sz w:val="22"/>
          <w:szCs w:val="22"/>
        </w:rPr>
        <w:t xml:space="preserve"> A desistência em apresentar lance implicará na exclusão da licitante da etapa de lances e na manutenção do último preço por ela apresentado, para efeito de ordenação das propostas de preços.</w:t>
      </w:r>
    </w:p>
    <w:p w14:paraId="18140EC8" w14:textId="77777777" w:rsidR="008C7461" w:rsidRPr="009F14F5" w:rsidRDefault="008C7461" w:rsidP="00A91EB1">
      <w:pPr>
        <w:pStyle w:val="BodyText21"/>
        <w:snapToGrid/>
        <w:rPr>
          <w:rFonts w:ascii="Arial" w:hAnsi="Arial" w:cs="Arial"/>
          <w:sz w:val="22"/>
          <w:szCs w:val="22"/>
        </w:rPr>
      </w:pPr>
    </w:p>
    <w:p w14:paraId="5487CA99" w14:textId="77777777" w:rsidR="00FE10B3" w:rsidRPr="009F14F5" w:rsidRDefault="00FE10B3" w:rsidP="00546847">
      <w:pPr>
        <w:pStyle w:val="Ttulo1"/>
        <w:numPr>
          <w:ilvl w:val="0"/>
          <w:numId w:val="0"/>
        </w:numPr>
        <w:ind w:left="720"/>
        <w:rPr>
          <w:rFonts w:ascii="Arial" w:hAnsi="Arial" w:cs="Arial"/>
          <w:sz w:val="22"/>
          <w:szCs w:val="22"/>
        </w:rPr>
      </w:pPr>
      <w:bookmarkStart w:id="9" w:name="_Toc79070575"/>
      <w:r w:rsidRPr="009F14F5">
        <w:rPr>
          <w:rFonts w:ascii="Arial" w:hAnsi="Arial" w:cs="Arial"/>
          <w:sz w:val="22"/>
          <w:szCs w:val="22"/>
        </w:rPr>
        <w:t>9. DO ENCERRAMENTO DA ETAPA DOS LANCES VIA MEIO ELETRÔNICO.</w:t>
      </w:r>
      <w:bookmarkEnd w:id="9"/>
    </w:p>
    <w:p w14:paraId="78743568" w14:textId="77777777" w:rsidR="00FE10B3" w:rsidRPr="009F14F5" w:rsidRDefault="00FE10B3" w:rsidP="00A91EB1">
      <w:pPr>
        <w:spacing w:after="0" w:line="240" w:lineRule="auto"/>
        <w:ind w:firstLine="1418"/>
        <w:jc w:val="both"/>
        <w:rPr>
          <w:rFonts w:cs="Arial"/>
        </w:rPr>
      </w:pPr>
    </w:p>
    <w:p w14:paraId="4B2FCE1D" w14:textId="411F6C30" w:rsidR="008D2C3E" w:rsidRPr="009F14F5" w:rsidRDefault="008D2C3E" w:rsidP="008D2C3E">
      <w:pPr>
        <w:tabs>
          <w:tab w:val="left" w:pos="0"/>
          <w:tab w:val="left" w:pos="5205"/>
        </w:tabs>
        <w:spacing w:after="0" w:line="240" w:lineRule="auto"/>
        <w:jc w:val="both"/>
        <w:rPr>
          <w:rFonts w:eastAsia="Times New Roman" w:cs="Arial"/>
          <w:bCs/>
          <w:lang w:eastAsia="pt-BR"/>
        </w:rPr>
      </w:pPr>
      <w:r w:rsidRPr="009F14F5">
        <w:rPr>
          <w:rFonts w:cs="Arial"/>
          <w:b/>
        </w:rPr>
        <w:t xml:space="preserve">9.1. </w:t>
      </w:r>
      <w:r w:rsidR="00053720" w:rsidRPr="009F14F5">
        <w:rPr>
          <w:rFonts w:cs="Arial"/>
        </w:rPr>
        <w:t xml:space="preserve">Após a fase de LANCES o Pregoeiro solicitará ao licitante classificado em primeiro lugar o envio da proposta e documentação complementar. Para tanto será utilizada a opção </w:t>
      </w:r>
      <w:r w:rsidR="00053720" w:rsidRPr="009F14F5">
        <w:rPr>
          <w:rFonts w:cs="Arial"/>
          <w:b/>
        </w:rPr>
        <w:t>“CONVOCAR ANEXO”</w:t>
      </w:r>
      <w:r w:rsidR="00053720" w:rsidRPr="009F14F5">
        <w:rPr>
          <w:rFonts w:cs="Arial"/>
        </w:rPr>
        <w:t>. O sistema encaminhará, via Chat, mensagem de convocação, disponibilizando-a aos licitantes.</w:t>
      </w:r>
    </w:p>
    <w:p w14:paraId="0FBD91E4" w14:textId="77777777" w:rsidR="008D2C3E" w:rsidRPr="009F14F5" w:rsidRDefault="008D2C3E" w:rsidP="00A91EB1">
      <w:pPr>
        <w:autoSpaceDE w:val="0"/>
        <w:autoSpaceDN w:val="0"/>
        <w:adjustRightInd w:val="0"/>
        <w:spacing w:after="0" w:line="240" w:lineRule="auto"/>
        <w:jc w:val="both"/>
        <w:rPr>
          <w:rFonts w:cs="Arial"/>
          <w:b/>
          <w:lang w:eastAsia="pt-BR"/>
        </w:rPr>
      </w:pPr>
    </w:p>
    <w:p w14:paraId="1EA1705E" w14:textId="67E70FE9" w:rsidR="00E61F06" w:rsidRPr="009F14F5" w:rsidRDefault="00E61F06" w:rsidP="00E61F06">
      <w:pPr>
        <w:autoSpaceDE w:val="0"/>
        <w:autoSpaceDN w:val="0"/>
        <w:adjustRightInd w:val="0"/>
        <w:spacing w:after="0" w:line="240" w:lineRule="auto"/>
        <w:contextualSpacing/>
        <w:jc w:val="both"/>
        <w:rPr>
          <w:rFonts w:cs="Arial"/>
          <w:b/>
          <w:lang w:eastAsia="pt-BR"/>
        </w:rPr>
      </w:pPr>
      <w:r w:rsidRPr="009F14F5">
        <w:rPr>
          <w:rFonts w:cs="Arial"/>
          <w:b/>
          <w:lang w:eastAsia="pt-BR"/>
        </w:rPr>
        <w:t>9.1.1.</w:t>
      </w:r>
      <w:r w:rsidRPr="009F14F5">
        <w:rPr>
          <w:rFonts w:cs="Arial"/>
          <w:lang w:eastAsia="pt-BR"/>
        </w:rPr>
        <w:t xml:space="preserve"> </w:t>
      </w:r>
      <w:r w:rsidRPr="009F14F5">
        <w:rPr>
          <w:rFonts w:cs="Arial"/>
          <w:bCs/>
          <w:lang w:eastAsia="pt-BR"/>
        </w:rPr>
        <w:t>O licitante deverá encaminhar o</w:t>
      </w:r>
      <w:r w:rsidR="00B736CB" w:rsidRPr="009F14F5">
        <w:rPr>
          <w:rFonts w:cs="Arial"/>
          <w:bCs/>
          <w:lang w:eastAsia="pt-BR"/>
        </w:rPr>
        <w:t>(s)</w:t>
      </w:r>
      <w:r w:rsidRPr="009F14F5">
        <w:rPr>
          <w:rFonts w:cs="Arial"/>
          <w:bCs/>
          <w:lang w:eastAsia="pt-BR"/>
        </w:rPr>
        <w:t xml:space="preserve"> arquivo</w:t>
      </w:r>
      <w:r w:rsidR="00B736CB" w:rsidRPr="009F14F5">
        <w:rPr>
          <w:rFonts w:cs="Arial"/>
          <w:bCs/>
          <w:lang w:eastAsia="pt-BR"/>
        </w:rPr>
        <w:t>(s)</w:t>
      </w:r>
      <w:r w:rsidRPr="009F14F5">
        <w:rPr>
          <w:rFonts w:cs="Arial"/>
          <w:bCs/>
          <w:lang w:eastAsia="pt-BR"/>
        </w:rPr>
        <w:t xml:space="preserve"> solicitado</w:t>
      </w:r>
      <w:r w:rsidR="00B736CB" w:rsidRPr="009F14F5">
        <w:rPr>
          <w:rFonts w:cs="Arial"/>
          <w:bCs/>
          <w:lang w:eastAsia="pt-BR"/>
        </w:rPr>
        <w:t>(s)</w:t>
      </w:r>
      <w:r w:rsidRPr="009F14F5">
        <w:rPr>
          <w:rFonts w:cs="Arial"/>
          <w:bCs/>
          <w:lang w:eastAsia="pt-BR"/>
        </w:rPr>
        <w:t xml:space="preserve"> (formatos aceitos: .pdf, .doc, .xls, .zip), por meio de link </w:t>
      </w:r>
      <w:r w:rsidRPr="009F14F5">
        <w:rPr>
          <w:rFonts w:cs="Arial"/>
          <w:b/>
          <w:bCs/>
          <w:lang w:eastAsia="pt-BR"/>
        </w:rPr>
        <w:t>ANEXAR</w:t>
      </w:r>
      <w:r w:rsidRPr="009F14F5">
        <w:rPr>
          <w:rFonts w:cs="Arial"/>
          <w:bCs/>
          <w:lang w:eastAsia="pt-BR"/>
        </w:rPr>
        <w:t xml:space="preserve">, no prazo de até </w:t>
      </w:r>
      <w:r w:rsidRPr="009F14F5">
        <w:rPr>
          <w:rFonts w:cs="Arial"/>
          <w:b/>
          <w:bCs/>
          <w:lang w:eastAsia="pt-BR"/>
        </w:rPr>
        <w:t>02 (duas) horas</w:t>
      </w:r>
      <w:r w:rsidRPr="009F14F5">
        <w:rPr>
          <w:rFonts w:cs="Arial"/>
          <w:bCs/>
          <w:lang w:eastAsia="pt-BR"/>
        </w:rPr>
        <w:t>, sob pena de desclassificação</w:t>
      </w:r>
      <w:r w:rsidR="001072FF" w:rsidRPr="009F14F5">
        <w:rPr>
          <w:rFonts w:cs="Arial"/>
          <w:bCs/>
          <w:lang w:eastAsia="pt-BR"/>
        </w:rPr>
        <w:t>,</w:t>
      </w:r>
      <w:r w:rsidRPr="009F14F5">
        <w:rPr>
          <w:rFonts w:cs="Arial"/>
          <w:bCs/>
          <w:lang w:eastAsia="pt-BR"/>
        </w:rPr>
        <w:t xml:space="preserve"> os documentos solicitados no item </w:t>
      </w:r>
      <w:r w:rsidRPr="009F14F5">
        <w:rPr>
          <w:rFonts w:cs="Arial"/>
          <w:b/>
          <w:bCs/>
          <w:lang w:eastAsia="pt-BR"/>
        </w:rPr>
        <w:t>9.1.2 e subitens</w:t>
      </w:r>
      <w:r w:rsidRPr="009F14F5">
        <w:rPr>
          <w:rFonts w:cs="Arial"/>
          <w:bCs/>
          <w:lang w:eastAsia="pt-BR"/>
        </w:rPr>
        <w:t>.</w:t>
      </w:r>
    </w:p>
    <w:p w14:paraId="386802B1" w14:textId="77777777" w:rsidR="003E7FEF" w:rsidRPr="009F14F5" w:rsidRDefault="003E7FEF" w:rsidP="00A91EB1">
      <w:pPr>
        <w:spacing w:after="0" w:line="240" w:lineRule="auto"/>
        <w:rPr>
          <w:rFonts w:cs="Arial"/>
          <w:b/>
        </w:rPr>
      </w:pPr>
    </w:p>
    <w:p w14:paraId="093C0F6E" w14:textId="72C6AB66" w:rsidR="00FE10B3" w:rsidRPr="009F14F5" w:rsidRDefault="00FE10B3" w:rsidP="00A91EB1">
      <w:pPr>
        <w:spacing w:after="0" w:line="240" w:lineRule="auto"/>
        <w:rPr>
          <w:rFonts w:cs="Arial"/>
        </w:rPr>
      </w:pPr>
      <w:r w:rsidRPr="009F14F5">
        <w:rPr>
          <w:rFonts w:cs="Arial"/>
          <w:b/>
        </w:rPr>
        <w:t xml:space="preserve">9.1.2. </w:t>
      </w:r>
      <w:r w:rsidRPr="009F14F5">
        <w:rPr>
          <w:rFonts w:cs="Arial"/>
        </w:rPr>
        <w:t>A proposta de preços</w:t>
      </w:r>
      <w:r w:rsidR="005F4FB1" w:rsidRPr="009F14F5">
        <w:rPr>
          <w:rFonts w:cs="Arial"/>
        </w:rPr>
        <w:t xml:space="preserve"> </w:t>
      </w:r>
      <w:r w:rsidR="001072FF" w:rsidRPr="009F14F5">
        <w:rPr>
          <w:rFonts w:cs="Arial"/>
          <w:b/>
        </w:rPr>
        <w:t>(anexo II</w:t>
      </w:r>
      <w:r w:rsidRPr="009F14F5">
        <w:rPr>
          <w:rFonts w:cs="Arial"/>
          <w:b/>
        </w:rPr>
        <w:t>),</w:t>
      </w:r>
      <w:r w:rsidRPr="009F14F5">
        <w:rPr>
          <w:rFonts w:cs="Arial"/>
        </w:rPr>
        <w:t xml:space="preserve"> atualizada com o último lance contendo:</w:t>
      </w:r>
    </w:p>
    <w:p w14:paraId="60289B3E" w14:textId="77777777" w:rsidR="00FE10B3" w:rsidRPr="009F14F5" w:rsidRDefault="00FE10B3" w:rsidP="00A91EB1">
      <w:pPr>
        <w:spacing w:after="0" w:line="240" w:lineRule="auto"/>
        <w:rPr>
          <w:rFonts w:cs="Arial"/>
          <w:b/>
        </w:rPr>
      </w:pPr>
    </w:p>
    <w:p w14:paraId="18E6B33E" w14:textId="25C1F7BD" w:rsidR="00070656" w:rsidRPr="009F14F5" w:rsidRDefault="00FE10B3" w:rsidP="00070656">
      <w:pPr>
        <w:tabs>
          <w:tab w:val="left" w:pos="426"/>
        </w:tabs>
        <w:spacing w:after="0" w:line="240" w:lineRule="auto"/>
        <w:ind w:left="41" w:hanging="14"/>
        <w:jc w:val="both"/>
        <w:rPr>
          <w:rFonts w:cs="Arial"/>
          <w:b/>
        </w:rPr>
      </w:pPr>
      <w:r w:rsidRPr="009F14F5">
        <w:rPr>
          <w:rFonts w:cs="Arial"/>
          <w:b/>
          <w:bCs/>
        </w:rPr>
        <w:t xml:space="preserve">a) </w:t>
      </w:r>
      <w:r w:rsidRPr="009F14F5">
        <w:rPr>
          <w:rFonts w:cs="Arial"/>
        </w:rPr>
        <w:t xml:space="preserve">os preços grafados em Reais (R$), </w:t>
      </w:r>
      <w:r w:rsidRPr="009F14F5">
        <w:rPr>
          <w:rFonts w:cs="Arial"/>
          <w:b/>
        </w:rPr>
        <w:t>com 02 (duas) casas decimais</w:t>
      </w:r>
      <w:r w:rsidR="00070656" w:rsidRPr="009F14F5">
        <w:rPr>
          <w:rFonts w:cs="Arial"/>
          <w:b/>
        </w:rPr>
        <w:t xml:space="preserve"> </w:t>
      </w:r>
      <w:r w:rsidR="00070656" w:rsidRPr="009F14F5">
        <w:rPr>
          <w:rFonts w:cs="Arial"/>
          <w:b/>
          <w:bCs/>
        </w:rPr>
        <w:t xml:space="preserve">para o valor total do item e </w:t>
      </w:r>
      <w:r w:rsidR="00070656" w:rsidRPr="009F14F5">
        <w:rPr>
          <w:rFonts w:cs="Arial"/>
          <w:b/>
          <w:bCs/>
          <w:highlight w:val="lightGray"/>
        </w:rPr>
        <w:t>até 04 (quatro) casas decimais para o valor unitário, nos termos do item 6.2.1</w:t>
      </w:r>
      <w:r w:rsidR="00070656" w:rsidRPr="009F14F5">
        <w:rPr>
          <w:rFonts w:cs="Arial"/>
          <w:b/>
          <w:highlight w:val="lightGray"/>
        </w:rPr>
        <w:t>;</w:t>
      </w:r>
    </w:p>
    <w:p w14:paraId="5CD1114E" w14:textId="77777777" w:rsidR="00FE10B3" w:rsidRPr="009F14F5" w:rsidRDefault="00FE10B3" w:rsidP="00A91EB1">
      <w:pPr>
        <w:spacing w:after="0" w:line="240" w:lineRule="auto"/>
        <w:rPr>
          <w:rFonts w:cs="Arial"/>
        </w:rPr>
      </w:pPr>
    </w:p>
    <w:p w14:paraId="5B91D452" w14:textId="05B0C643" w:rsidR="00FE10B3" w:rsidRPr="009F14F5" w:rsidRDefault="00FE10B3" w:rsidP="00A91EB1">
      <w:pPr>
        <w:spacing w:after="0" w:line="240" w:lineRule="auto"/>
        <w:rPr>
          <w:rFonts w:cs="Arial"/>
        </w:rPr>
      </w:pPr>
      <w:r w:rsidRPr="009F14F5">
        <w:rPr>
          <w:rFonts w:cs="Arial"/>
          <w:b/>
          <w:bCs/>
        </w:rPr>
        <w:t>b)</w:t>
      </w:r>
      <w:r w:rsidRPr="009F14F5">
        <w:rPr>
          <w:rFonts w:cs="Arial"/>
        </w:rPr>
        <w:t xml:space="preserve"> marca do produto (deverá ser indicada apenas uma marca por item</w:t>
      </w:r>
      <w:r w:rsidR="001072FF" w:rsidRPr="009F14F5">
        <w:rPr>
          <w:rFonts w:cs="Arial"/>
        </w:rPr>
        <w:t xml:space="preserve">, </w:t>
      </w:r>
      <w:r w:rsidR="001072FF" w:rsidRPr="009F14F5">
        <w:rPr>
          <w:rFonts w:cs="Arial"/>
          <w:b/>
        </w:rPr>
        <w:t>quando cabível</w:t>
      </w:r>
      <w:r w:rsidRPr="009F14F5">
        <w:rPr>
          <w:rFonts w:cs="Arial"/>
        </w:rPr>
        <w:t>);</w:t>
      </w:r>
    </w:p>
    <w:p w14:paraId="69B2B5C7" w14:textId="77777777" w:rsidR="001072FF" w:rsidRPr="009F14F5" w:rsidRDefault="001072FF" w:rsidP="00A91EB1">
      <w:pPr>
        <w:spacing w:after="0" w:line="240" w:lineRule="auto"/>
        <w:rPr>
          <w:rFonts w:cs="Arial"/>
        </w:rPr>
      </w:pPr>
    </w:p>
    <w:p w14:paraId="07F49167" w14:textId="20CE86A2" w:rsidR="001072FF" w:rsidRPr="009F14F5" w:rsidRDefault="001072FF" w:rsidP="00A91EB1">
      <w:pPr>
        <w:spacing w:after="0" w:line="240" w:lineRule="auto"/>
        <w:rPr>
          <w:rFonts w:cs="Arial"/>
          <w:b/>
        </w:rPr>
      </w:pPr>
      <w:r w:rsidRPr="009F14F5">
        <w:rPr>
          <w:rFonts w:cs="Arial"/>
          <w:b/>
        </w:rPr>
        <w:t xml:space="preserve">c) </w:t>
      </w:r>
      <w:r w:rsidRPr="009F14F5">
        <w:rPr>
          <w:rFonts w:cs="Arial"/>
          <w:b/>
          <w:u w:val="single"/>
        </w:rPr>
        <w:t>ASSINATURA DO REPRESENTANTE LEGAL DA EMPRESA</w:t>
      </w:r>
      <w:r w:rsidRPr="009F14F5">
        <w:rPr>
          <w:rFonts w:cs="Arial"/>
          <w:b/>
        </w:rPr>
        <w:t>.</w:t>
      </w:r>
    </w:p>
    <w:p w14:paraId="13D42E44" w14:textId="77777777" w:rsidR="00E61F06" w:rsidRPr="009F14F5" w:rsidRDefault="00E61F06" w:rsidP="00E61F06">
      <w:pPr>
        <w:autoSpaceDE w:val="0"/>
        <w:autoSpaceDN w:val="0"/>
        <w:adjustRightInd w:val="0"/>
        <w:spacing w:after="0" w:line="240" w:lineRule="auto"/>
        <w:contextualSpacing/>
        <w:jc w:val="both"/>
        <w:rPr>
          <w:rFonts w:cs="Arial"/>
          <w:b/>
          <w:lang w:eastAsia="pt-BR"/>
        </w:rPr>
      </w:pPr>
    </w:p>
    <w:p w14:paraId="07026A38" w14:textId="4D8FD59C" w:rsidR="00E61F06" w:rsidRPr="009F14F5" w:rsidRDefault="00E61F06" w:rsidP="00E61F06">
      <w:pPr>
        <w:autoSpaceDE w:val="0"/>
        <w:autoSpaceDN w:val="0"/>
        <w:adjustRightInd w:val="0"/>
        <w:spacing w:after="0" w:line="240" w:lineRule="auto"/>
        <w:contextualSpacing/>
        <w:jc w:val="both"/>
        <w:rPr>
          <w:rFonts w:cs="Arial"/>
          <w:bCs/>
          <w:lang w:eastAsia="pt-BR"/>
        </w:rPr>
      </w:pPr>
      <w:r w:rsidRPr="009F14F5">
        <w:rPr>
          <w:rFonts w:cs="Arial"/>
          <w:b/>
          <w:lang w:eastAsia="pt-BR"/>
        </w:rPr>
        <w:t xml:space="preserve">9.2. </w:t>
      </w:r>
      <w:r w:rsidRPr="009F14F5">
        <w:rPr>
          <w:rFonts w:cs="Arial"/>
          <w:bCs/>
          <w:lang w:eastAsia="pt-BR"/>
        </w:rPr>
        <w:t>Caso o Pregoeiro detecte erros na proposta apre</w:t>
      </w:r>
      <w:r w:rsidR="007A2892" w:rsidRPr="009F14F5">
        <w:rPr>
          <w:rFonts w:cs="Arial"/>
          <w:bCs/>
          <w:lang w:eastAsia="pt-BR"/>
        </w:rPr>
        <w:t>sentada nos termos do item 9.1.2</w:t>
      </w:r>
      <w:r w:rsidRPr="009F14F5">
        <w:rPr>
          <w:rFonts w:cs="Arial"/>
          <w:bCs/>
          <w:lang w:eastAsia="pt-BR"/>
        </w:rPr>
        <w:t>, poderá solicitar a correção da mesma.</w:t>
      </w:r>
    </w:p>
    <w:p w14:paraId="02B18EA9" w14:textId="77777777" w:rsidR="00E61F06" w:rsidRPr="009F14F5" w:rsidRDefault="00E61F06" w:rsidP="00E61F06">
      <w:pPr>
        <w:autoSpaceDE w:val="0"/>
        <w:autoSpaceDN w:val="0"/>
        <w:adjustRightInd w:val="0"/>
        <w:spacing w:after="0" w:line="240" w:lineRule="auto"/>
        <w:contextualSpacing/>
        <w:jc w:val="both"/>
        <w:rPr>
          <w:rFonts w:cs="Arial"/>
          <w:bCs/>
          <w:lang w:eastAsia="pt-BR"/>
        </w:rPr>
      </w:pPr>
    </w:p>
    <w:p w14:paraId="70BA923A" w14:textId="2202A6FA" w:rsidR="00E61F06" w:rsidRPr="009F14F5" w:rsidRDefault="00E61F06" w:rsidP="00E61F06">
      <w:pPr>
        <w:autoSpaceDE w:val="0"/>
        <w:autoSpaceDN w:val="0"/>
        <w:adjustRightInd w:val="0"/>
        <w:spacing w:after="0" w:line="240" w:lineRule="auto"/>
        <w:contextualSpacing/>
        <w:jc w:val="both"/>
        <w:rPr>
          <w:rFonts w:cs="Arial"/>
        </w:rPr>
      </w:pPr>
      <w:r w:rsidRPr="009F14F5">
        <w:rPr>
          <w:rFonts w:cs="Arial"/>
          <w:b/>
          <w:bCs/>
        </w:rPr>
        <w:t>9.2.1</w:t>
      </w:r>
      <w:r w:rsidR="007A2892" w:rsidRPr="009F14F5">
        <w:rPr>
          <w:rFonts w:cs="Arial"/>
          <w:b/>
          <w:bCs/>
        </w:rPr>
        <w:t>.</w:t>
      </w:r>
      <w:r w:rsidRPr="009F14F5">
        <w:rPr>
          <w:rFonts w:cs="Arial"/>
        </w:rPr>
        <w:t xml:space="preserve"> O prazo para correção da proposta será o prazo remanescente do estipulado no item 9.1.1.</w:t>
      </w:r>
    </w:p>
    <w:p w14:paraId="4088BB0D" w14:textId="77777777" w:rsidR="00E61F06" w:rsidRPr="009F14F5" w:rsidRDefault="00E61F06" w:rsidP="00E61F06">
      <w:pPr>
        <w:spacing w:after="0" w:line="240" w:lineRule="auto"/>
        <w:contextualSpacing/>
        <w:jc w:val="both"/>
        <w:rPr>
          <w:rFonts w:cs="Arial"/>
          <w:b/>
        </w:rPr>
      </w:pPr>
    </w:p>
    <w:p w14:paraId="587CB591" w14:textId="77777777" w:rsidR="00E61F06" w:rsidRPr="009F14F5" w:rsidRDefault="00E61F06" w:rsidP="00E61F06">
      <w:pPr>
        <w:spacing w:after="0" w:line="240" w:lineRule="auto"/>
        <w:contextualSpacing/>
        <w:jc w:val="both"/>
        <w:rPr>
          <w:rFonts w:cs="Arial"/>
        </w:rPr>
      </w:pPr>
      <w:r w:rsidRPr="009F14F5">
        <w:rPr>
          <w:rFonts w:cs="Arial"/>
          <w:b/>
        </w:rPr>
        <w:t>9.3.</w:t>
      </w:r>
      <w:r w:rsidRPr="009F14F5">
        <w:rPr>
          <w:rFonts w:cs="Arial"/>
        </w:rPr>
        <w:t xml:space="preserve"> O Pregoeiro examinará a proposta de preços classificada em primeiro lugar quanto à compatibilidade do preço em relação ao estimado para contratação.</w:t>
      </w:r>
    </w:p>
    <w:p w14:paraId="434E5F55" w14:textId="77777777" w:rsidR="00E61F06" w:rsidRPr="009F14F5" w:rsidRDefault="00E61F06" w:rsidP="00E61F06">
      <w:pPr>
        <w:pStyle w:val="NormalWeb"/>
        <w:spacing w:before="0" w:after="0"/>
        <w:contextualSpacing/>
        <w:jc w:val="both"/>
        <w:rPr>
          <w:rFonts w:ascii="Arial" w:hAnsi="Arial" w:cs="Arial"/>
          <w:sz w:val="22"/>
          <w:szCs w:val="22"/>
        </w:rPr>
      </w:pPr>
    </w:p>
    <w:p w14:paraId="30AC09AF" w14:textId="77777777" w:rsidR="00E61F06" w:rsidRPr="009F14F5" w:rsidRDefault="00E61F06" w:rsidP="00E61F06">
      <w:pPr>
        <w:pStyle w:val="NormalWeb"/>
        <w:spacing w:before="0" w:after="0"/>
        <w:contextualSpacing/>
        <w:jc w:val="both"/>
        <w:rPr>
          <w:rFonts w:ascii="Arial" w:hAnsi="Arial" w:cs="Arial"/>
          <w:sz w:val="22"/>
          <w:szCs w:val="22"/>
        </w:rPr>
      </w:pPr>
      <w:r w:rsidRPr="009F14F5">
        <w:rPr>
          <w:rFonts w:ascii="Arial" w:hAnsi="Arial" w:cs="Arial"/>
          <w:b/>
          <w:sz w:val="22"/>
          <w:szCs w:val="22"/>
        </w:rPr>
        <w:t>9.3.1.</w:t>
      </w:r>
      <w:r w:rsidRPr="009F14F5">
        <w:rPr>
          <w:rFonts w:ascii="Arial" w:hAnsi="Arial" w:cs="Arial"/>
          <w:sz w:val="22"/>
          <w:szCs w:val="22"/>
        </w:rPr>
        <w:t xml:space="preserve"> Caso não ocorram lances deverá ser verificado o valor estimado dos bens e a especificação técnica prevista.</w:t>
      </w:r>
    </w:p>
    <w:p w14:paraId="52FC5531" w14:textId="77777777" w:rsidR="00E61F06" w:rsidRPr="009F14F5" w:rsidRDefault="00E61F06" w:rsidP="00E61F06">
      <w:pPr>
        <w:spacing w:after="0" w:line="240" w:lineRule="auto"/>
        <w:contextualSpacing/>
        <w:jc w:val="both"/>
        <w:rPr>
          <w:rFonts w:cs="Arial"/>
          <w:b/>
        </w:rPr>
      </w:pPr>
    </w:p>
    <w:p w14:paraId="355D11BE" w14:textId="4CF0A99B" w:rsidR="00E61F06" w:rsidRPr="009F14F5" w:rsidRDefault="00E61F06" w:rsidP="00E61F06">
      <w:pPr>
        <w:spacing w:after="0" w:line="240" w:lineRule="auto"/>
        <w:contextualSpacing/>
        <w:jc w:val="both"/>
        <w:rPr>
          <w:rFonts w:cs="Arial"/>
          <w:b/>
          <w:u w:val="single"/>
        </w:rPr>
      </w:pPr>
      <w:r w:rsidRPr="009F14F5">
        <w:rPr>
          <w:rFonts w:cs="Arial"/>
          <w:b/>
        </w:rPr>
        <w:t xml:space="preserve">9.3.2. </w:t>
      </w:r>
      <w:r w:rsidRPr="009F14F5">
        <w:rPr>
          <w:rFonts w:cs="Arial"/>
          <w:b/>
          <w:u w:val="single"/>
        </w:rPr>
        <w:t xml:space="preserve">O Pregoeiro não aceitará o item cujo preço </w:t>
      </w:r>
      <w:r w:rsidR="000E0F45" w:rsidRPr="009F14F5">
        <w:rPr>
          <w:rFonts w:cs="Arial"/>
          <w:b/>
          <w:u w:val="single"/>
        </w:rPr>
        <w:t>unitário ou total seja superior ao estimado para a contratação.</w:t>
      </w:r>
    </w:p>
    <w:p w14:paraId="08E38409" w14:textId="77777777" w:rsidR="00E61F06" w:rsidRPr="009F14F5" w:rsidRDefault="00E61F06" w:rsidP="00E61F06">
      <w:pPr>
        <w:spacing w:after="0" w:line="240" w:lineRule="auto"/>
        <w:contextualSpacing/>
        <w:jc w:val="both"/>
        <w:rPr>
          <w:rFonts w:cs="Arial"/>
          <w:u w:val="single"/>
        </w:rPr>
      </w:pPr>
    </w:p>
    <w:p w14:paraId="6A3C8DC0" w14:textId="272EFAFE" w:rsidR="00F817D9" w:rsidRPr="009F14F5" w:rsidRDefault="00F817D9" w:rsidP="00F817D9">
      <w:pPr>
        <w:spacing w:after="0" w:line="240" w:lineRule="auto"/>
        <w:contextualSpacing/>
        <w:jc w:val="both"/>
        <w:rPr>
          <w:rFonts w:cs="Arial"/>
        </w:rPr>
      </w:pPr>
      <w:r w:rsidRPr="009F14F5">
        <w:rPr>
          <w:rFonts w:cs="Arial"/>
          <w:b/>
        </w:rPr>
        <w:t>9.4.</w:t>
      </w:r>
      <w:r w:rsidRPr="009F14F5">
        <w:rPr>
          <w:rFonts w:cs="Arial"/>
        </w:rPr>
        <w:t xml:space="preserve"> </w:t>
      </w:r>
      <w:r w:rsidRPr="009F14F5">
        <w:rPr>
          <w:rFonts w:cs="Arial"/>
          <w:lang w:eastAsia="pt-BR"/>
        </w:rPr>
        <w:t>Após cumprimento das exigências, o Pregoeiro declarará ACEITA a proposta da licitante, em campo próprio do sistema eletrônico.</w:t>
      </w:r>
    </w:p>
    <w:p w14:paraId="3016FAC2" w14:textId="77777777" w:rsidR="00F817D9" w:rsidRPr="009F14F5" w:rsidRDefault="00F817D9" w:rsidP="00F817D9">
      <w:pPr>
        <w:spacing w:after="0" w:line="240" w:lineRule="auto"/>
        <w:ind w:firstLine="1418"/>
        <w:contextualSpacing/>
        <w:jc w:val="both"/>
        <w:rPr>
          <w:rFonts w:cs="Arial"/>
        </w:rPr>
      </w:pPr>
    </w:p>
    <w:p w14:paraId="7C9EAF8D" w14:textId="77777777" w:rsidR="00F817D9" w:rsidRPr="009F14F5" w:rsidRDefault="00F817D9" w:rsidP="00F817D9">
      <w:pPr>
        <w:spacing w:after="0" w:line="240" w:lineRule="auto"/>
        <w:contextualSpacing/>
        <w:jc w:val="both"/>
        <w:rPr>
          <w:rFonts w:cs="Arial"/>
        </w:rPr>
      </w:pPr>
      <w:r w:rsidRPr="009F14F5">
        <w:rPr>
          <w:rFonts w:cs="Arial"/>
          <w:b/>
        </w:rPr>
        <w:t>9.5.</w:t>
      </w:r>
      <w:r w:rsidRPr="009F14F5">
        <w:rPr>
          <w:rFonts w:cs="Arial"/>
        </w:rPr>
        <w:t xml:space="preserve"> Cumpridas as etapas anteriores, o Pregoeiro verificará a habilitação do Licitante conforme disposições contidas no item 11 do presente Edital.</w:t>
      </w:r>
    </w:p>
    <w:p w14:paraId="6EC1B493" w14:textId="77777777" w:rsidR="00F817D9" w:rsidRPr="009F14F5" w:rsidRDefault="00F817D9" w:rsidP="00F817D9">
      <w:pPr>
        <w:pStyle w:val="NormalWeb"/>
        <w:spacing w:before="0" w:after="0"/>
        <w:contextualSpacing/>
        <w:jc w:val="both"/>
        <w:rPr>
          <w:rFonts w:ascii="Arial" w:hAnsi="Arial" w:cs="Arial"/>
          <w:b/>
          <w:sz w:val="22"/>
          <w:szCs w:val="22"/>
        </w:rPr>
      </w:pPr>
    </w:p>
    <w:p w14:paraId="18394B17" w14:textId="77777777" w:rsidR="00F817D9" w:rsidRPr="009F14F5" w:rsidRDefault="00F817D9" w:rsidP="00F817D9">
      <w:pPr>
        <w:pStyle w:val="NormalWeb"/>
        <w:spacing w:before="0" w:after="0"/>
        <w:contextualSpacing/>
        <w:jc w:val="both"/>
        <w:rPr>
          <w:rFonts w:ascii="Arial" w:hAnsi="Arial" w:cs="Arial"/>
          <w:sz w:val="22"/>
          <w:szCs w:val="22"/>
        </w:rPr>
      </w:pPr>
      <w:r w:rsidRPr="009F14F5">
        <w:rPr>
          <w:rFonts w:ascii="Arial" w:hAnsi="Arial" w:cs="Arial"/>
          <w:b/>
          <w:sz w:val="22"/>
          <w:szCs w:val="22"/>
        </w:rPr>
        <w:t>9.6.</w:t>
      </w:r>
      <w:r w:rsidRPr="009F14F5">
        <w:rPr>
          <w:rFonts w:ascii="Arial" w:hAnsi="Arial" w:cs="Arial"/>
          <w:sz w:val="22"/>
          <w:szCs w:val="22"/>
        </w:rPr>
        <w:t xml:space="preserve"> Se a proposta de preços não for aceitável ou a licitante não atender às exigências habilitatórias, o Pregoeiro examinará a proposta de preços subsequente e, assim sucessivamente, na ordem de classificação, até a apuração de uma proposta de preços que </w:t>
      </w:r>
      <w:r w:rsidRPr="009F14F5">
        <w:rPr>
          <w:rFonts w:ascii="Arial" w:hAnsi="Arial" w:cs="Arial"/>
          <w:sz w:val="22"/>
          <w:szCs w:val="22"/>
        </w:rPr>
        <w:lastRenderedPageBreak/>
        <w:t>atenda ao edital, sendo o respectivo licitante declarado vencedor e a ele adjudicado o objeto do certame.</w:t>
      </w:r>
    </w:p>
    <w:p w14:paraId="6902632E" w14:textId="77777777" w:rsidR="00F817D9" w:rsidRPr="009F14F5" w:rsidRDefault="00F817D9" w:rsidP="00F817D9">
      <w:pPr>
        <w:pStyle w:val="Corpodetexto"/>
        <w:tabs>
          <w:tab w:val="left" w:pos="1985"/>
        </w:tabs>
        <w:contextualSpacing/>
        <w:rPr>
          <w:rFonts w:cs="Arial"/>
          <w:b w:val="0"/>
          <w:sz w:val="22"/>
          <w:szCs w:val="22"/>
        </w:rPr>
      </w:pPr>
    </w:p>
    <w:p w14:paraId="1BA3D3E6" w14:textId="77777777" w:rsidR="00F817D9" w:rsidRPr="009F14F5" w:rsidRDefault="00F817D9" w:rsidP="00F817D9">
      <w:pPr>
        <w:pStyle w:val="Corpodetexto"/>
        <w:tabs>
          <w:tab w:val="left" w:pos="1985"/>
        </w:tabs>
        <w:contextualSpacing/>
        <w:rPr>
          <w:rFonts w:cs="Arial"/>
          <w:b w:val="0"/>
          <w:sz w:val="22"/>
          <w:szCs w:val="22"/>
        </w:rPr>
      </w:pPr>
      <w:r w:rsidRPr="009F14F5">
        <w:rPr>
          <w:rFonts w:cs="Arial"/>
          <w:sz w:val="22"/>
          <w:szCs w:val="22"/>
        </w:rPr>
        <w:t>9.7.</w:t>
      </w:r>
      <w:r w:rsidRPr="009F14F5">
        <w:rPr>
          <w:rFonts w:cs="Arial"/>
          <w:b w:val="0"/>
          <w:sz w:val="22"/>
          <w:szCs w:val="22"/>
        </w:rPr>
        <w:t xml:space="preserve"> Não poderá haver desistência dos lances ofertados, sujeitando-se o proponente desistente às penalidades estabelecidas neste edital.</w:t>
      </w:r>
    </w:p>
    <w:p w14:paraId="7704DF84" w14:textId="77777777" w:rsidR="00F817D9" w:rsidRPr="009F14F5" w:rsidRDefault="00F817D9" w:rsidP="00F817D9">
      <w:pPr>
        <w:spacing w:after="0" w:line="240" w:lineRule="auto"/>
        <w:contextualSpacing/>
        <w:jc w:val="both"/>
        <w:rPr>
          <w:rFonts w:cs="Arial"/>
          <w:b/>
        </w:rPr>
      </w:pPr>
    </w:p>
    <w:p w14:paraId="10FFB74D" w14:textId="77777777" w:rsidR="00F817D9" w:rsidRPr="009F14F5" w:rsidRDefault="00F817D9" w:rsidP="00F817D9">
      <w:pPr>
        <w:spacing w:after="0" w:line="240" w:lineRule="auto"/>
        <w:contextualSpacing/>
        <w:jc w:val="both"/>
        <w:rPr>
          <w:rFonts w:cs="Arial"/>
        </w:rPr>
      </w:pPr>
      <w:r w:rsidRPr="009F14F5">
        <w:rPr>
          <w:rFonts w:cs="Arial"/>
          <w:b/>
        </w:rPr>
        <w:t>9.8.</w:t>
      </w:r>
      <w:r w:rsidRPr="009F14F5">
        <w:rPr>
          <w:rFonts w:cs="Arial"/>
        </w:rPr>
        <w:t xml:space="preserve"> Atendidas as especificações do edital, estando habilitada a licitante e tendo sido aceito o menor preço apurado, o Pregoeiro declarará a empresa vencedora do respectivo item.</w:t>
      </w:r>
    </w:p>
    <w:p w14:paraId="3D27D1A0" w14:textId="77777777" w:rsidR="00F817D9" w:rsidRPr="009F14F5" w:rsidRDefault="00F817D9" w:rsidP="00F817D9">
      <w:pPr>
        <w:spacing w:after="0" w:line="240" w:lineRule="auto"/>
        <w:contextualSpacing/>
        <w:jc w:val="both"/>
        <w:rPr>
          <w:rFonts w:cs="Arial"/>
          <w:b/>
        </w:rPr>
      </w:pPr>
    </w:p>
    <w:p w14:paraId="3BA1B9FF" w14:textId="77777777" w:rsidR="00F817D9" w:rsidRPr="009F14F5" w:rsidRDefault="00F817D9" w:rsidP="00F817D9">
      <w:pPr>
        <w:spacing w:after="0" w:line="240" w:lineRule="auto"/>
        <w:contextualSpacing/>
        <w:jc w:val="both"/>
        <w:rPr>
          <w:rFonts w:cs="Arial"/>
        </w:rPr>
      </w:pPr>
      <w:r w:rsidRPr="009F14F5">
        <w:rPr>
          <w:rFonts w:cs="Arial"/>
          <w:b/>
        </w:rPr>
        <w:t>9.9.</w:t>
      </w:r>
      <w:r w:rsidRPr="009F14F5">
        <w:rPr>
          <w:rFonts w:cs="Arial"/>
        </w:rPr>
        <w:t xml:space="preserve"> A indicação do lance vencedor, a classificação dos lances apresentados e demais informações relativas à sessão pública do Pregão Eletrônico constarão de ata divulgada no Sistema Eletrônico, sem prejuízo das demais formas de publicidade prevista na legislação pertinente. </w:t>
      </w:r>
    </w:p>
    <w:p w14:paraId="4BF2D591" w14:textId="77777777" w:rsidR="00F817D9" w:rsidRPr="009F14F5" w:rsidRDefault="00F817D9" w:rsidP="00F817D9">
      <w:pPr>
        <w:pStyle w:val="NormalWeb"/>
        <w:spacing w:before="0" w:after="0"/>
        <w:jc w:val="both"/>
        <w:rPr>
          <w:rFonts w:ascii="Arial" w:hAnsi="Arial" w:cs="Arial"/>
          <w:b/>
          <w:sz w:val="22"/>
          <w:szCs w:val="22"/>
        </w:rPr>
      </w:pPr>
    </w:p>
    <w:p w14:paraId="43B5C229" w14:textId="77777777" w:rsidR="00FE10B3" w:rsidRPr="009F14F5" w:rsidRDefault="00FE10B3" w:rsidP="00546847">
      <w:pPr>
        <w:pStyle w:val="Ttulo1"/>
        <w:numPr>
          <w:ilvl w:val="0"/>
          <w:numId w:val="0"/>
        </w:numPr>
        <w:ind w:left="720"/>
        <w:rPr>
          <w:rFonts w:ascii="Arial" w:hAnsi="Arial" w:cs="Arial"/>
          <w:sz w:val="22"/>
          <w:szCs w:val="22"/>
        </w:rPr>
      </w:pPr>
      <w:bookmarkStart w:id="10" w:name="_Toc79070576"/>
      <w:r w:rsidRPr="009F14F5">
        <w:rPr>
          <w:rFonts w:ascii="Arial" w:hAnsi="Arial" w:cs="Arial"/>
          <w:sz w:val="22"/>
          <w:szCs w:val="22"/>
        </w:rPr>
        <w:t>10. DOS CRITÉRIOS DE JULGAMENTO DA PROPOSTA DE PREÇOS</w:t>
      </w:r>
      <w:bookmarkEnd w:id="10"/>
    </w:p>
    <w:p w14:paraId="2EE6859F" w14:textId="77777777" w:rsidR="00FE10B3" w:rsidRPr="009F14F5" w:rsidRDefault="00FE10B3" w:rsidP="00A91EB1">
      <w:pPr>
        <w:pStyle w:val="NormalWeb"/>
        <w:spacing w:before="0" w:after="0"/>
        <w:ind w:firstLine="1418"/>
        <w:jc w:val="both"/>
        <w:rPr>
          <w:rFonts w:ascii="Arial" w:hAnsi="Arial" w:cs="Arial"/>
          <w:sz w:val="22"/>
          <w:szCs w:val="22"/>
        </w:rPr>
      </w:pPr>
    </w:p>
    <w:p w14:paraId="5CA0FFB9" w14:textId="77777777" w:rsidR="00FE10B3" w:rsidRPr="009F14F5" w:rsidRDefault="00FE10B3" w:rsidP="00A91EB1">
      <w:pPr>
        <w:pStyle w:val="NormalWeb"/>
        <w:spacing w:before="0" w:after="0"/>
        <w:jc w:val="both"/>
        <w:rPr>
          <w:rFonts w:ascii="Arial" w:hAnsi="Arial" w:cs="Arial"/>
          <w:sz w:val="22"/>
          <w:szCs w:val="22"/>
        </w:rPr>
      </w:pPr>
      <w:r w:rsidRPr="009F14F5">
        <w:rPr>
          <w:rFonts w:ascii="Arial" w:hAnsi="Arial" w:cs="Arial"/>
          <w:b/>
          <w:bCs/>
          <w:sz w:val="22"/>
          <w:szCs w:val="22"/>
        </w:rPr>
        <w:t>10.1.</w:t>
      </w:r>
      <w:r w:rsidRPr="009F14F5">
        <w:rPr>
          <w:rFonts w:ascii="Arial" w:hAnsi="Arial" w:cs="Arial"/>
          <w:sz w:val="22"/>
          <w:szCs w:val="22"/>
        </w:rPr>
        <w:t xml:space="preserve"> O julgamento da proposta de preços dar-se-á pelo critério de </w:t>
      </w:r>
      <w:r w:rsidRPr="009F14F5">
        <w:rPr>
          <w:rFonts w:ascii="Arial" w:hAnsi="Arial" w:cs="Arial"/>
          <w:b/>
          <w:sz w:val="22"/>
          <w:szCs w:val="22"/>
          <w:u w:val="single"/>
        </w:rPr>
        <w:t xml:space="preserve">MENOR PREÇO </w:t>
      </w:r>
      <w:r w:rsidR="00677B52" w:rsidRPr="009F14F5">
        <w:rPr>
          <w:rFonts w:ascii="Arial" w:hAnsi="Arial" w:cs="Arial"/>
          <w:b/>
          <w:sz w:val="22"/>
          <w:szCs w:val="22"/>
          <w:u w:val="single"/>
        </w:rPr>
        <w:t>GLOBAL</w:t>
      </w:r>
      <w:r w:rsidRPr="009F14F5">
        <w:rPr>
          <w:rFonts w:ascii="Arial" w:hAnsi="Arial" w:cs="Arial"/>
          <w:sz w:val="22"/>
          <w:szCs w:val="22"/>
        </w:rPr>
        <w:t>, observadas as especificações técnicas e os parâmetros mínimos de desempenho definidos no edital.</w:t>
      </w:r>
    </w:p>
    <w:p w14:paraId="277F49AE" w14:textId="77777777" w:rsidR="00FE10B3" w:rsidRPr="009F14F5" w:rsidRDefault="00FE10B3" w:rsidP="00A91EB1">
      <w:pPr>
        <w:pStyle w:val="Recuodecorpodetexto21"/>
        <w:ind w:firstLine="0"/>
        <w:rPr>
          <w:rFonts w:ascii="Arial" w:hAnsi="Arial" w:cs="Arial"/>
          <w:b/>
          <w:bCs/>
          <w:sz w:val="22"/>
          <w:szCs w:val="22"/>
        </w:rPr>
      </w:pPr>
    </w:p>
    <w:p w14:paraId="763771F8" w14:textId="0024D068" w:rsidR="00FA4111" w:rsidRPr="009F14F5" w:rsidRDefault="00FE10B3" w:rsidP="00A91EB1">
      <w:pPr>
        <w:pStyle w:val="Recuodecorpodetexto21"/>
        <w:ind w:firstLine="0"/>
        <w:rPr>
          <w:rFonts w:ascii="Arial" w:hAnsi="Arial" w:cs="Arial"/>
          <w:b/>
          <w:bCs/>
          <w:sz w:val="22"/>
          <w:szCs w:val="22"/>
        </w:rPr>
      </w:pPr>
      <w:r w:rsidRPr="009F14F5">
        <w:rPr>
          <w:rFonts w:ascii="Arial" w:hAnsi="Arial" w:cs="Arial"/>
          <w:b/>
          <w:bCs/>
          <w:sz w:val="22"/>
          <w:szCs w:val="22"/>
        </w:rPr>
        <w:t>10.2.</w:t>
      </w:r>
      <w:r w:rsidR="00C60D08" w:rsidRPr="009F14F5">
        <w:rPr>
          <w:rFonts w:ascii="Arial" w:hAnsi="Arial" w:cs="Arial"/>
          <w:b/>
          <w:bCs/>
          <w:sz w:val="22"/>
          <w:szCs w:val="22"/>
        </w:rPr>
        <w:t xml:space="preserve"> </w:t>
      </w:r>
      <w:r w:rsidR="00C60D08" w:rsidRPr="009F14F5">
        <w:rPr>
          <w:rFonts w:ascii="Arial" w:hAnsi="Arial" w:cs="Arial"/>
          <w:bCs/>
          <w:sz w:val="22"/>
          <w:szCs w:val="22"/>
        </w:rPr>
        <w:t xml:space="preserve">O Pregoeiro verificará as propostas </w:t>
      </w:r>
      <w:r w:rsidR="00C60D08" w:rsidRPr="009F14F5">
        <w:rPr>
          <w:rFonts w:ascii="Arial" w:hAnsi="Arial" w:cs="Arial"/>
          <w:b/>
          <w:bCs/>
          <w:sz w:val="22"/>
          <w:szCs w:val="22"/>
          <w:u w:val="single"/>
        </w:rPr>
        <w:t>apresentadas</w:t>
      </w:r>
      <w:r w:rsidR="00C60D08" w:rsidRPr="009F14F5">
        <w:rPr>
          <w:rFonts w:ascii="Arial" w:hAnsi="Arial" w:cs="Arial"/>
          <w:b/>
          <w:bCs/>
          <w:sz w:val="22"/>
          <w:szCs w:val="22"/>
        </w:rPr>
        <w:t xml:space="preserve"> </w:t>
      </w:r>
      <w:r w:rsidR="00C60D08" w:rsidRPr="009F14F5">
        <w:rPr>
          <w:rFonts w:ascii="Arial" w:hAnsi="Arial" w:cs="Arial"/>
          <w:b/>
          <w:bCs/>
          <w:sz w:val="22"/>
          <w:szCs w:val="22"/>
          <w:u w:val="single"/>
        </w:rPr>
        <w:t>eletronicamente</w:t>
      </w:r>
      <w:r w:rsidR="00C60D08" w:rsidRPr="009F14F5">
        <w:rPr>
          <w:rFonts w:ascii="Arial" w:hAnsi="Arial" w:cs="Arial"/>
          <w:bCs/>
          <w:sz w:val="22"/>
          <w:szCs w:val="22"/>
        </w:rPr>
        <w:t xml:space="preserve"> e desclassificará, motivadamente, aquelas que não estejam em conformidade com os requisitos estabelecidos neste Edital.</w:t>
      </w:r>
    </w:p>
    <w:p w14:paraId="7B434A38" w14:textId="77777777" w:rsidR="00FA4111" w:rsidRPr="009F14F5" w:rsidRDefault="00FA4111" w:rsidP="00A91EB1">
      <w:pPr>
        <w:pStyle w:val="Recuodecorpodetexto21"/>
        <w:ind w:firstLine="0"/>
        <w:rPr>
          <w:rFonts w:ascii="Arial" w:hAnsi="Arial" w:cs="Arial"/>
          <w:b/>
          <w:bCs/>
          <w:sz w:val="22"/>
          <w:szCs w:val="22"/>
        </w:rPr>
      </w:pPr>
    </w:p>
    <w:p w14:paraId="78048F54" w14:textId="77777777" w:rsidR="00B42B26" w:rsidRPr="009F14F5" w:rsidRDefault="00B42B26" w:rsidP="00B42B26">
      <w:pPr>
        <w:jc w:val="both"/>
        <w:rPr>
          <w:rFonts w:cs="Arial"/>
        </w:rPr>
      </w:pPr>
      <w:r w:rsidRPr="009F14F5">
        <w:rPr>
          <w:rFonts w:cs="Arial"/>
          <w:b/>
        </w:rPr>
        <w:t>10.3.</w:t>
      </w:r>
      <w:r w:rsidRPr="009F14F5">
        <w:rPr>
          <w:rFonts w:cs="Arial"/>
        </w:rPr>
        <w:t xml:space="preserve"> Somente as licitantes com propostas classificadas participarão da fase de lances. </w:t>
      </w:r>
    </w:p>
    <w:p w14:paraId="61FB933B" w14:textId="77777777" w:rsidR="00B42B26" w:rsidRPr="009F14F5" w:rsidRDefault="00B42B26" w:rsidP="00B42B26">
      <w:pPr>
        <w:jc w:val="both"/>
        <w:rPr>
          <w:rFonts w:cs="Arial"/>
        </w:rPr>
      </w:pPr>
      <w:r w:rsidRPr="009F14F5">
        <w:rPr>
          <w:rFonts w:cs="Arial"/>
          <w:b/>
        </w:rPr>
        <w:t>10.4.</w:t>
      </w:r>
      <w:r w:rsidRPr="009F14F5">
        <w:rPr>
          <w:rFonts w:cs="Arial"/>
        </w:rPr>
        <w:t xml:space="preserve"> Aberta a etapa competitiva, as licitantes classificadas poderão encaminhar lances sucessivos, exclusivamente por meio do sistema eletrônico, sendo imediatamente informadas do horário e valor consignados no registro de cada lance. </w:t>
      </w:r>
    </w:p>
    <w:p w14:paraId="0B4C393F" w14:textId="77777777" w:rsidR="00B42B26" w:rsidRPr="009F14F5" w:rsidRDefault="00B42B26" w:rsidP="00B42B26">
      <w:pPr>
        <w:jc w:val="both"/>
        <w:rPr>
          <w:rFonts w:cs="Arial"/>
        </w:rPr>
      </w:pPr>
      <w:r w:rsidRPr="009F14F5">
        <w:rPr>
          <w:rFonts w:cs="Arial"/>
          <w:b/>
        </w:rPr>
        <w:t>10.5.</w:t>
      </w:r>
      <w:r w:rsidRPr="009F14F5">
        <w:rPr>
          <w:rFonts w:cs="Arial"/>
        </w:rPr>
        <w:t xml:space="preserve"> A licitante somente poderá oferecer lance inferior ao último por ela ofertado e registrado no sistema. </w:t>
      </w:r>
    </w:p>
    <w:p w14:paraId="063CCE34" w14:textId="77777777" w:rsidR="00B42B26" w:rsidRPr="009F14F5" w:rsidRDefault="00B42B26" w:rsidP="00B42B26">
      <w:pPr>
        <w:jc w:val="both"/>
        <w:rPr>
          <w:rFonts w:cs="Arial"/>
        </w:rPr>
      </w:pPr>
      <w:r w:rsidRPr="009F14F5">
        <w:rPr>
          <w:rFonts w:cs="Arial"/>
          <w:b/>
        </w:rPr>
        <w:t>10.6.</w:t>
      </w:r>
      <w:r w:rsidRPr="009F14F5">
        <w:rPr>
          <w:rFonts w:cs="Arial"/>
        </w:rPr>
        <w:t xml:space="preserve"> Durante o transcurso da sessão, as licitantes serão informadas, em tempo real, do valor do menor lance registrado, mantendo-se em sigilo a identificação da ofertante. </w:t>
      </w:r>
    </w:p>
    <w:p w14:paraId="65BF49B9" w14:textId="77777777" w:rsidR="00B42B26" w:rsidRPr="009F14F5" w:rsidRDefault="00B42B26" w:rsidP="00B42B26">
      <w:pPr>
        <w:jc w:val="both"/>
        <w:rPr>
          <w:rFonts w:cs="Arial"/>
        </w:rPr>
      </w:pPr>
      <w:r w:rsidRPr="009F14F5">
        <w:rPr>
          <w:rFonts w:cs="Arial"/>
          <w:b/>
        </w:rPr>
        <w:t>10.7.</w:t>
      </w:r>
      <w:r w:rsidRPr="009F14F5">
        <w:rPr>
          <w:rFonts w:cs="Arial"/>
        </w:rPr>
        <w:t xml:space="preserve"> Os lances apresentados e levados em consideração para efeito de julgamento serão de exclusiva e total responsabilidade da licitante, não lhe cabendo o direito de pleitear qualquer alteração. </w:t>
      </w:r>
    </w:p>
    <w:p w14:paraId="767C3E2E" w14:textId="77777777" w:rsidR="00B42B26" w:rsidRPr="009F14F5" w:rsidRDefault="00B42B26" w:rsidP="00B42B26">
      <w:pPr>
        <w:jc w:val="both"/>
        <w:rPr>
          <w:rFonts w:cs="Arial"/>
          <w:color w:val="000000"/>
        </w:rPr>
      </w:pPr>
      <w:r w:rsidRPr="009F14F5">
        <w:rPr>
          <w:rFonts w:cs="Arial"/>
          <w:b/>
        </w:rPr>
        <w:t>10.8</w:t>
      </w:r>
      <w:r w:rsidRPr="009F14F5">
        <w:rPr>
          <w:rFonts w:cs="Arial"/>
          <w:b/>
          <w:color w:val="000000"/>
        </w:rPr>
        <w:t>.</w:t>
      </w:r>
      <w:r w:rsidRPr="009F14F5">
        <w:rPr>
          <w:rFonts w:cs="Arial"/>
          <w:color w:val="000000"/>
        </w:rPr>
        <w:t xml:space="preserve">  </w:t>
      </w:r>
      <w:r w:rsidRPr="009F14F5">
        <w:rPr>
          <w:rFonts w:cs="Arial"/>
          <w:b/>
          <w:color w:val="000000"/>
        </w:rPr>
        <w:t xml:space="preserve">Após a etapa de envio de lances </w:t>
      </w:r>
      <w:r w:rsidRPr="009F14F5">
        <w:rPr>
          <w:rFonts w:cs="Arial"/>
          <w:color w:val="000000"/>
        </w:rPr>
        <w:t>haverá a aplicação dos critérios de desempate previstos nos art. 44 e art. 45 da Lei Complementar nº 123, de 14 de dezembro de 2006, seguido da aplicação do critério estabelecido no § 2º do art. 3º da Lei nº 8.666, de 1993, se não houver licitante que atenda à primeira hipótese.</w:t>
      </w:r>
    </w:p>
    <w:p w14:paraId="176A7435" w14:textId="77777777" w:rsidR="00B42B26" w:rsidRPr="009F14F5" w:rsidRDefault="00B42B26" w:rsidP="00B42B26">
      <w:pPr>
        <w:jc w:val="both"/>
        <w:rPr>
          <w:rFonts w:eastAsia="Times New Roman" w:cs="Arial"/>
          <w:color w:val="000000"/>
          <w:lang w:eastAsia="pt-BR"/>
        </w:rPr>
      </w:pPr>
      <w:r w:rsidRPr="009F14F5">
        <w:rPr>
          <w:rFonts w:cs="Arial"/>
          <w:b/>
          <w:color w:val="000000"/>
        </w:rPr>
        <w:t>10.9.</w:t>
      </w:r>
      <w:r w:rsidRPr="009F14F5">
        <w:rPr>
          <w:rFonts w:eastAsia="Times New Roman" w:cs="Arial"/>
          <w:color w:val="000000"/>
          <w:lang w:eastAsia="pt-BR"/>
        </w:rPr>
        <w:t xml:space="preserve">  Os critérios de desempate serão aplicados nos termos do item 10.8, caso não haja envio de lances após o início da fase competitiva.</w:t>
      </w:r>
    </w:p>
    <w:p w14:paraId="69F8D4B7" w14:textId="77777777" w:rsidR="00B42B26" w:rsidRPr="009F14F5" w:rsidRDefault="00B42B26" w:rsidP="00B42B26">
      <w:pPr>
        <w:jc w:val="both"/>
        <w:rPr>
          <w:rFonts w:eastAsia="Times New Roman" w:cs="Arial"/>
          <w:color w:val="000000"/>
          <w:lang w:eastAsia="pt-BR"/>
        </w:rPr>
      </w:pPr>
      <w:r w:rsidRPr="009F14F5">
        <w:rPr>
          <w:rFonts w:eastAsia="Times New Roman" w:cs="Arial"/>
          <w:b/>
          <w:color w:val="000000"/>
          <w:lang w:eastAsia="pt-BR"/>
        </w:rPr>
        <w:t>10.10.</w:t>
      </w:r>
      <w:r w:rsidRPr="009F14F5">
        <w:rPr>
          <w:rFonts w:eastAsia="Times New Roman" w:cs="Arial"/>
          <w:color w:val="000000"/>
          <w:lang w:eastAsia="pt-BR"/>
        </w:rPr>
        <w:t xml:space="preserve"> Na hipótese de persistir o empate, a proposta vencedora será realizada por sorteio pelo sistema eletrônico dentre as propostas empatadas. </w:t>
      </w:r>
    </w:p>
    <w:p w14:paraId="0A056AEB" w14:textId="77777777" w:rsidR="00B42B26" w:rsidRPr="009F14F5" w:rsidRDefault="00B42B26" w:rsidP="00B42B26">
      <w:pPr>
        <w:jc w:val="both"/>
        <w:rPr>
          <w:rFonts w:cs="Arial"/>
        </w:rPr>
      </w:pPr>
      <w:r w:rsidRPr="009F14F5">
        <w:rPr>
          <w:rFonts w:cs="Arial"/>
          <w:b/>
        </w:rPr>
        <w:t>10.11.</w:t>
      </w:r>
      <w:r w:rsidRPr="009F14F5">
        <w:rPr>
          <w:rFonts w:cs="Arial"/>
        </w:rPr>
        <w:t xml:space="preserve"> </w:t>
      </w:r>
      <w:r w:rsidRPr="009F14F5">
        <w:rPr>
          <w:rFonts w:cs="Arial"/>
          <w:b/>
        </w:rPr>
        <w:t>Após a fase de lances</w:t>
      </w:r>
      <w:r w:rsidRPr="009F14F5">
        <w:rPr>
          <w:rFonts w:cs="Arial"/>
        </w:rPr>
        <w:t xml:space="preserve">, se a proposta mais bem classificada não tiver sido apresentada por microempresa ou empresa de pequeno porte, e houver proposta de microempresa ou empresa de pequeno porte que seja igual ou </w:t>
      </w:r>
      <w:r w:rsidRPr="009F14F5">
        <w:rPr>
          <w:rFonts w:cs="Arial"/>
          <w:b/>
          <w:bCs/>
        </w:rPr>
        <w:t>até 5% (cinco por cento) superior</w:t>
      </w:r>
      <w:r w:rsidRPr="009F14F5">
        <w:rPr>
          <w:rFonts w:cs="Arial"/>
        </w:rPr>
        <w:t xml:space="preserve"> à proposta mais bem classificada, proceder-se-á da seguinte forma: </w:t>
      </w:r>
    </w:p>
    <w:p w14:paraId="0CE36535" w14:textId="77777777" w:rsidR="00B42B26" w:rsidRPr="009F14F5" w:rsidRDefault="00B42B26" w:rsidP="00B42B26">
      <w:pPr>
        <w:jc w:val="both"/>
        <w:rPr>
          <w:rFonts w:cs="Arial"/>
        </w:rPr>
      </w:pPr>
      <w:r w:rsidRPr="009F14F5">
        <w:rPr>
          <w:rFonts w:cs="Arial"/>
          <w:b/>
        </w:rPr>
        <w:lastRenderedPageBreak/>
        <w:t>10.12.</w:t>
      </w:r>
      <w:r w:rsidRPr="009F14F5">
        <w:rPr>
          <w:rFonts w:cs="Arial"/>
        </w:rPr>
        <w:t xml:space="preserve"> a microempresa ou a empresa de pequeno porte mais bem classificada poderá, no prazo de 5 (cinco) minutos, contados do envio da mensagem automática pelo sistema, apresentar uma última oferta, obrigatoriamente inferior à proposta do primeiro colocado, situação em que, atendidas as exigências habilitatórias e observado o valor estimado para a contratação, será adjudicado em seu favor o objeto deste Pregão; </w:t>
      </w:r>
    </w:p>
    <w:p w14:paraId="0AAE5FB3" w14:textId="77777777" w:rsidR="00B42B26" w:rsidRPr="009F14F5" w:rsidRDefault="00B42B26" w:rsidP="00B42B26">
      <w:pPr>
        <w:jc w:val="both"/>
        <w:rPr>
          <w:rFonts w:cs="Arial"/>
        </w:rPr>
      </w:pPr>
      <w:r w:rsidRPr="009F14F5">
        <w:rPr>
          <w:rFonts w:cs="Arial"/>
          <w:b/>
        </w:rPr>
        <w:t>10.13.</w:t>
      </w:r>
      <w:r w:rsidRPr="009F14F5">
        <w:rPr>
          <w:rFonts w:cs="Arial"/>
        </w:rPr>
        <w:t xml:space="preserve"> não sendo vencedora a microempresa ou a empresa de pequeno porte mais bem classificada, na forma da subcondição anterior, o sistema, de forma automática, convocará as licitantes remanescentes que porventura se enquadrem na situação descrita nesta condição, na ordem classificatória, para o exercício do mesmo direito; </w:t>
      </w:r>
    </w:p>
    <w:p w14:paraId="5E9A0767" w14:textId="77777777" w:rsidR="00B42B26" w:rsidRPr="009F14F5" w:rsidRDefault="00B42B26" w:rsidP="00B42B26">
      <w:pPr>
        <w:jc w:val="both"/>
        <w:rPr>
          <w:rFonts w:cs="Arial"/>
        </w:rPr>
      </w:pPr>
      <w:r w:rsidRPr="009F14F5">
        <w:rPr>
          <w:rFonts w:cs="Arial"/>
          <w:b/>
        </w:rPr>
        <w:t>10.14.</w:t>
      </w:r>
      <w:r w:rsidRPr="009F14F5">
        <w:rPr>
          <w:rFonts w:cs="Arial"/>
        </w:rPr>
        <w:t xml:space="preserve"> no caso de equivalência dos valores apresentados pelas microempresas ou empresas de pequeno porte que se encontrem no intervalo estabelecido nesta condição, o sistema fará um sorteio eletrônico, definindo e convocando automaticamente a vencedora para o encaminhamento da oferta final do desempate; </w:t>
      </w:r>
    </w:p>
    <w:p w14:paraId="561AEF28" w14:textId="77777777" w:rsidR="00B42B26" w:rsidRPr="009F14F5" w:rsidRDefault="00B42B26" w:rsidP="00B42B26">
      <w:pPr>
        <w:jc w:val="both"/>
        <w:rPr>
          <w:rFonts w:cs="Arial"/>
        </w:rPr>
      </w:pPr>
      <w:r w:rsidRPr="009F14F5">
        <w:rPr>
          <w:rFonts w:cs="Arial"/>
          <w:b/>
        </w:rPr>
        <w:t>10.15.</w:t>
      </w:r>
      <w:r w:rsidRPr="009F14F5">
        <w:rPr>
          <w:rFonts w:cs="Arial"/>
        </w:rPr>
        <w:t xml:space="preserve"> a convocada que não apresentar proposta dentro do prazo de 5 (cinco) minutos, controlados pelo Sistema, decairá do direito previsto nos artigos 44 e 45 da Lei Complementar n.º 123/2006; </w:t>
      </w:r>
    </w:p>
    <w:p w14:paraId="6255AB38" w14:textId="77777777" w:rsidR="00B42B26" w:rsidRPr="009F14F5" w:rsidRDefault="00B42B26" w:rsidP="00B42B26">
      <w:pPr>
        <w:jc w:val="both"/>
        <w:rPr>
          <w:rFonts w:cs="Arial"/>
        </w:rPr>
      </w:pPr>
      <w:r w:rsidRPr="009F14F5">
        <w:rPr>
          <w:rFonts w:cs="Arial"/>
          <w:b/>
        </w:rPr>
        <w:t>10.16.</w:t>
      </w:r>
      <w:r w:rsidRPr="009F14F5">
        <w:rPr>
          <w:rFonts w:cs="Arial"/>
        </w:rPr>
        <w:t xml:space="preserve"> na hipótese de não contratação nos termos previstos nos Itens 10.11 a 10.15, o procedimento licitatório prossegue com as demais licitantes. </w:t>
      </w:r>
    </w:p>
    <w:p w14:paraId="0B966D72" w14:textId="77777777" w:rsidR="00B42B26" w:rsidRPr="009F14F5" w:rsidRDefault="00B42B26" w:rsidP="00B42B26">
      <w:pPr>
        <w:jc w:val="both"/>
        <w:rPr>
          <w:rFonts w:cs="Arial"/>
          <w:b/>
          <w:u w:val="single"/>
        </w:rPr>
      </w:pPr>
      <w:r w:rsidRPr="009F14F5">
        <w:rPr>
          <w:rFonts w:cs="Arial"/>
          <w:b/>
        </w:rPr>
        <w:t>10.17.</w:t>
      </w:r>
      <w:r w:rsidRPr="009F14F5">
        <w:rPr>
          <w:rFonts w:cs="Arial"/>
        </w:rPr>
        <w:t xml:space="preserve"> as disposições contidas nos itens 10.11 a 10.15 aplicam-se apenas às microempresas ou empresas de pequeno porte. </w:t>
      </w:r>
    </w:p>
    <w:p w14:paraId="24F169AF" w14:textId="77777777" w:rsidR="00B42B26" w:rsidRPr="009F14F5" w:rsidRDefault="00B42B26" w:rsidP="00B42B26">
      <w:pPr>
        <w:jc w:val="both"/>
        <w:rPr>
          <w:rFonts w:cs="Arial"/>
        </w:rPr>
      </w:pPr>
      <w:r w:rsidRPr="009F14F5">
        <w:rPr>
          <w:rFonts w:cs="Arial"/>
          <w:b/>
        </w:rPr>
        <w:t xml:space="preserve">10.18. </w:t>
      </w:r>
      <w:r w:rsidRPr="009F14F5">
        <w:rPr>
          <w:rFonts w:cs="Arial"/>
        </w:rPr>
        <w:t xml:space="preserve">Para a cota reservada, </w:t>
      </w:r>
      <w:r w:rsidRPr="009F14F5">
        <w:rPr>
          <w:rFonts w:cs="Arial"/>
          <w:b/>
          <w:bCs/>
          <w:u w:val="single"/>
        </w:rPr>
        <w:t>se for o caso</w:t>
      </w:r>
      <w:r w:rsidRPr="009F14F5">
        <w:rPr>
          <w:rFonts w:cs="Arial"/>
        </w:rPr>
        <w:t xml:space="preserve">, não havendo vencedor, esta poderá ser adjudicada ao vencedor da cota principal, </w:t>
      </w:r>
      <w:r w:rsidRPr="009F14F5">
        <w:rPr>
          <w:rFonts w:cs="Arial"/>
          <w:b/>
          <w:bCs/>
          <w:u w:val="single"/>
        </w:rPr>
        <w:t>quando cabível</w:t>
      </w:r>
      <w:r w:rsidRPr="009F14F5">
        <w:rPr>
          <w:rFonts w:cs="Arial"/>
        </w:rPr>
        <w:t xml:space="preserve"> ou, diante de sua recusa, aos licitantes remanescentes, desde que pratiquem o preço do </w:t>
      </w:r>
      <w:r w:rsidRPr="009F14F5">
        <w:rPr>
          <w:rFonts w:cs="Arial"/>
          <w:b/>
          <w:bCs/>
        </w:rPr>
        <w:t>primeiro colocado da cota principal</w:t>
      </w:r>
      <w:r w:rsidRPr="009F14F5">
        <w:rPr>
          <w:rFonts w:cs="Arial"/>
        </w:rPr>
        <w:t>, nos termos do §2°, Artigo 8º do Decreto federal 8.538/2015.</w:t>
      </w:r>
    </w:p>
    <w:p w14:paraId="5C702C0C" w14:textId="77777777" w:rsidR="00B42B26" w:rsidRPr="009F14F5" w:rsidRDefault="00B42B26" w:rsidP="00B42B26">
      <w:pPr>
        <w:jc w:val="both"/>
        <w:rPr>
          <w:rFonts w:cs="Arial"/>
          <w:b/>
        </w:rPr>
      </w:pPr>
      <w:r w:rsidRPr="009F14F5">
        <w:rPr>
          <w:rFonts w:cs="Arial"/>
          <w:b/>
        </w:rPr>
        <w:t xml:space="preserve">10.19. </w:t>
      </w:r>
      <w:r w:rsidRPr="009F14F5">
        <w:rPr>
          <w:rFonts w:eastAsia="Times New Roman" w:cs="Arial"/>
          <w:color w:val="000000"/>
          <w:lang w:eastAsia="pt-BR"/>
        </w:rPr>
        <w:t xml:space="preserve">Se a mesma empresa vencer a cota principal e a cota reservada, </w:t>
      </w:r>
      <w:r w:rsidRPr="009F14F5">
        <w:rPr>
          <w:rFonts w:eastAsia="Times New Roman" w:cs="Arial"/>
          <w:b/>
          <w:bCs/>
          <w:color w:val="000000"/>
          <w:u w:val="single"/>
          <w:lang w:eastAsia="pt-BR"/>
        </w:rPr>
        <w:t>se for o caso</w:t>
      </w:r>
      <w:r w:rsidRPr="009F14F5">
        <w:rPr>
          <w:rFonts w:eastAsia="Times New Roman" w:cs="Arial"/>
          <w:color w:val="000000"/>
          <w:lang w:eastAsia="pt-BR"/>
        </w:rPr>
        <w:t xml:space="preserve">, a contratação das cotas deverá ocorrer pelo </w:t>
      </w:r>
      <w:r w:rsidRPr="009F14F5">
        <w:rPr>
          <w:rFonts w:eastAsia="Times New Roman" w:cs="Arial"/>
          <w:b/>
          <w:bCs/>
          <w:color w:val="000000"/>
          <w:lang w:eastAsia="pt-BR"/>
        </w:rPr>
        <w:t>menor preço</w:t>
      </w:r>
      <w:r w:rsidRPr="009F14F5">
        <w:rPr>
          <w:rFonts w:eastAsia="Times New Roman" w:cs="Arial"/>
          <w:color w:val="000000"/>
          <w:lang w:eastAsia="pt-BR"/>
        </w:rPr>
        <w:t>, nos termos do §3°, Artigo 8º do Decreto federal 8.538/2015</w:t>
      </w:r>
    </w:p>
    <w:p w14:paraId="5656C184" w14:textId="77777777" w:rsidR="00B42B26" w:rsidRPr="009F14F5" w:rsidRDefault="00B42B26" w:rsidP="00B42B26">
      <w:pPr>
        <w:jc w:val="both"/>
        <w:rPr>
          <w:rFonts w:cs="Arial"/>
        </w:rPr>
      </w:pPr>
      <w:r w:rsidRPr="009F14F5">
        <w:rPr>
          <w:rFonts w:cs="Arial"/>
          <w:b/>
        </w:rPr>
        <w:t>10.20.</w:t>
      </w:r>
      <w:r w:rsidRPr="009F14F5">
        <w:rPr>
          <w:rFonts w:cs="Arial"/>
        </w:rPr>
        <w:t xml:space="preserve"> Será admitido apenas 01(um) licitante vencedor para cada item.</w:t>
      </w:r>
    </w:p>
    <w:p w14:paraId="594ADA24" w14:textId="77777777" w:rsidR="00B42B26" w:rsidRPr="009F14F5" w:rsidRDefault="00B42B26" w:rsidP="00B42B26">
      <w:pPr>
        <w:jc w:val="both"/>
        <w:rPr>
          <w:rFonts w:cs="Arial"/>
        </w:rPr>
      </w:pPr>
      <w:r w:rsidRPr="009F14F5">
        <w:rPr>
          <w:rFonts w:cs="Arial"/>
          <w:b/>
        </w:rPr>
        <w:t>10.21.</w:t>
      </w:r>
      <w:r w:rsidRPr="009F14F5">
        <w:rPr>
          <w:rFonts w:cs="Arial"/>
        </w:rPr>
        <w:t xml:space="preserve"> Não será motivo de desclassificação simples omissões que sejam irrelevantes para o entendimento da proposta de preços, que não venham a causar prejuízo para o SAAE-Jacareí e </w:t>
      </w:r>
      <w:r w:rsidRPr="009F14F5">
        <w:rPr>
          <w:rFonts w:cs="Arial"/>
          <w:b/>
          <w:bCs/>
          <w:u w:val="single"/>
        </w:rPr>
        <w:t>principalmente não firam os direitos dos demais licitantes.</w:t>
      </w:r>
    </w:p>
    <w:p w14:paraId="7524B088" w14:textId="0B3D915A" w:rsidR="00FE10B3" w:rsidRPr="009F14F5" w:rsidRDefault="00B42B26" w:rsidP="001946DF">
      <w:pPr>
        <w:jc w:val="both"/>
        <w:rPr>
          <w:rFonts w:cs="Arial"/>
        </w:rPr>
      </w:pPr>
      <w:r w:rsidRPr="009F14F5">
        <w:rPr>
          <w:rFonts w:cs="Arial"/>
          <w:b/>
        </w:rPr>
        <w:t>10.22.</w:t>
      </w:r>
      <w:r w:rsidRPr="009F14F5">
        <w:rPr>
          <w:rFonts w:cs="Arial"/>
        </w:rPr>
        <w:t xml:space="preserve"> O resultado desta licitação será publicado no site </w:t>
      </w:r>
      <w:hyperlink r:id="rId16" w:history="1">
        <w:r w:rsidRPr="009F14F5">
          <w:rPr>
            <w:rFonts w:cs="Arial"/>
            <w:color w:val="0563C1" w:themeColor="hyperlink"/>
            <w:u w:val="single"/>
          </w:rPr>
          <w:t>www.comprasgovernamentais.gov.br</w:t>
        </w:r>
      </w:hyperlink>
      <w:r w:rsidRPr="009F14F5">
        <w:rPr>
          <w:rFonts w:cs="Arial"/>
        </w:rPr>
        <w:t>.</w:t>
      </w:r>
    </w:p>
    <w:p w14:paraId="1B9537C3" w14:textId="77777777" w:rsidR="00FE10B3" w:rsidRPr="009F14F5" w:rsidRDefault="00FE10B3" w:rsidP="00546847">
      <w:pPr>
        <w:pStyle w:val="Ttulo1"/>
        <w:numPr>
          <w:ilvl w:val="0"/>
          <w:numId w:val="0"/>
        </w:numPr>
        <w:ind w:left="720"/>
        <w:rPr>
          <w:rFonts w:ascii="Arial" w:hAnsi="Arial" w:cs="Arial"/>
          <w:sz w:val="22"/>
          <w:szCs w:val="22"/>
        </w:rPr>
      </w:pPr>
      <w:bookmarkStart w:id="11" w:name="_Toc79070577"/>
      <w:r w:rsidRPr="009F14F5">
        <w:rPr>
          <w:rFonts w:ascii="Arial" w:hAnsi="Arial" w:cs="Arial"/>
          <w:sz w:val="22"/>
          <w:szCs w:val="22"/>
        </w:rPr>
        <w:t>11. DA HABILITAÇÃO</w:t>
      </w:r>
      <w:bookmarkEnd w:id="11"/>
    </w:p>
    <w:p w14:paraId="4688EC1C" w14:textId="77777777" w:rsidR="00FE10B3" w:rsidRPr="009F14F5" w:rsidRDefault="00FE10B3" w:rsidP="00A91EB1">
      <w:pPr>
        <w:pStyle w:val="P30"/>
        <w:rPr>
          <w:rFonts w:ascii="Arial" w:hAnsi="Arial" w:cs="Arial"/>
          <w:sz w:val="22"/>
          <w:szCs w:val="22"/>
        </w:rPr>
      </w:pPr>
    </w:p>
    <w:p w14:paraId="0DD6D7D3" w14:textId="5B374599" w:rsidR="00FE10B3" w:rsidRPr="009F14F5" w:rsidRDefault="00FE10B3" w:rsidP="00A91EB1">
      <w:pPr>
        <w:pStyle w:val="BodyText21"/>
        <w:snapToGrid/>
        <w:rPr>
          <w:rFonts w:ascii="Arial" w:hAnsi="Arial" w:cs="Arial"/>
          <w:b/>
          <w:sz w:val="22"/>
          <w:szCs w:val="22"/>
          <w:u w:val="single"/>
        </w:rPr>
      </w:pPr>
      <w:r w:rsidRPr="009F14F5">
        <w:rPr>
          <w:rFonts w:ascii="Arial" w:hAnsi="Arial" w:cs="Arial"/>
          <w:b/>
          <w:sz w:val="22"/>
          <w:szCs w:val="22"/>
        </w:rPr>
        <w:t>11.1.</w:t>
      </w:r>
      <w:r w:rsidRPr="009F14F5">
        <w:rPr>
          <w:rFonts w:ascii="Arial" w:hAnsi="Arial" w:cs="Arial"/>
          <w:sz w:val="22"/>
          <w:szCs w:val="22"/>
        </w:rPr>
        <w:t xml:space="preserve"> Para habilitação neste Pregão Eletrônico, a empresa interessada deverá estar cadastrada no Sistema de Cadastramento Unificado de Fornecedo</w:t>
      </w:r>
      <w:r w:rsidR="000E4743" w:rsidRPr="009F14F5">
        <w:rPr>
          <w:rFonts w:ascii="Arial" w:hAnsi="Arial" w:cs="Arial"/>
          <w:sz w:val="22"/>
          <w:szCs w:val="22"/>
        </w:rPr>
        <w:t xml:space="preserve">res – SICAF, com os documentos </w:t>
      </w:r>
      <w:r w:rsidR="00BA726F" w:rsidRPr="009F14F5">
        <w:rPr>
          <w:rFonts w:ascii="Arial" w:hAnsi="Arial" w:cs="Arial"/>
          <w:sz w:val="22"/>
          <w:szCs w:val="22"/>
        </w:rPr>
        <w:t xml:space="preserve"> </w:t>
      </w:r>
      <w:r w:rsidR="000E4743" w:rsidRPr="009F14F5">
        <w:rPr>
          <w:rFonts w:ascii="Arial" w:hAnsi="Arial" w:cs="Arial"/>
          <w:sz w:val="22"/>
          <w:szCs w:val="22"/>
        </w:rPr>
        <w:t xml:space="preserve">listados abaixo, em plena validade, os quais serão verificados “online”. Caso a licitante não os tenha válidos no SICAF, deverá apresentá-los nos termos e </w:t>
      </w:r>
      <w:r w:rsidR="000E4743" w:rsidRPr="009F14F5">
        <w:rPr>
          <w:rFonts w:ascii="Arial" w:hAnsi="Arial" w:cs="Arial"/>
          <w:b/>
          <w:sz w:val="22"/>
          <w:szCs w:val="22"/>
        </w:rPr>
        <w:t>prazo do item 6.1, sob pena de INABILITAÇÃO.</w:t>
      </w:r>
    </w:p>
    <w:p w14:paraId="19EF2544" w14:textId="06755A6D" w:rsidR="00BA726F" w:rsidRPr="009F14F5" w:rsidRDefault="00BA726F" w:rsidP="00A91EB1">
      <w:pPr>
        <w:spacing w:after="0" w:line="240" w:lineRule="auto"/>
        <w:rPr>
          <w:rFonts w:cs="Arial"/>
          <w:bCs/>
        </w:rPr>
      </w:pPr>
    </w:p>
    <w:p w14:paraId="7275D98B" w14:textId="1338A72A" w:rsidR="000E4743" w:rsidRPr="009F14F5" w:rsidRDefault="00BA726F" w:rsidP="00BA726F">
      <w:pPr>
        <w:rPr>
          <w:rFonts w:cs="Arial"/>
          <w:bCs/>
        </w:rPr>
      </w:pPr>
      <w:r w:rsidRPr="009F14F5">
        <w:rPr>
          <w:rFonts w:cs="Arial"/>
          <w:bCs/>
        </w:rPr>
        <w:t xml:space="preserve">a) </w:t>
      </w:r>
      <w:r w:rsidR="000E4743" w:rsidRPr="009F14F5">
        <w:rPr>
          <w:rFonts w:cs="Arial"/>
          <w:bCs/>
        </w:rPr>
        <w:t>registro comercial no caso de empresa individual;</w:t>
      </w:r>
    </w:p>
    <w:p w14:paraId="496B58E9" w14:textId="26FC3D3F" w:rsidR="00FE10B3" w:rsidRPr="009F14F5" w:rsidRDefault="000E4743" w:rsidP="00AD4D7D">
      <w:pPr>
        <w:jc w:val="both"/>
        <w:rPr>
          <w:rFonts w:cs="Arial"/>
          <w:bCs/>
        </w:rPr>
      </w:pPr>
      <w:r w:rsidRPr="009F14F5">
        <w:rPr>
          <w:rFonts w:cs="Arial"/>
          <w:bCs/>
        </w:rPr>
        <w:t>b) ato constitutivo, estatuto ou contrato social em vigor consolidados e</w:t>
      </w:r>
      <w:r w:rsidR="00AD4D7D" w:rsidRPr="009F14F5">
        <w:rPr>
          <w:rFonts w:cs="Arial"/>
          <w:bCs/>
        </w:rPr>
        <w:t>/ou última alteração consolidada</w:t>
      </w:r>
      <w:r w:rsidRPr="009F14F5">
        <w:rPr>
          <w:rFonts w:cs="Arial"/>
          <w:bCs/>
        </w:rPr>
        <w:t xml:space="preserve">, ou </w:t>
      </w:r>
      <w:r w:rsidR="00AD4D7D" w:rsidRPr="009F14F5">
        <w:rPr>
          <w:rFonts w:cs="Arial"/>
          <w:bCs/>
        </w:rPr>
        <w:t>todas elas, caso não consolidada</w:t>
      </w:r>
      <w:r w:rsidRPr="009F14F5">
        <w:rPr>
          <w:rFonts w:cs="Arial"/>
          <w:bCs/>
        </w:rPr>
        <w:t xml:space="preserve">s, devidamente registrados no caso de </w:t>
      </w:r>
      <w:r w:rsidRPr="009F14F5">
        <w:rPr>
          <w:rFonts w:cs="Arial"/>
          <w:bCs/>
        </w:rPr>
        <w:lastRenderedPageBreak/>
        <w:t>sociedade comercial e, quando sociedade por ações, deverá também ser apresentad</w:t>
      </w:r>
      <w:r w:rsidR="00AD4D7D" w:rsidRPr="009F14F5">
        <w:rPr>
          <w:rFonts w:cs="Arial"/>
          <w:bCs/>
        </w:rPr>
        <w:t>a</w:t>
      </w:r>
      <w:r w:rsidRPr="009F14F5">
        <w:rPr>
          <w:rFonts w:cs="Arial"/>
          <w:bCs/>
        </w:rPr>
        <w:t xml:space="preserve"> ata regularmente arquivada da assembleia da última eleição de seus administradores;</w:t>
      </w:r>
    </w:p>
    <w:p w14:paraId="363ECB05" w14:textId="7030B663" w:rsidR="00FE10B3" w:rsidRPr="009F14F5" w:rsidRDefault="007C7129" w:rsidP="00AD4D7D">
      <w:pPr>
        <w:spacing w:after="0" w:line="240" w:lineRule="auto"/>
        <w:jc w:val="both"/>
        <w:rPr>
          <w:rFonts w:cs="Arial"/>
        </w:rPr>
      </w:pPr>
      <w:r w:rsidRPr="009F14F5">
        <w:rPr>
          <w:rFonts w:cs="Arial"/>
        </w:rPr>
        <w:t>c</w:t>
      </w:r>
      <w:r w:rsidR="003951BE" w:rsidRPr="009F14F5">
        <w:rPr>
          <w:rFonts w:cs="Arial"/>
        </w:rPr>
        <w:t xml:space="preserve">) </w:t>
      </w:r>
      <w:r w:rsidR="00FE10B3" w:rsidRPr="009F14F5">
        <w:rPr>
          <w:rFonts w:cs="Arial"/>
        </w:rPr>
        <w:t>prova de inscrição de ato constitutivo em Cartório de Registro de Pessoas Jurídicas, no caso de sociedade civil, acompanhada de prova da diretoria em exercício;</w:t>
      </w:r>
    </w:p>
    <w:p w14:paraId="21FF59A2" w14:textId="77777777" w:rsidR="00FE10B3" w:rsidRPr="009F14F5" w:rsidRDefault="00FE10B3" w:rsidP="00AD4D7D">
      <w:pPr>
        <w:spacing w:after="0" w:line="240" w:lineRule="auto"/>
        <w:jc w:val="both"/>
        <w:rPr>
          <w:rFonts w:cs="Arial"/>
        </w:rPr>
      </w:pPr>
    </w:p>
    <w:p w14:paraId="5C1E5505" w14:textId="6D4E9ED4" w:rsidR="00FE10B3" w:rsidRPr="009F14F5" w:rsidRDefault="007C7129" w:rsidP="00AD4D7D">
      <w:pPr>
        <w:pStyle w:val="BodyText21"/>
        <w:snapToGrid/>
        <w:rPr>
          <w:rFonts w:ascii="Arial" w:hAnsi="Arial" w:cs="Arial"/>
          <w:sz w:val="22"/>
          <w:szCs w:val="22"/>
        </w:rPr>
      </w:pPr>
      <w:r w:rsidRPr="009F14F5">
        <w:rPr>
          <w:rFonts w:ascii="Arial" w:hAnsi="Arial" w:cs="Arial"/>
          <w:bCs/>
          <w:sz w:val="22"/>
          <w:szCs w:val="22"/>
        </w:rPr>
        <w:t>d</w:t>
      </w:r>
      <w:r w:rsidR="003951BE" w:rsidRPr="009F14F5">
        <w:rPr>
          <w:rFonts w:ascii="Arial" w:hAnsi="Arial" w:cs="Arial"/>
          <w:bCs/>
          <w:sz w:val="22"/>
          <w:szCs w:val="22"/>
        </w:rPr>
        <w:t>)</w:t>
      </w:r>
      <w:r w:rsidR="003951BE" w:rsidRPr="009F14F5">
        <w:rPr>
          <w:rFonts w:ascii="Arial" w:hAnsi="Arial" w:cs="Arial"/>
          <w:b/>
          <w:sz w:val="22"/>
          <w:szCs w:val="22"/>
        </w:rPr>
        <w:t xml:space="preserve"> </w:t>
      </w:r>
      <w:r w:rsidR="00FE10B3" w:rsidRPr="009F14F5">
        <w:rPr>
          <w:rFonts w:ascii="Arial" w:hAnsi="Arial" w:cs="Arial"/>
          <w:sz w:val="22"/>
          <w:szCs w:val="22"/>
        </w:rPr>
        <w:t>decreto de autorização em se tratando de empresa ou sociedade estrangeira em funcionamento no País e ato de registro ou autorização para funcionamento, expedido por órgão competente;</w:t>
      </w:r>
    </w:p>
    <w:p w14:paraId="1EE4A691" w14:textId="77777777" w:rsidR="000E4743" w:rsidRPr="009F14F5" w:rsidRDefault="000E4743" w:rsidP="00A91EB1">
      <w:pPr>
        <w:pStyle w:val="BodyText21"/>
        <w:snapToGrid/>
        <w:rPr>
          <w:rFonts w:ascii="Arial" w:hAnsi="Arial" w:cs="Arial"/>
          <w:sz w:val="22"/>
          <w:szCs w:val="22"/>
        </w:rPr>
      </w:pPr>
    </w:p>
    <w:p w14:paraId="592F2A25" w14:textId="77777777" w:rsidR="000E4743" w:rsidRPr="009F14F5" w:rsidRDefault="000E4743" w:rsidP="000E4743">
      <w:pPr>
        <w:pStyle w:val="BodyText21"/>
        <w:snapToGrid/>
        <w:rPr>
          <w:rFonts w:ascii="Arial" w:hAnsi="Arial" w:cs="Arial"/>
          <w:sz w:val="22"/>
          <w:szCs w:val="22"/>
        </w:rPr>
      </w:pPr>
      <w:r w:rsidRPr="009F14F5">
        <w:rPr>
          <w:rFonts w:ascii="Arial" w:hAnsi="Arial" w:cs="Arial"/>
          <w:bCs/>
          <w:sz w:val="22"/>
          <w:szCs w:val="22"/>
        </w:rPr>
        <w:t>e</w:t>
      </w:r>
      <w:r w:rsidRPr="009F14F5">
        <w:rPr>
          <w:rFonts w:ascii="Arial" w:hAnsi="Arial" w:cs="Arial"/>
          <w:sz w:val="22"/>
          <w:szCs w:val="22"/>
        </w:rPr>
        <w:t xml:space="preserve">) </w:t>
      </w:r>
      <w:r w:rsidRPr="009F14F5">
        <w:rPr>
          <w:rFonts w:ascii="Arial" w:hAnsi="Arial" w:cs="Arial"/>
          <w:b/>
          <w:bCs/>
          <w:sz w:val="22"/>
          <w:szCs w:val="22"/>
        </w:rPr>
        <w:t>CERTIDÃO NEGATIVA DE FALÊNCIA OU RECUPERAÇÕES JUDICIAIS (CONCORDATA)</w:t>
      </w:r>
      <w:r w:rsidRPr="009F14F5">
        <w:rPr>
          <w:rFonts w:ascii="Arial" w:hAnsi="Arial" w:cs="Arial"/>
          <w:sz w:val="22"/>
          <w:szCs w:val="22"/>
        </w:rPr>
        <w:t xml:space="preserve"> para pessoa jurídica e execuções para pessoas físicas, expedida pelo Estado ou Distribuidor Judicial da Comarca onde se situa a pessoa jurídica, ou de execução patrimonial expedida no domicílio da pessoa física, com </w:t>
      </w:r>
      <w:r w:rsidRPr="009F14F5">
        <w:rPr>
          <w:rFonts w:ascii="Arial" w:hAnsi="Arial" w:cs="Arial"/>
          <w:b/>
          <w:bCs/>
          <w:sz w:val="22"/>
          <w:szCs w:val="22"/>
        </w:rPr>
        <w:t>data de expedição não superior a 60 (sessenta) dias</w:t>
      </w:r>
      <w:r w:rsidRPr="009F14F5">
        <w:rPr>
          <w:rFonts w:ascii="Arial" w:hAnsi="Arial" w:cs="Arial"/>
          <w:sz w:val="22"/>
          <w:szCs w:val="22"/>
        </w:rPr>
        <w:t xml:space="preserve"> anteriores à data marcada para abertura da sessão </w:t>
      </w:r>
      <w:r w:rsidRPr="009F14F5">
        <w:rPr>
          <w:rFonts w:ascii="Arial" w:hAnsi="Arial" w:cs="Arial"/>
          <w:b/>
          <w:sz w:val="22"/>
          <w:szCs w:val="22"/>
        </w:rPr>
        <w:t>OU</w:t>
      </w:r>
      <w:r w:rsidRPr="009F14F5">
        <w:rPr>
          <w:rFonts w:ascii="Arial" w:hAnsi="Arial" w:cs="Arial"/>
          <w:sz w:val="22"/>
          <w:szCs w:val="22"/>
        </w:rPr>
        <w:t xml:space="preserve"> Plano de Recuperação já homologado pelo juízo competente e em pleno vigor;</w:t>
      </w:r>
    </w:p>
    <w:p w14:paraId="0170A689" w14:textId="77777777" w:rsidR="000E4743" w:rsidRPr="009F14F5" w:rsidRDefault="000E4743" w:rsidP="000E4743">
      <w:pPr>
        <w:spacing w:after="0" w:line="240" w:lineRule="auto"/>
        <w:jc w:val="both"/>
        <w:rPr>
          <w:rFonts w:cs="Arial"/>
          <w:b/>
        </w:rPr>
      </w:pPr>
    </w:p>
    <w:p w14:paraId="59B1881F" w14:textId="77777777" w:rsidR="000E4743" w:rsidRPr="009F14F5" w:rsidRDefault="000E4743" w:rsidP="000E4743">
      <w:pPr>
        <w:jc w:val="both"/>
        <w:rPr>
          <w:rFonts w:cs="Arial"/>
        </w:rPr>
      </w:pPr>
      <w:r w:rsidRPr="009F14F5">
        <w:rPr>
          <w:rFonts w:cs="Arial"/>
          <w:bCs/>
        </w:rPr>
        <w:t>f</w:t>
      </w:r>
      <w:r w:rsidRPr="009F14F5">
        <w:rPr>
          <w:rFonts w:cs="Arial"/>
        </w:rPr>
        <w:t xml:space="preserve">) Certidão Conjunta Negativa de Débitos ou Positiva com efeito de Negativa, relativa a </w:t>
      </w:r>
      <w:r w:rsidRPr="009F14F5">
        <w:rPr>
          <w:rFonts w:cs="Arial"/>
          <w:b/>
          <w:bCs/>
        </w:rPr>
        <w:t>Tributos</w:t>
      </w:r>
      <w:r w:rsidRPr="009F14F5">
        <w:rPr>
          <w:rFonts w:cs="Arial"/>
        </w:rPr>
        <w:t xml:space="preserve"> </w:t>
      </w:r>
      <w:r w:rsidRPr="009F14F5">
        <w:rPr>
          <w:rFonts w:cs="Arial"/>
          <w:b/>
          <w:bCs/>
        </w:rPr>
        <w:t>Federais</w:t>
      </w:r>
      <w:r w:rsidRPr="009F14F5">
        <w:rPr>
          <w:rFonts w:cs="Arial"/>
        </w:rPr>
        <w:t xml:space="preserve"> (inclusive às contribuições sociais) e à Dívida Ativa da União; </w:t>
      </w:r>
    </w:p>
    <w:p w14:paraId="0ABFE981" w14:textId="0C4AACB1" w:rsidR="000E4743" w:rsidRPr="009F14F5" w:rsidRDefault="000E4743" w:rsidP="000E4743">
      <w:pPr>
        <w:jc w:val="both"/>
        <w:rPr>
          <w:rFonts w:cs="Arial"/>
        </w:rPr>
      </w:pPr>
      <w:r w:rsidRPr="009F14F5">
        <w:rPr>
          <w:rFonts w:cs="Arial"/>
          <w:bCs/>
        </w:rPr>
        <w:t>g</w:t>
      </w:r>
      <w:r w:rsidRPr="009F14F5">
        <w:rPr>
          <w:rFonts w:cs="Arial"/>
        </w:rPr>
        <w:t xml:space="preserve">) </w:t>
      </w:r>
      <w:r w:rsidRPr="009F14F5">
        <w:rPr>
          <w:rFonts w:eastAsia="Calibri" w:cs="Arial"/>
        </w:rPr>
        <w:t xml:space="preserve">prova de regularidade para com a </w:t>
      </w:r>
      <w:r w:rsidRPr="009F14F5">
        <w:rPr>
          <w:rFonts w:eastAsia="Calibri" w:cs="Arial"/>
          <w:b/>
          <w:bCs/>
        </w:rPr>
        <w:t>Fazenda Estadual</w:t>
      </w:r>
      <w:r w:rsidRPr="009F14F5">
        <w:rPr>
          <w:rFonts w:eastAsia="Calibri" w:cs="Arial"/>
        </w:rPr>
        <w:t xml:space="preserve">, através de </w:t>
      </w:r>
      <w:r w:rsidR="00BB1EAF" w:rsidRPr="009F14F5">
        <w:rPr>
          <w:rFonts w:eastAsia="Calibri" w:cs="Arial"/>
        </w:rPr>
        <w:t>certidão(ões) em vigor relativa</w:t>
      </w:r>
      <w:r w:rsidRPr="009F14F5">
        <w:rPr>
          <w:rFonts w:eastAsia="Calibri" w:cs="Arial"/>
        </w:rPr>
        <w:t xml:space="preserve">(s) ao domicílio ou sede do licitante, </w:t>
      </w:r>
      <w:r w:rsidRPr="009F14F5">
        <w:rPr>
          <w:rFonts w:eastAsia="Calibri" w:cs="Arial"/>
          <w:bCs/>
        </w:rPr>
        <w:t>que contemple débitos inscritos e não inscritos em dívida ativa, ou outra equivalente, na forma da Lei, ou declaração de isenção</w:t>
      </w:r>
      <w:r w:rsidRPr="009F14F5">
        <w:rPr>
          <w:rFonts w:eastAsia="Calibri" w:cs="Arial"/>
        </w:rPr>
        <w:t xml:space="preserve">. </w:t>
      </w:r>
      <w:r w:rsidRPr="009F14F5">
        <w:rPr>
          <w:rFonts w:eastAsia="Calibri" w:cs="Arial"/>
          <w:b/>
        </w:rPr>
        <w:t>No caso do Estado de São Paulo deverá ser apresentada a certidão da Procuradoria Geral do Estado</w:t>
      </w:r>
      <w:r w:rsidRPr="009F14F5">
        <w:rPr>
          <w:rFonts w:eastAsia="Calibri" w:cs="Arial"/>
        </w:rPr>
        <w:t xml:space="preserve"> </w:t>
      </w:r>
      <w:r w:rsidRPr="009F14F5">
        <w:rPr>
          <w:rFonts w:eastAsia="Calibri" w:cs="Arial"/>
          <w:b/>
        </w:rPr>
        <w:t xml:space="preserve">e a </w:t>
      </w:r>
      <w:r w:rsidR="00BB1EAF" w:rsidRPr="009F14F5">
        <w:rPr>
          <w:rFonts w:eastAsia="Calibri" w:cs="Arial"/>
          <w:b/>
        </w:rPr>
        <w:t>Certidão de Débitos não inscritos</w:t>
      </w:r>
      <w:r w:rsidRPr="009F14F5">
        <w:rPr>
          <w:rFonts w:eastAsia="Calibri" w:cs="Arial"/>
          <w:b/>
        </w:rPr>
        <w:t xml:space="preserve"> na Dívida Ativa, da Secretaria da Fazenda;</w:t>
      </w:r>
    </w:p>
    <w:p w14:paraId="7F6DA970" w14:textId="77777777" w:rsidR="000E4743" w:rsidRPr="009F14F5" w:rsidRDefault="000E4743" w:rsidP="000E4743">
      <w:pPr>
        <w:jc w:val="both"/>
        <w:rPr>
          <w:rFonts w:cs="Arial"/>
        </w:rPr>
      </w:pPr>
      <w:r w:rsidRPr="009F14F5">
        <w:rPr>
          <w:rFonts w:cs="Arial"/>
          <w:bCs/>
        </w:rPr>
        <w:t>h</w:t>
      </w:r>
      <w:r w:rsidRPr="009F14F5">
        <w:rPr>
          <w:rFonts w:cs="Arial"/>
        </w:rPr>
        <w:t xml:space="preserve">) Certidão de regularidade de débito com a </w:t>
      </w:r>
      <w:r w:rsidRPr="009F14F5">
        <w:rPr>
          <w:rFonts w:cs="Arial"/>
          <w:b/>
          <w:bCs/>
        </w:rPr>
        <w:t>Fazenda</w:t>
      </w:r>
      <w:r w:rsidRPr="009F14F5">
        <w:rPr>
          <w:rFonts w:cs="Arial"/>
        </w:rPr>
        <w:t xml:space="preserve"> </w:t>
      </w:r>
      <w:r w:rsidRPr="009F14F5">
        <w:rPr>
          <w:rFonts w:cs="Arial"/>
          <w:b/>
          <w:bCs/>
        </w:rPr>
        <w:t>Municipal</w:t>
      </w:r>
      <w:r w:rsidRPr="009F14F5">
        <w:rPr>
          <w:rFonts w:cs="Arial"/>
        </w:rPr>
        <w:t>, da sede ou do domicílio do licitante, relativa aos tributos incidentes sobre o objeto desta licitação;</w:t>
      </w:r>
    </w:p>
    <w:p w14:paraId="2D0A3B01" w14:textId="77777777" w:rsidR="000E4743" w:rsidRPr="009F14F5" w:rsidRDefault="000E4743" w:rsidP="000E4743">
      <w:pPr>
        <w:jc w:val="both"/>
        <w:rPr>
          <w:rFonts w:cs="Arial"/>
        </w:rPr>
      </w:pPr>
      <w:r w:rsidRPr="009F14F5">
        <w:rPr>
          <w:rFonts w:cs="Arial"/>
          <w:bCs/>
        </w:rPr>
        <w:t>i</w:t>
      </w:r>
      <w:r w:rsidRPr="009F14F5">
        <w:rPr>
          <w:rFonts w:cs="Arial"/>
        </w:rPr>
        <w:t xml:space="preserve">) Certidão de regularidade do licitante perante o Fundo de Garantia por Tempo de Serviço – </w:t>
      </w:r>
      <w:r w:rsidRPr="009F14F5">
        <w:rPr>
          <w:rFonts w:cs="Arial"/>
          <w:b/>
          <w:bCs/>
        </w:rPr>
        <w:t>FGTS</w:t>
      </w:r>
      <w:r w:rsidRPr="009F14F5">
        <w:rPr>
          <w:rFonts w:cs="Arial"/>
        </w:rPr>
        <w:t xml:space="preserve">; </w:t>
      </w:r>
    </w:p>
    <w:p w14:paraId="44D6D33B" w14:textId="28F46C09" w:rsidR="000E4743" w:rsidRPr="009F14F5" w:rsidRDefault="000E4743" w:rsidP="003B3E16">
      <w:pPr>
        <w:jc w:val="both"/>
        <w:rPr>
          <w:rFonts w:cs="Arial"/>
        </w:rPr>
      </w:pPr>
      <w:r w:rsidRPr="009F14F5">
        <w:rPr>
          <w:rFonts w:cs="Arial"/>
          <w:bCs/>
        </w:rPr>
        <w:t>j</w:t>
      </w:r>
      <w:r w:rsidRPr="009F14F5">
        <w:rPr>
          <w:rFonts w:cs="Arial"/>
        </w:rPr>
        <w:t xml:space="preserve">) Certidão de regularidade do licitante referente a débitos trabalhistas (certidão negativa de débitos trabalhistas – </w:t>
      </w:r>
      <w:r w:rsidRPr="009F14F5">
        <w:rPr>
          <w:rFonts w:cs="Arial"/>
          <w:b/>
          <w:bCs/>
        </w:rPr>
        <w:t>CNDT</w:t>
      </w:r>
      <w:r w:rsidRPr="009F14F5">
        <w:rPr>
          <w:rFonts w:cs="Arial"/>
        </w:rPr>
        <w:t>), instituída pela Lei n. 12.440/2011;</w:t>
      </w:r>
    </w:p>
    <w:p w14:paraId="485E94D2" w14:textId="4A8965B7" w:rsidR="002318E2" w:rsidRPr="009F14F5" w:rsidRDefault="00782C47" w:rsidP="00A91EB1">
      <w:pPr>
        <w:spacing w:after="0" w:line="240" w:lineRule="auto"/>
        <w:jc w:val="both"/>
        <w:rPr>
          <w:rFonts w:cs="Arial"/>
        </w:rPr>
      </w:pPr>
      <w:r w:rsidRPr="009F14F5">
        <w:rPr>
          <w:rFonts w:cs="Arial"/>
        </w:rPr>
        <w:t>k)</w:t>
      </w:r>
      <w:r w:rsidR="002531AF" w:rsidRPr="009F14F5">
        <w:rPr>
          <w:rFonts w:cs="Arial"/>
          <w:b/>
        </w:rPr>
        <w:t xml:space="preserve"> </w:t>
      </w:r>
      <w:r w:rsidR="002318E2" w:rsidRPr="009F14F5">
        <w:rPr>
          <w:rFonts w:cs="Arial"/>
        </w:rPr>
        <w:t>Certi</w:t>
      </w:r>
      <w:r w:rsidR="00F1276C" w:rsidRPr="009F14F5">
        <w:rPr>
          <w:rFonts w:cs="Arial"/>
        </w:rPr>
        <w:t>dão</w:t>
      </w:r>
      <w:r w:rsidR="003B3E16" w:rsidRPr="009F14F5">
        <w:rPr>
          <w:rFonts w:cs="Arial"/>
        </w:rPr>
        <w:t xml:space="preserve"> de regularidade expedida</w:t>
      </w:r>
      <w:r w:rsidR="002318E2" w:rsidRPr="009F14F5">
        <w:rPr>
          <w:rFonts w:cs="Arial"/>
        </w:rPr>
        <w:t xml:space="preserve"> pela SUSEP – Superintendência de Seguros Privados.</w:t>
      </w:r>
    </w:p>
    <w:p w14:paraId="1DD36908" w14:textId="77777777" w:rsidR="008A733C" w:rsidRPr="009F14F5" w:rsidRDefault="008A733C" w:rsidP="00A91EB1">
      <w:pPr>
        <w:pStyle w:val="PargrafodaLista"/>
        <w:tabs>
          <w:tab w:val="left" w:pos="8789"/>
        </w:tabs>
        <w:ind w:left="0"/>
        <w:jc w:val="both"/>
        <w:rPr>
          <w:sz w:val="22"/>
          <w:szCs w:val="22"/>
        </w:rPr>
      </w:pPr>
    </w:p>
    <w:p w14:paraId="52712442" w14:textId="0FBC1EB2" w:rsidR="00D17A7A" w:rsidRPr="009F14F5" w:rsidRDefault="00925FC7" w:rsidP="00A91EB1">
      <w:pPr>
        <w:spacing w:after="0" w:line="240" w:lineRule="auto"/>
        <w:jc w:val="both"/>
        <w:rPr>
          <w:rFonts w:cs="Arial"/>
          <w:b/>
          <w:bCs/>
          <w:i/>
          <w:iCs/>
        </w:rPr>
      </w:pPr>
      <w:r w:rsidRPr="009F14F5">
        <w:rPr>
          <w:rFonts w:cs="Arial"/>
          <w:b/>
        </w:rPr>
        <w:t>11.</w:t>
      </w:r>
      <w:r w:rsidR="004664B5" w:rsidRPr="009F14F5">
        <w:rPr>
          <w:rFonts w:cs="Arial"/>
          <w:b/>
        </w:rPr>
        <w:t>2</w:t>
      </w:r>
      <w:r w:rsidRPr="009F14F5">
        <w:rPr>
          <w:rFonts w:cs="Arial"/>
          <w:b/>
        </w:rPr>
        <w:t xml:space="preserve">. </w:t>
      </w:r>
      <w:r w:rsidR="00D17A7A" w:rsidRPr="009F14F5">
        <w:rPr>
          <w:rFonts w:cs="Arial"/>
        </w:rPr>
        <w:t xml:space="preserve">Dados de quem assinará o Contrato ou Ata de RP, </w:t>
      </w:r>
      <w:r w:rsidR="000E4743" w:rsidRPr="009F14F5">
        <w:rPr>
          <w:rFonts w:cs="Arial"/>
          <w:b/>
          <w:bCs/>
          <w:i/>
          <w:iCs/>
        </w:rPr>
        <w:t>conforme LC-01 das Instruções 01/2020</w:t>
      </w:r>
      <w:r w:rsidR="00D17A7A" w:rsidRPr="009F14F5">
        <w:rPr>
          <w:rFonts w:cs="Arial"/>
        </w:rPr>
        <w:t xml:space="preserve"> </w:t>
      </w:r>
      <w:r w:rsidR="00D17A7A" w:rsidRPr="009F14F5">
        <w:rPr>
          <w:rFonts w:cs="Arial"/>
          <w:b/>
          <w:bCs/>
          <w:i/>
          <w:iCs/>
        </w:rPr>
        <w:t>do TCE-SP.</w:t>
      </w:r>
    </w:p>
    <w:p w14:paraId="5988D556" w14:textId="77777777" w:rsidR="00157F2C" w:rsidRPr="009F14F5" w:rsidRDefault="00157F2C" w:rsidP="00A91EB1">
      <w:pPr>
        <w:spacing w:after="0" w:line="240" w:lineRule="auto"/>
        <w:jc w:val="both"/>
        <w:rPr>
          <w:rFonts w:cs="Arial"/>
          <w:b/>
          <w:bCs/>
          <w:i/>
          <w:iCs/>
        </w:rPr>
      </w:pPr>
    </w:p>
    <w:p w14:paraId="716D2A84" w14:textId="715C8F05" w:rsidR="00D17A7A" w:rsidRPr="009F14F5" w:rsidRDefault="004664B5" w:rsidP="00A91EB1">
      <w:pPr>
        <w:spacing w:after="0" w:line="240" w:lineRule="auto"/>
        <w:jc w:val="both"/>
        <w:rPr>
          <w:rFonts w:cs="Arial"/>
        </w:rPr>
      </w:pPr>
      <w:r w:rsidRPr="009F14F5">
        <w:rPr>
          <w:rFonts w:cs="Arial"/>
          <w:b/>
          <w:bCs/>
        </w:rPr>
        <w:t>11.2</w:t>
      </w:r>
      <w:r w:rsidR="009C2B45" w:rsidRPr="009F14F5">
        <w:rPr>
          <w:rFonts w:cs="Arial"/>
          <w:b/>
          <w:bCs/>
        </w:rPr>
        <w:t>.1.</w:t>
      </w:r>
      <w:r w:rsidR="009C2B45" w:rsidRPr="009F14F5">
        <w:rPr>
          <w:rFonts w:cs="Arial"/>
        </w:rPr>
        <w:t xml:space="preserve"> </w:t>
      </w:r>
      <w:r w:rsidR="00D17A7A" w:rsidRPr="009F14F5">
        <w:rPr>
          <w:rFonts w:cs="Arial"/>
        </w:rPr>
        <w:t>Quando o mesmo não for o sócio proprietário da empresa, deverá ser apresentada procuração estabelecendo poderes para assinatura da mesma.</w:t>
      </w:r>
    </w:p>
    <w:p w14:paraId="040507D6" w14:textId="77777777" w:rsidR="00D17A7A" w:rsidRPr="009F14F5" w:rsidRDefault="00D17A7A" w:rsidP="00A91EB1">
      <w:pPr>
        <w:spacing w:after="0" w:line="240" w:lineRule="auto"/>
        <w:ind w:left="1134"/>
        <w:jc w:val="both"/>
        <w:rPr>
          <w:rFonts w:cs="Arial"/>
        </w:rPr>
      </w:pPr>
    </w:p>
    <w:p w14:paraId="792D39A9" w14:textId="77777777" w:rsidR="001946DF" w:rsidRPr="009F14F5" w:rsidRDefault="00D17A7A" w:rsidP="00A91EB1">
      <w:pPr>
        <w:spacing w:after="0" w:line="240" w:lineRule="auto"/>
        <w:jc w:val="both"/>
        <w:rPr>
          <w:rFonts w:cs="Arial"/>
          <w:b/>
          <w:bCs/>
          <w:i/>
          <w:iCs/>
        </w:rPr>
      </w:pPr>
      <w:r w:rsidRPr="009F14F5">
        <w:rPr>
          <w:rFonts w:cs="Arial"/>
          <w:b/>
          <w:bCs/>
          <w:i/>
          <w:iCs/>
        </w:rPr>
        <w:t>Nome: _________________________________________________________</w:t>
      </w:r>
    </w:p>
    <w:p w14:paraId="32EFF819" w14:textId="5709FA36" w:rsidR="00D17A7A" w:rsidRPr="009F14F5" w:rsidRDefault="001946DF" w:rsidP="00A91EB1">
      <w:pPr>
        <w:spacing w:after="0" w:line="240" w:lineRule="auto"/>
        <w:jc w:val="both"/>
        <w:rPr>
          <w:rFonts w:cs="Arial"/>
          <w:b/>
          <w:bCs/>
          <w:i/>
          <w:iCs/>
        </w:rPr>
      </w:pPr>
      <w:r w:rsidRPr="009F14F5">
        <w:rPr>
          <w:rFonts w:cs="Arial"/>
          <w:b/>
          <w:bCs/>
          <w:i/>
          <w:iCs/>
        </w:rPr>
        <w:t>Cargo:</w:t>
      </w:r>
      <w:r w:rsidR="00D17A7A" w:rsidRPr="009F14F5">
        <w:rPr>
          <w:rFonts w:cs="Arial"/>
          <w:b/>
          <w:bCs/>
          <w:i/>
          <w:iCs/>
        </w:rPr>
        <w:t>_________________________________________________________</w:t>
      </w:r>
    </w:p>
    <w:p w14:paraId="1449A1F0" w14:textId="77777777" w:rsidR="00D17A7A" w:rsidRPr="009F14F5" w:rsidRDefault="00D17A7A" w:rsidP="00A91EB1">
      <w:pPr>
        <w:spacing w:after="0" w:line="240" w:lineRule="auto"/>
        <w:jc w:val="both"/>
        <w:rPr>
          <w:rFonts w:cs="Arial"/>
          <w:b/>
          <w:bCs/>
          <w:i/>
          <w:iCs/>
        </w:rPr>
      </w:pPr>
      <w:r w:rsidRPr="009F14F5">
        <w:rPr>
          <w:rFonts w:cs="Arial"/>
          <w:b/>
          <w:bCs/>
          <w:i/>
          <w:iCs/>
        </w:rPr>
        <w:t>CPF: ____________________________ RG: __________________________</w:t>
      </w:r>
    </w:p>
    <w:p w14:paraId="227013DA" w14:textId="77777777" w:rsidR="00D17A7A" w:rsidRPr="009F14F5" w:rsidRDefault="00D17A7A" w:rsidP="00A91EB1">
      <w:pPr>
        <w:spacing w:after="0" w:line="240" w:lineRule="auto"/>
        <w:jc w:val="both"/>
        <w:rPr>
          <w:rFonts w:cs="Arial"/>
          <w:b/>
          <w:bCs/>
          <w:i/>
          <w:iCs/>
        </w:rPr>
      </w:pPr>
      <w:r w:rsidRPr="009F14F5">
        <w:rPr>
          <w:rFonts w:cs="Arial"/>
          <w:b/>
          <w:bCs/>
          <w:i/>
          <w:iCs/>
        </w:rPr>
        <w:t>Data de Nascimento: ____/____/_____</w:t>
      </w:r>
    </w:p>
    <w:p w14:paraId="2BE0A60E" w14:textId="6BD67B75" w:rsidR="00D17A7A" w:rsidRPr="009F14F5" w:rsidRDefault="00D17A7A" w:rsidP="00A91EB1">
      <w:pPr>
        <w:spacing w:after="0" w:line="240" w:lineRule="auto"/>
        <w:jc w:val="both"/>
        <w:rPr>
          <w:rFonts w:cs="Arial"/>
          <w:b/>
          <w:bCs/>
          <w:i/>
          <w:iCs/>
        </w:rPr>
      </w:pPr>
      <w:r w:rsidRPr="009F14F5">
        <w:rPr>
          <w:rFonts w:cs="Arial"/>
          <w:b/>
          <w:bCs/>
          <w:i/>
          <w:iCs/>
        </w:rPr>
        <w:t>Endereço residencial completo: ______</w:t>
      </w:r>
      <w:r w:rsidR="001946DF" w:rsidRPr="009F14F5">
        <w:rPr>
          <w:rFonts w:cs="Arial"/>
          <w:b/>
          <w:bCs/>
          <w:i/>
          <w:iCs/>
        </w:rPr>
        <w:t>_______________________________</w:t>
      </w:r>
    </w:p>
    <w:p w14:paraId="4768B6DE" w14:textId="46C1AB35" w:rsidR="001946DF" w:rsidRPr="009F14F5" w:rsidRDefault="00D17A7A" w:rsidP="00A91EB1">
      <w:pPr>
        <w:spacing w:after="0" w:line="240" w:lineRule="auto"/>
        <w:jc w:val="both"/>
        <w:rPr>
          <w:rFonts w:cs="Arial"/>
          <w:b/>
          <w:bCs/>
          <w:i/>
          <w:iCs/>
        </w:rPr>
      </w:pPr>
      <w:r w:rsidRPr="009F14F5">
        <w:rPr>
          <w:rFonts w:cs="Arial"/>
          <w:b/>
          <w:bCs/>
          <w:i/>
          <w:iCs/>
        </w:rPr>
        <w:t>E-mail institucional ________________</w:t>
      </w:r>
      <w:r w:rsidR="001946DF" w:rsidRPr="009F14F5">
        <w:rPr>
          <w:rFonts w:cs="Arial"/>
          <w:b/>
          <w:bCs/>
          <w:i/>
          <w:iCs/>
        </w:rPr>
        <w:t>_______________________________</w:t>
      </w:r>
    </w:p>
    <w:p w14:paraId="3AE2EFFB" w14:textId="77777777" w:rsidR="001946DF" w:rsidRPr="009F14F5" w:rsidRDefault="00D17A7A" w:rsidP="00A91EB1">
      <w:pPr>
        <w:spacing w:after="0" w:line="240" w:lineRule="auto"/>
        <w:jc w:val="both"/>
        <w:rPr>
          <w:rFonts w:cs="Arial"/>
          <w:b/>
          <w:bCs/>
          <w:i/>
          <w:iCs/>
        </w:rPr>
      </w:pPr>
      <w:r w:rsidRPr="009F14F5">
        <w:rPr>
          <w:rFonts w:cs="Arial"/>
          <w:b/>
          <w:bCs/>
          <w:i/>
          <w:iCs/>
        </w:rPr>
        <w:t xml:space="preserve">E-mail pessoal:___________________________________________________ </w:t>
      </w:r>
    </w:p>
    <w:p w14:paraId="1A760248" w14:textId="77777777" w:rsidR="001946DF" w:rsidRPr="009F14F5" w:rsidRDefault="00D17A7A" w:rsidP="00A91EB1">
      <w:pPr>
        <w:spacing w:after="0" w:line="240" w:lineRule="auto"/>
        <w:jc w:val="both"/>
        <w:rPr>
          <w:rFonts w:cs="Arial"/>
          <w:b/>
          <w:bCs/>
          <w:i/>
          <w:iCs/>
        </w:rPr>
      </w:pPr>
      <w:r w:rsidRPr="009F14F5">
        <w:rPr>
          <w:rFonts w:cs="Arial"/>
          <w:b/>
          <w:i/>
        </w:rPr>
        <w:t>Telefone(s):______________________________________________________</w:t>
      </w:r>
    </w:p>
    <w:p w14:paraId="325EDAF1" w14:textId="3C423A1B" w:rsidR="009C2B45" w:rsidRPr="009F14F5" w:rsidRDefault="009C2B45" w:rsidP="00A91EB1">
      <w:pPr>
        <w:spacing w:after="0" w:line="240" w:lineRule="auto"/>
        <w:jc w:val="both"/>
        <w:rPr>
          <w:rFonts w:cs="Arial"/>
          <w:b/>
          <w:bCs/>
          <w:i/>
          <w:iCs/>
        </w:rPr>
      </w:pPr>
      <w:r w:rsidRPr="009F14F5">
        <w:rPr>
          <w:rFonts w:cs="Arial"/>
          <w:b/>
          <w:i/>
        </w:rPr>
        <w:t>Nacionalidade: _____________________Estado Civil: __________________</w:t>
      </w:r>
    </w:p>
    <w:p w14:paraId="40FA209D" w14:textId="77777777" w:rsidR="00D17A7A" w:rsidRPr="009F14F5" w:rsidRDefault="00D17A7A" w:rsidP="00A91EB1">
      <w:pPr>
        <w:spacing w:after="0" w:line="240" w:lineRule="auto"/>
        <w:ind w:left="1134"/>
        <w:jc w:val="both"/>
        <w:rPr>
          <w:rFonts w:cs="Arial"/>
        </w:rPr>
      </w:pPr>
    </w:p>
    <w:p w14:paraId="56C20EF6" w14:textId="7AE14514" w:rsidR="00D17A7A" w:rsidRPr="009F14F5" w:rsidRDefault="004664B5" w:rsidP="00A91EB1">
      <w:pPr>
        <w:spacing w:after="0" w:line="240" w:lineRule="auto"/>
        <w:jc w:val="both"/>
        <w:rPr>
          <w:rFonts w:cs="Arial"/>
        </w:rPr>
      </w:pPr>
      <w:r w:rsidRPr="009F14F5">
        <w:rPr>
          <w:rFonts w:cs="Arial"/>
          <w:b/>
        </w:rPr>
        <w:t>11.2.2.</w:t>
      </w:r>
      <w:r w:rsidRPr="009F14F5">
        <w:rPr>
          <w:rFonts w:cs="Arial"/>
        </w:rPr>
        <w:t xml:space="preserve"> </w:t>
      </w:r>
      <w:r w:rsidR="00D17A7A" w:rsidRPr="009F14F5">
        <w:rPr>
          <w:rFonts w:cs="Arial"/>
        </w:rPr>
        <w:t xml:space="preserve">A não apresentação da documentação referente ao item </w:t>
      </w:r>
      <w:r w:rsidRPr="009F14F5">
        <w:rPr>
          <w:rFonts w:cs="Arial"/>
        </w:rPr>
        <w:t>11.2</w:t>
      </w:r>
      <w:r w:rsidR="00DF4BBF" w:rsidRPr="009F14F5">
        <w:rPr>
          <w:rFonts w:cs="Arial"/>
        </w:rPr>
        <w:t>.1</w:t>
      </w:r>
      <w:r w:rsidR="00D17A7A" w:rsidRPr="009F14F5">
        <w:rPr>
          <w:rFonts w:cs="Arial"/>
        </w:rPr>
        <w:t xml:space="preserve"> não inabilitará a licitante, porém impossibilitará a assinatur</w:t>
      </w:r>
      <w:r w:rsidR="00327599" w:rsidRPr="009F14F5">
        <w:rPr>
          <w:rFonts w:cs="Arial"/>
        </w:rPr>
        <w:t>a do ajuste até que se tenha ess</w:t>
      </w:r>
      <w:r w:rsidR="00D17A7A" w:rsidRPr="009F14F5">
        <w:rPr>
          <w:rFonts w:cs="Arial"/>
        </w:rPr>
        <w:t>es dados.</w:t>
      </w:r>
    </w:p>
    <w:p w14:paraId="3329CB4E" w14:textId="77777777" w:rsidR="004664B5" w:rsidRPr="009F14F5" w:rsidRDefault="004664B5" w:rsidP="00A91EB1">
      <w:pPr>
        <w:spacing w:after="0" w:line="240" w:lineRule="auto"/>
        <w:jc w:val="both"/>
        <w:rPr>
          <w:rFonts w:cs="Arial"/>
        </w:rPr>
      </w:pPr>
    </w:p>
    <w:p w14:paraId="65694D12" w14:textId="225CECDD" w:rsidR="004664B5" w:rsidRPr="009F14F5" w:rsidRDefault="004664B5" w:rsidP="00A91EB1">
      <w:pPr>
        <w:spacing w:after="0" w:line="240" w:lineRule="auto"/>
        <w:jc w:val="both"/>
        <w:rPr>
          <w:rFonts w:cs="Arial"/>
        </w:rPr>
      </w:pPr>
      <w:r w:rsidRPr="009F14F5">
        <w:rPr>
          <w:rFonts w:cs="Arial"/>
          <w:b/>
        </w:rPr>
        <w:t>11.3.</w:t>
      </w:r>
      <w:r w:rsidRPr="009F14F5">
        <w:rPr>
          <w:rFonts w:cs="Arial"/>
        </w:rPr>
        <w:t xml:space="preserve"> Todos os documentos farão parte integrante do processo de licitação e poderão ser apresentados em original, por qualquer processo de cópia legível autenticada ou publicação em órgão da Imprensa Oficial. Em todas as hipóteses referidas neste título, não serão aceitos protocolos ou documentos com data de validade vencida. No caso de documentos </w:t>
      </w:r>
      <w:r w:rsidR="008445A4" w:rsidRPr="009F14F5">
        <w:rPr>
          <w:rFonts w:cs="Arial"/>
        </w:rPr>
        <w:t>produzidos em outro país, deverão</w:t>
      </w:r>
      <w:r w:rsidRPr="009F14F5">
        <w:rPr>
          <w:rFonts w:cs="Arial"/>
        </w:rPr>
        <w:t xml:space="preserve"> ser autenticados pelo respectivo consulado e traduzidos para o português por tradutor juramentado.</w:t>
      </w:r>
    </w:p>
    <w:p w14:paraId="150A06C7" w14:textId="3CB2B86A" w:rsidR="00130465" w:rsidRPr="009F14F5" w:rsidRDefault="00130465" w:rsidP="00A91EB1">
      <w:pPr>
        <w:spacing w:after="0" w:line="240" w:lineRule="auto"/>
        <w:jc w:val="both"/>
        <w:rPr>
          <w:rFonts w:cs="Arial"/>
        </w:rPr>
      </w:pPr>
    </w:p>
    <w:p w14:paraId="2F599639" w14:textId="7F64A27C" w:rsidR="00130465" w:rsidRPr="009F14F5" w:rsidRDefault="004664B5" w:rsidP="00A91EB1">
      <w:pPr>
        <w:spacing w:after="0" w:line="240" w:lineRule="auto"/>
        <w:jc w:val="both"/>
        <w:rPr>
          <w:rFonts w:cs="Arial"/>
          <w:b/>
          <w:bCs/>
        </w:rPr>
      </w:pPr>
      <w:r w:rsidRPr="009F14F5">
        <w:rPr>
          <w:rFonts w:cs="Arial"/>
          <w:b/>
          <w:bCs/>
        </w:rPr>
        <w:t>11.4</w:t>
      </w:r>
      <w:r w:rsidR="00130465" w:rsidRPr="009F14F5">
        <w:rPr>
          <w:rFonts w:cs="Arial"/>
          <w:b/>
          <w:bCs/>
        </w:rPr>
        <w:t xml:space="preserve">. Caso a licitante tenha documentos vencidos no SICAF, </w:t>
      </w:r>
      <w:r w:rsidRPr="009F14F5">
        <w:rPr>
          <w:rFonts w:cs="Arial"/>
          <w:b/>
          <w:bCs/>
        </w:rPr>
        <w:t xml:space="preserve">deverá anexar na </w:t>
      </w:r>
      <w:r w:rsidR="00130465" w:rsidRPr="009F14F5">
        <w:rPr>
          <w:rFonts w:cs="Arial"/>
          <w:b/>
          <w:bCs/>
        </w:rPr>
        <w:t xml:space="preserve">plataforma COMPRASNET, no prazo do item </w:t>
      </w:r>
      <w:r w:rsidRPr="009F14F5">
        <w:rPr>
          <w:rFonts w:cs="Arial"/>
          <w:b/>
          <w:bCs/>
        </w:rPr>
        <w:t>6</w:t>
      </w:r>
      <w:r w:rsidR="00130465" w:rsidRPr="009F14F5">
        <w:rPr>
          <w:rFonts w:cs="Arial"/>
          <w:b/>
          <w:bCs/>
        </w:rPr>
        <w:t xml:space="preserve">.1 do Edital. </w:t>
      </w:r>
    </w:p>
    <w:p w14:paraId="52BA6848" w14:textId="77777777" w:rsidR="004664B5" w:rsidRPr="009F14F5" w:rsidRDefault="004664B5" w:rsidP="00A91EB1">
      <w:pPr>
        <w:spacing w:after="0" w:line="240" w:lineRule="auto"/>
        <w:jc w:val="both"/>
        <w:rPr>
          <w:rFonts w:cs="Arial"/>
          <w:b/>
          <w:bCs/>
        </w:rPr>
      </w:pPr>
    </w:p>
    <w:p w14:paraId="543F6819" w14:textId="3E48D76A" w:rsidR="004664B5" w:rsidRPr="009F14F5" w:rsidRDefault="004664B5" w:rsidP="00A91EB1">
      <w:pPr>
        <w:spacing w:after="0" w:line="240" w:lineRule="auto"/>
        <w:jc w:val="both"/>
        <w:rPr>
          <w:rFonts w:cs="Arial"/>
          <w:b/>
          <w:bCs/>
        </w:rPr>
      </w:pPr>
      <w:r w:rsidRPr="009F14F5">
        <w:rPr>
          <w:rFonts w:cs="Arial"/>
          <w:b/>
          <w:bCs/>
        </w:rPr>
        <w:t xml:space="preserve">11.4.1. O não atendimento ao item anterior provocará a </w:t>
      </w:r>
      <w:r w:rsidRPr="009F14F5">
        <w:rPr>
          <w:rFonts w:cs="Arial"/>
          <w:b/>
          <w:bCs/>
          <w:u w:val="single"/>
        </w:rPr>
        <w:t>desclassificação</w:t>
      </w:r>
      <w:r w:rsidRPr="009F14F5">
        <w:rPr>
          <w:rFonts w:cs="Arial"/>
          <w:b/>
          <w:bCs/>
        </w:rPr>
        <w:t>.</w:t>
      </w:r>
    </w:p>
    <w:p w14:paraId="6DC4CABB" w14:textId="77777777" w:rsidR="00CF1457" w:rsidRPr="009F14F5" w:rsidRDefault="00CF1457" w:rsidP="00A91EB1">
      <w:pPr>
        <w:spacing w:after="0" w:line="240" w:lineRule="auto"/>
        <w:jc w:val="both"/>
        <w:rPr>
          <w:rFonts w:cs="Arial"/>
          <w:b/>
        </w:rPr>
      </w:pPr>
    </w:p>
    <w:p w14:paraId="6D322ED0" w14:textId="4BF18A73" w:rsidR="00FE10B3" w:rsidRPr="009F14F5" w:rsidRDefault="00FE10B3" w:rsidP="00A91EB1">
      <w:pPr>
        <w:pStyle w:val="WW-Corpodetexto3"/>
        <w:rPr>
          <w:rFonts w:cs="Arial"/>
          <w:sz w:val="22"/>
          <w:szCs w:val="22"/>
        </w:rPr>
      </w:pPr>
      <w:r w:rsidRPr="009F14F5">
        <w:rPr>
          <w:rFonts w:cs="Arial"/>
          <w:b/>
          <w:sz w:val="22"/>
          <w:szCs w:val="22"/>
        </w:rPr>
        <w:t>11.</w:t>
      </w:r>
      <w:r w:rsidR="004664B5" w:rsidRPr="009F14F5">
        <w:rPr>
          <w:rFonts w:cs="Arial"/>
          <w:b/>
          <w:sz w:val="22"/>
          <w:szCs w:val="22"/>
        </w:rPr>
        <w:t>5</w:t>
      </w:r>
      <w:r w:rsidRPr="009F14F5">
        <w:rPr>
          <w:rFonts w:cs="Arial"/>
          <w:b/>
          <w:sz w:val="22"/>
          <w:szCs w:val="22"/>
        </w:rPr>
        <w:t>.</w:t>
      </w:r>
      <w:r w:rsidRPr="009F14F5">
        <w:rPr>
          <w:rFonts w:cs="Arial"/>
          <w:sz w:val="22"/>
          <w:szCs w:val="22"/>
        </w:rPr>
        <w:t xml:space="preserve"> </w:t>
      </w:r>
      <w:r w:rsidR="006E7A3D" w:rsidRPr="009F14F5">
        <w:rPr>
          <w:rFonts w:cs="Arial"/>
          <w:sz w:val="22"/>
          <w:szCs w:val="22"/>
        </w:rPr>
        <w:t>O</w:t>
      </w:r>
      <w:r w:rsidRPr="009F14F5">
        <w:rPr>
          <w:rFonts w:cs="Arial"/>
          <w:sz w:val="22"/>
          <w:szCs w:val="22"/>
        </w:rPr>
        <w:t xml:space="preserve"> Pregoeir</w:t>
      </w:r>
      <w:r w:rsidR="006E7A3D" w:rsidRPr="009F14F5">
        <w:rPr>
          <w:rFonts w:cs="Arial"/>
          <w:sz w:val="22"/>
          <w:szCs w:val="22"/>
        </w:rPr>
        <w:t>o</w:t>
      </w:r>
      <w:r w:rsidRPr="009F14F5">
        <w:rPr>
          <w:rFonts w:cs="Arial"/>
          <w:sz w:val="22"/>
          <w:szCs w:val="22"/>
        </w:rPr>
        <w:t xml:space="preserve"> não autenticará as cópias dos documentos apresentados.</w:t>
      </w:r>
    </w:p>
    <w:p w14:paraId="18606DF7" w14:textId="46675813" w:rsidR="00C85CA3" w:rsidRPr="009F14F5" w:rsidRDefault="00C85CA3" w:rsidP="00A91EB1">
      <w:pPr>
        <w:pStyle w:val="WW-Corpodetexto3"/>
        <w:rPr>
          <w:rFonts w:cs="Arial"/>
          <w:sz w:val="22"/>
          <w:szCs w:val="22"/>
        </w:rPr>
      </w:pPr>
    </w:p>
    <w:p w14:paraId="61F79FE4" w14:textId="21AC5250" w:rsidR="008445A4" w:rsidRPr="009F14F5" w:rsidRDefault="004664B5" w:rsidP="00C85CA3">
      <w:pPr>
        <w:tabs>
          <w:tab w:val="left" w:pos="1134"/>
          <w:tab w:val="left" w:pos="5205"/>
        </w:tabs>
        <w:spacing w:after="0" w:line="240" w:lineRule="auto"/>
        <w:jc w:val="both"/>
        <w:rPr>
          <w:rFonts w:cs="Arial"/>
          <w:bCs/>
        </w:rPr>
      </w:pPr>
      <w:r w:rsidRPr="009F14F5">
        <w:rPr>
          <w:rFonts w:cs="Arial"/>
          <w:b/>
          <w:bCs/>
        </w:rPr>
        <w:t>11.6</w:t>
      </w:r>
      <w:r w:rsidR="00C85CA3" w:rsidRPr="009F14F5">
        <w:rPr>
          <w:rFonts w:cs="Arial"/>
          <w:b/>
          <w:bCs/>
        </w:rPr>
        <w:t xml:space="preserve">. </w:t>
      </w:r>
      <w:r w:rsidR="008445A4" w:rsidRPr="009F14F5">
        <w:rPr>
          <w:rFonts w:cs="Arial"/>
          <w:bCs/>
        </w:rPr>
        <w:t xml:space="preserve">Para o procedimento licitatório será considerada como </w:t>
      </w:r>
      <w:r w:rsidR="008445A4" w:rsidRPr="009F14F5">
        <w:rPr>
          <w:rFonts w:cs="Arial"/>
          <w:b/>
          <w:bCs/>
        </w:rPr>
        <w:t>válida pelo prazo de 60 (sessenta)</w:t>
      </w:r>
      <w:r w:rsidR="008445A4" w:rsidRPr="009F14F5">
        <w:rPr>
          <w:rFonts w:cs="Arial"/>
          <w:bCs/>
        </w:rPr>
        <w:t xml:space="preserve"> </w:t>
      </w:r>
      <w:r w:rsidR="008445A4" w:rsidRPr="009F14F5">
        <w:rPr>
          <w:rFonts w:cs="Arial"/>
          <w:b/>
          <w:bCs/>
        </w:rPr>
        <w:t>dias</w:t>
      </w:r>
      <w:r w:rsidR="008445A4" w:rsidRPr="009F14F5">
        <w:rPr>
          <w:rFonts w:cs="Arial"/>
          <w:bCs/>
        </w:rPr>
        <w:t>, contados a partir da respectiva emissão, a certidão que não apresentar prazo de validade, exceto se anexada legislação específica para o respectivo documento.</w:t>
      </w:r>
    </w:p>
    <w:p w14:paraId="40A0298E" w14:textId="77777777" w:rsidR="008445A4" w:rsidRPr="009F14F5" w:rsidRDefault="008445A4" w:rsidP="00C85CA3">
      <w:pPr>
        <w:tabs>
          <w:tab w:val="left" w:pos="1134"/>
          <w:tab w:val="left" w:pos="5205"/>
        </w:tabs>
        <w:spacing w:after="0" w:line="240" w:lineRule="auto"/>
        <w:jc w:val="both"/>
        <w:rPr>
          <w:rFonts w:cs="Arial"/>
          <w:b/>
          <w:bCs/>
        </w:rPr>
      </w:pPr>
    </w:p>
    <w:p w14:paraId="027B1D68" w14:textId="297C563D" w:rsidR="00C85CA3" w:rsidRPr="009F14F5" w:rsidRDefault="008445A4" w:rsidP="00C85CA3">
      <w:pPr>
        <w:tabs>
          <w:tab w:val="left" w:pos="1134"/>
          <w:tab w:val="left" w:pos="5205"/>
        </w:tabs>
        <w:spacing w:after="0" w:line="240" w:lineRule="auto"/>
        <w:jc w:val="both"/>
        <w:rPr>
          <w:rFonts w:eastAsia="Times New Roman" w:cs="Arial"/>
          <w:bCs/>
          <w:lang w:eastAsia="pt-BR"/>
        </w:rPr>
      </w:pPr>
      <w:r w:rsidRPr="009F14F5">
        <w:rPr>
          <w:rFonts w:eastAsia="Times New Roman" w:cs="Arial"/>
          <w:b/>
          <w:bCs/>
          <w:lang w:eastAsia="pt-BR"/>
        </w:rPr>
        <w:t>11.7.</w:t>
      </w:r>
      <w:r w:rsidRPr="009F14F5">
        <w:rPr>
          <w:rFonts w:eastAsia="Times New Roman" w:cs="Arial"/>
          <w:bCs/>
          <w:lang w:eastAsia="pt-BR"/>
        </w:rPr>
        <w:t xml:space="preserve"> </w:t>
      </w:r>
      <w:r w:rsidR="00C85CA3" w:rsidRPr="009F14F5">
        <w:rPr>
          <w:rFonts w:eastAsia="Times New Roman" w:cs="Arial"/>
          <w:bCs/>
          <w:lang w:eastAsia="pt-BR"/>
        </w:rPr>
        <w:t xml:space="preserve">Os documentos complementares à proposta e à habilitação, quando necessários à confirmação daqueles exigidos no edital e já apresentados, serão encaminhados pelo licitante melhor classificado após o encerramento do envio de lances, observado o </w:t>
      </w:r>
      <w:r w:rsidR="0079321A" w:rsidRPr="009F14F5">
        <w:rPr>
          <w:rFonts w:eastAsia="Times New Roman" w:cs="Arial"/>
          <w:bCs/>
          <w:lang w:eastAsia="pt-BR"/>
        </w:rPr>
        <w:t>prazo de que trata o item 9.1.1</w:t>
      </w:r>
      <w:r w:rsidR="00C85CA3" w:rsidRPr="009F14F5">
        <w:rPr>
          <w:rFonts w:eastAsia="Times New Roman" w:cs="Arial"/>
          <w:bCs/>
          <w:lang w:eastAsia="pt-BR"/>
        </w:rPr>
        <w:t xml:space="preserve"> do Edital.  </w:t>
      </w:r>
    </w:p>
    <w:p w14:paraId="05AAA55A" w14:textId="7CD0D4DA" w:rsidR="00C85CA3" w:rsidRPr="009F14F5" w:rsidRDefault="00C85CA3" w:rsidP="00A91EB1">
      <w:pPr>
        <w:pStyle w:val="WW-Corpodetexto3"/>
        <w:rPr>
          <w:rFonts w:cs="Arial"/>
          <w:b/>
          <w:bCs/>
          <w:sz w:val="22"/>
          <w:szCs w:val="22"/>
        </w:rPr>
      </w:pPr>
    </w:p>
    <w:p w14:paraId="7282BC48" w14:textId="1FDFDC64" w:rsidR="00906FAF" w:rsidRPr="009F14F5" w:rsidRDefault="008445A4" w:rsidP="00A91EB1">
      <w:pPr>
        <w:pStyle w:val="WW-Corpodetexto3"/>
        <w:rPr>
          <w:rFonts w:cs="Arial"/>
          <w:sz w:val="22"/>
          <w:szCs w:val="22"/>
        </w:rPr>
      </w:pPr>
      <w:r w:rsidRPr="009F14F5">
        <w:rPr>
          <w:rFonts w:cs="Arial"/>
          <w:b/>
          <w:bCs/>
          <w:sz w:val="22"/>
          <w:szCs w:val="22"/>
        </w:rPr>
        <w:t>11.8</w:t>
      </w:r>
      <w:r w:rsidR="00906FAF" w:rsidRPr="009F14F5">
        <w:rPr>
          <w:rFonts w:cs="Arial"/>
          <w:b/>
          <w:bCs/>
          <w:sz w:val="22"/>
          <w:szCs w:val="22"/>
        </w:rPr>
        <w:t>.</w:t>
      </w:r>
      <w:r w:rsidRPr="009F14F5">
        <w:rPr>
          <w:rFonts w:cs="Arial"/>
          <w:sz w:val="22"/>
          <w:szCs w:val="22"/>
        </w:rPr>
        <w:t xml:space="preserve"> O não atendimento de quaisquer</w:t>
      </w:r>
      <w:r w:rsidR="00906FAF" w:rsidRPr="009F14F5">
        <w:rPr>
          <w:rFonts w:cs="Arial"/>
          <w:sz w:val="22"/>
          <w:szCs w:val="22"/>
        </w:rPr>
        <w:t xml:space="preserve"> das condições aqui previstas provocará a inabilitação da licitante. </w:t>
      </w:r>
    </w:p>
    <w:p w14:paraId="6ED1A137" w14:textId="12E2905F" w:rsidR="009647EB" w:rsidRPr="009F14F5" w:rsidRDefault="009647EB" w:rsidP="00A91EB1">
      <w:pPr>
        <w:pStyle w:val="WW-Corpodetexto3"/>
        <w:rPr>
          <w:rFonts w:cs="Arial"/>
          <w:sz w:val="22"/>
          <w:szCs w:val="22"/>
        </w:rPr>
      </w:pPr>
      <w:r w:rsidRPr="009F14F5">
        <w:rPr>
          <w:rFonts w:cs="Arial"/>
          <w:sz w:val="22"/>
          <w:szCs w:val="22"/>
        </w:rPr>
        <w:t xml:space="preserve"> </w:t>
      </w:r>
    </w:p>
    <w:p w14:paraId="79CB8D37" w14:textId="08C6981B" w:rsidR="00FE10B3" w:rsidRPr="009F14F5" w:rsidRDefault="00FE10B3" w:rsidP="00A91EB1">
      <w:pPr>
        <w:autoSpaceDE w:val="0"/>
        <w:spacing w:after="0" w:line="240" w:lineRule="auto"/>
        <w:jc w:val="both"/>
        <w:rPr>
          <w:rFonts w:cs="Arial"/>
        </w:rPr>
      </w:pPr>
      <w:r w:rsidRPr="009F14F5">
        <w:rPr>
          <w:rFonts w:cs="Arial"/>
          <w:b/>
        </w:rPr>
        <w:t>11.</w:t>
      </w:r>
      <w:r w:rsidR="008445A4" w:rsidRPr="009F14F5">
        <w:rPr>
          <w:rFonts w:cs="Arial"/>
          <w:b/>
        </w:rPr>
        <w:t>9</w:t>
      </w:r>
      <w:r w:rsidRPr="009F14F5">
        <w:rPr>
          <w:rFonts w:cs="Arial"/>
          <w:b/>
        </w:rPr>
        <w:t>.</w:t>
      </w:r>
      <w:r w:rsidRPr="009F14F5">
        <w:rPr>
          <w:rFonts w:cs="Arial"/>
        </w:rPr>
        <w:t xml:space="preserve"> Toda documentação da licitante deverá se referir ao número de CNPJ da pessoa jurídica que efetivamente irá fornecer o bem ou prestar os serviços, quer seja matriz, quer seja filial (artigo 75, § 1º, Lei nº 10.406/02 - Código Civil Brasileiro).</w:t>
      </w:r>
    </w:p>
    <w:p w14:paraId="10F5740A" w14:textId="77777777" w:rsidR="00FE10B3" w:rsidRPr="009F14F5" w:rsidRDefault="00FE10B3" w:rsidP="00A91EB1">
      <w:pPr>
        <w:autoSpaceDE w:val="0"/>
        <w:spacing w:after="0" w:line="240" w:lineRule="auto"/>
        <w:rPr>
          <w:rFonts w:cs="Arial"/>
          <w:b/>
        </w:rPr>
      </w:pPr>
    </w:p>
    <w:p w14:paraId="33715D41" w14:textId="2E1190F1" w:rsidR="00FE10B3" w:rsidRPr="009F14F5" w:rsidRDefault="00FE10B3" w:rsidP="00A91EB1">
      <w:pPr>
        <w:autoSpaceDE w:val="0"/>
        <w:spacing w:after="0" w:line="240" w:lineRule="auto"/>
        <w:jc w:val="both"/>
        <w:rPr>
          <w:rFonts w:cs="Arial"/>
        </w:rPr>
      </w:pPr>
      <w:r w:rsidRPr="009F14F5">
        <w:rPr>
          <w:rFonts w:cs="Arial"/>
          <w:b/>
        </w:rPr>
        <w:t>11.</w:t>
      </w:r>
      <w:r w:rsidR="00210705" w:rsidRPr="009F14F5">
        <w:rPr>
          <w:rFonts w:cs="Arial"/>
          <w:b/>
        </w:rPr>
        <w:t>1</w:t>
      </w:r>
      <w:r w:rsidR="008445A4" w:rsidRPr="009F14F5">
        <w:rPr>
          <w:rFonts w:cs="Arial"/>
          <w:b/>
        </w:rPr>
        <w:t>0</w:t>
      </w:r>
      <w:r w:rsidRPr="009F14F5">
        <w:rPr>
          <w:rFonts w:cs="Arial"/>
          <w:b/>
        </w:rPr>
        <w:t>.</w:t>
      </w:r>
      <w:r w:rsidRPr="009F14F5">
        <w:rPr>
          <w:rFonts w:cs="Arial"/>
        </w:rPr>
        <w:t xml:space="preserve"> </w:t>
      </w:r>
      <w:r w:rsidR="00E358A8" w:rsidRPr="009F14F5">
        <w:rPr>
          <w:rFonts w:cs="Arial"/>
          <w:bCs/>
        </w:rPr>
        <w:t xml:space="preserve">A </w:t>
      </w:r>
      <w:r w:rsidRPr="009F14F5">
        <w:rPr>
          <w:rFonts w:cs="Arial"/>
        </w:rPr>
        <w:t>licitante</w:t>
      </w:r>
      <w:r w:rsidR="00E358A8" w:rsidRPr="009F14F5">
        <w:rPr>
          <w:rFonts w:cs="Arial"/>
        </w:rPr>
        <w:t xml:space="preserve"> por</w:t>
      </w:r>
      <w:r w:rsidRPr="009F14F5">
        <w:rPr>
          <w:rFonts w:cs="Arial"/>
        </w:rPr>
        <w:t xml:space="preserve"> se tratar de </w:t>
      </w:r>
      <w:r w:rsidRPr="009F14F5">
        <w:rPr>
          <w:rFonts w:cs="Arial"/>
          <w:b/>
          <w:bCs/>
        </w:rPr>
        <w:t>microempresa (ME)</w:t>
      </w:r>
      <w:r w:rsidRPr="009F14F5">
        <w:rPr>
          <w:rFonts w:cs="Arial"/>
          <w:bCs/>
        </w:rPr>
        <w:t xml:space="preserve"> </w:t>
      </w:r>
      <w:r w:rsidRPr="009F14F5">
        <w:rPr>
          <w:rFonts w:cs="Arial"/>
        </w:rPr>
        <w:t xml:space="preserve">ou </w:t>
      </w:r>
      <w:r w:rsidRPr="009F14F5">
        <w:rPr>
          <w:rFonts w:cs="Arial"/>
          <w:b/>
          <w:bCs/>
        </w:rPr>
        <w:t>empresa de pequeno porte (EPP)</w:t>
      </w:r>
      <w:r w:rsidRPr="009F14F5">
        <w:rPr>
          <w:rFonts w:cs="Arial"/>
        </w:rPr>
        <w:t xml:space="preserve">, </w:t>
      </w:r>
      <w:r w:rsidRPr="009F14F5">
        <w:rPr>
          <w:rFonts w:cs="Arial"/>
          <w:b/>
          <w:u w:val="single"/>
        </w:rPr>
        <w:t>não fica isenta da apresentação</w:t>
      </w:r>
      <w:r w:rsidRPr="009F14F5">
        <w:rPr>
          <w:rFonts w:cs="Arial"/>
        </w:rPr>
        <w:t xml:space="preserve"> de document</w:t>
      </w:r>
      <w:r w:rsidR="009F4A40" w:rsidRPr="009F14F5">
        <w:rPr>
          <w:rFonts w:cs="Arial"/>
        </w:rPr>
        <w:t xml:space="preserve">ação acerca de sua regularidade </w:t>
      </w:r>
      <w:r w:rsidR="008445A4" w:rsidRPr="009F14F5">
        <w:rPr>
          <w:rFonts w:cs="Arial"/>
        </w:rPr>
        <w:t>fiscal e trabalhista, entretanto, caso exista alguma restrição, impropriedade ou pendência somente no tocante a essa documentação, ela poderá ser oportunamente regularizada nos termos do art. 43, §1° da Lei Complementar 123/2006.</w:t>
      </w:r>
    </w:p>
    <w:p w14:paraId="1F13543E" w14:textId="77777777" w:rsidR="00FE10B3" w:rsidRPr="009F14F5" w:rsidRDefault="00FE10B3" w:rsidP="00A91EB1">
      <w:pPr>
        <w:spacing w:after="0" w:line="240" w:lineRule="auto"/>
        <w:jc w:val="both"/>
        <w:rPr>
          <w:rFonts w:cs="Arial"/>
          <w:b/>
        </w:rPr>
      </w:pPr>
    </w:p>
    <w:p w14:paraId="439388E5" w14:textId="5B38F225" w:rsidR="00FE10B3" w:rsidRPr="009F14F5" w:rsidRDefault="00FE10B3" w:rsidP="00A91EB1">
      <w:pPr>
        <w:spacing w:after="0" w:line="240" w:lineRule="auto"/>
        <w:jc w:val="both"/>
        <w:rPr>
          <w:rFonts w:cs="Arial"/>
          <w:b/>
          <w:u w:val="single"/>
        </w:rPr>
      </w:pPr>
      <w:r w:rsidRPr="009F14F5">
        <w:rPr>
          <w:rFonts w:cs="Arial"/>
          <w:b/>
        </w:rPr>
        <w:t>11.1</w:t>
      </w:r>
      <w:r w:rsidR="009F4A40" w:rsidRPr="009F14F5">
        <w:rPr>
          <w:rFonts w:cs="Arial"/>
          <w:b/>
        </w:rPr>
        <w:t xml:space="preserve">1. </w:t>
      </w:r>
      <w:r w:rsidRPr="009F14F5">
        <w:rPr>
          <w:rFonts w:cs="Arial"/>
        </w:rPr>
        <w:t xml:space="preserve"> </w:t>
      </w:r>
      <w:r w:rsidR="009F4A40" w:rsidRPr="009F14F5">
        <w:rPr>
          <w:rFonts w:cs="Arial"/>
          <w:b/>
        </w:rPr>
        <w:t xml:space="preserve">A proposta de preço original devidamente atualizada com o último lance e os demais documentos acima citados deverão ser enviados para o SAAE-JACAREÍ – UNIDADE DE LICITAÇÕES E COMPRAS, </w:t>
      </w:r>
      <w:r w:rsidR="008E3DA2" w:rsidRPr="009F14F5">
        <w:rPr>
          <w:rFonts w:cs="Arial"/>
          <w:b/>
        </w:rPr>
        <w:t>à</w:t>
      </w:r>
      <w:r w:rsidR="009F4A40" w:rsidRPr="009F14F5">
        <w:rPr>
          <w:rFonts w:cs="Arial"/>
          <w:b/>
        </w:rPr>
        <w:t xml:space="preserve"> Rua Miguel Leite do Amp</w:t>
      </w:r>
      <w:r w:rsidR="004B15A4" w:rsidRPr="009F14F5">
        <w:rPr>
          <w:rFonts w:cs="Arial"/>
          <w:b/>
        </w:rPr>
        <w:t>aro, nº 121 – Centro – Jacareí-</w:t>
      </w:r>
      <w:r w:rsidR="009F4A40" w:rsidRPr="009F14F5">
        <w:rPr>
          <w:rFonts w:cs="Arial"/>
          <w:b/>
        </w:rPr>
        <w:t xml:space="preserve">SP, CEP 12.327-703, com os dizeres abaixo, no prazo máximo de 03 (três) dias úteis da indicação da(s) licitante(s) vencedora(s), </w:t>
      </w:r>
      <w:r w:rsidR="009F4A40" w:rsidRPr="009F14F5">
        <w:rPr>
          <w:rFonts w:cs="Arial"/>
          <w:b/>
          <w:u w:val="single"/>
        </w:rPr>
        <w:t>sendo aceitos via e-mail, documentos assinados e autenticados digitalmente pelo endereço eletrônico “licitacao@saaejacarei.sp.gov.br”.</w:t>
      </w:r>
    </w:p>
    <w:p w14:paraId="0DF77FC7" w14:textId="77777777" w:rsidR="00FE10B3" w:rsidRPr="009F14F5" w:rsidRDefault="00FE10B3" w:rsidP="00A91EB1">
      <w:pPr>
        <w:pStyle w:val="Recuodecorpodetexto"/>
        <w:widowControl w:val="0"/>
        <w:ind w:firstLine="0"/>
        <w:rPr>
          <w:rFonts w:cs="Arial"/>
          <w:b/>
          <w:szCs w:val="22"/>
        </w:rPr>
      </w:pPr>
    </w:p>
    <w:p w14:paraId="21235A66" w14:textId="77777777" w:rsidR="00FE10B3" w:rsidRPr="009F14F5" w:rsidRDefault="00FE10B3" w:rsidP="00A91EB1">
      <w:pPr>
        <w:spacing w:after="0" w:line="240" w:lineRule="auto"/>
        <w:jc w:val="center"/>
        <w:rPr>
          <w:rFonts w:cs="Arial"/>
          <w:b/>
          <w:bCs/>
        </w:rPr>
      </w:pPr>
      <w:r w:rsidRPr="009F14F5">
        <w:rPr>
          <w:rFonts w:cs="Arial"/>
          <w:b/>
          <w:bCs/>
        </w:rPr>
        <w:t>“PROPOSTA COMERCIAL E DOCUMENTOS DE HABILITAÇÃO”</w:t>
      </w:r>
    </w:p>
    <w:p w14:paraId="644FC874" w14:textId="77777777" w:rsidR="00FE10B3" w:rsidRPr="009F14F5" w:rsidRDefault="00E44F90" w:rsidP="00A91EB1">
      <w:pPr>
        <w:spacing w:after="0" w:line="240" w:lineRule="auto"/>
        <w:jc w:val="center"/>
        <w:rPr>
          <w:rFonts w:cs="Arial"/>
          <w:b/>
          <w:bCs/>
        </w:rPr>
      </w:pPr>
      <w:r w:rsidRPr="009F14F5">
        <w:rPr>
          <w:rFonts w:cs="Arial"/>
          <w:b/>
          <w:bCs/>
        </w:rPr>
        <w:t>SAAE-</w:t>
      </w:r>
      <w:r w:rsidR="00FE10B3" w:rsidRPr="009F14F5">
        <w:rPr>
          <w:rFonts w:cs="Arial"/>
          <w:b/>
          <w:bCs/>
        </w:rPr>
        <w:t>JACAREÍ</w:t>
      </w:r>
    </w:p>
    <w:p w14:paraId="63C9FC54" w14:textId="0F5446FA" w:rsidR="00FE10B3" w:rsidRPr="009F14F5" w:rsidRDefault="00FF7ABD" w:rsidP="00A91EB1">
      <w:pPr>
        <w:spacing w:after="0" w:line="240" w:lineRule="auto"/>
        <w:jc w:val="center"/>
        <w:rPr>
          <w:rFonts w:cs="Arial"/>
          <w:b/>
          <w:bCs/>
        </w:rPr>
      </w:pPr>
      <w:r w:rsidRPr="009F14F5">
        <w:rPr>
          <w:rFonts w:cs="Arial"/>
          <w:b/>
          <w:bCs/>
        </w:rPr>
        <w:t xml:space="preserve">UNIDADE DE </w:t>
      </w:r>
      <w:r w:rsidR="00656D3B" w:rsidRPr="009F14F5">
        <w:rPr>
          <w:rFonts w:cs="Arial"/>
          <w:b/>
          <w:bCs/>
        </w:rPr>
        <w:t xml:space="preserve">LICITAÇÕES E </w:t>
      </w:r>
      <w:r w:rsidRPr="009F14F5">
        <w:rPr>
          <w:rFonts w:cs="Arial"/>
          <w:b/>
          <w:bCs/>
        </w:rPr>
        <w:t>COMPRAS</w:t>
      </w:r>
    </w:p>
    <w:p w14:paraId="56E21BD3" w14:textId="18EA634F" w:rsidR="00FE10B3" w:rsidRPr="009F14F5" w:rsidRDefault="00FE10B3" w:rsidP="00A91EB1">
      <w:pPr>
        <w:spacing w:after="0" w:line="240" w:lineRule="auto"/>
        <w:jc w:val="center"/>
        <w:rPr>
          <w:rFonts w:cs="Arial"/>
          <w:b/>
          <w:bCs/>
        </w:rPr>
      </w:pPr>
      <w:r w:rsidRPr="009F14F5">
        <w:rPr>
          <w:rFonts w:cs="Arial"/>
          <w:b/>
          <w:bCs/>
        </w:rPr>
        <w:t>PREGÃO (ELETRÔNICO) Nº</w:t>
      </w:r>
      <w:r w:rsidR="004C2150">
        <w:rPr>
          <w:rFonts w:cs="Arial"/>
          <w:b/>
          <w:bCs/>
        </w:rPr>
        <w:t xml:space="preserve"> 044</w:t>
      </w:r>
      <w:r w:rsidR="009F4A40" w:rsidRPr="009F14F5">
        <w:rPr>
          <w:rFonts w:cs="Arial"/>
          <w:b/>
          <w:bCs/>
        </w:rPr>
        <w:t>/2021</w:t>
      </w:r>
    </w:p>
    <w:p w14:paraId="3B524A6A" w14:textId="77777777" w:rsidR="00FE10B3" w:rsidRPr="009F14F5" w:rsidRDefault="00FE10B3" w:rsidP="00A91EB1">
      <w:pPr>
        <w:spacing w:after="0" w:line="240" w:lineRule="auto"/>
        <w:jc w:val="center"/>
        <w:rPr>
          <w:rFonts w:cs="Arial"/>
          <w:b/>
        </w:rPr>
      </w:pPr>
      <w:r w:rsidRPr="009F14F5">
        <w:rPr>
          <w:rFonts w:cs="Arial"/>
          <w:b/>
          <w:bCs/>
        </w:rPr>
        <w:t>RAZÃO SOCIAL DA LICITANTE e CNPJ</w:t>
      </w:r>
    </w:p>
    <w:p w14:paraId="5EFD9966" w14:textId="77777777" w:rsidR="00FE10B3" w:rsidRPr="009F14F5" w:rsidRDefault="00FE10B3" w:rsidP="00A91EB1">
      <w:pPr>
        <w:spacing w:after="0" w:line="240" w:lineRule="auto"/>
        <w:rPr>
          <w:rFonts w:cs="Arial"/>
          <w:b/>
          <w:lang w:eastAsia="pt-BR"/>
        </w:rPr>
      </w:pPr>
    </w:p>
    <w:p w14:paraId="2E71A563" w14:textId="77777777" w:rsidR="00782C47" w:rsidRPr="009F14F5" w:rsidRDefault="00782C47" w:rsidP="00A91EB1">
      <w:pPr>
        <w:spacing w:after="0" w:line="240" w:lineRule="auto"/>
        <w:rPr>
          <w:rFonts w:cs="Arial"/>
          <w:b/>
          <w:lang w:eastAsia="pt-BR"/>
        </w:rPr>
      </w:pPr>
    </w:p>
    <w:p w14:paraId="41F2D68A" w14:textId="77777777" w:rsidR="00FE10B3" w:rsidRPr="009F14F5" w:rsidRDefault="00FE10B3" w:rsidP="00546847">
      <w:pPr>
        <w:pStyle w:val="Ttulo1"/>
        <w:numPr>
          <w:ilvl w:val="0"/>
          <w:numId w:val="0"/>
        </w:numPr>
        <w:ind w:left="720"/>
        <w:rPr>
          <w:rFonts w:ascii="Arial" w:hAnsi="Arial" w:cs="Arial"/>
          <w:sz w:val="22"/>
          <w:szCs w:val="22"/>
        </w:rPr>
      </w:pPr>
      <w:bookmarkStart w:id="12" w:name="_Toc79070578"/>
      <w:r w:rsidRPr="009F14F5">
        <w:rPr>
          <w:rFonts w:ascii="Arial" w:hAnsi="Arial" w:cs="Arial"/>
          <w:sz w:val="22"/>
          <w:szCs w:val="22"/>
        </w:rPr>
        <w:lastRenderedPageBreak/>
        <w:t>12. DA REABERTURA DA SESSÃO PÚBLICA</w:t>
      </w:r>
      <w:bookmarkEnd w:id="12"/>
    </w:p>
    <w:p w14:paraId="1C1D48F9" w14:textId="77777777" w:rsidR="00FE10B3" w:rsidRPr="009F14F5" w:rsidRDefault="00FE10B3" w:rsidP="00A91EB1">
      <w:pPr>
        <w:spacing w:after="0" w:line="240" w:lineRule="auto"/>
        <w:rPr>
          <w:rFonts w:cs="Arial"/>
          <w:b/>
          <w:lang w:eastAsia="pt-BR"/>
        </w:rPr>
      </w:pPr>
    </w:p>
    <w:p w14:paraId="2A852DF5" w14:textId="77777777" w:rsidR="00FE10B3" w:rsidRPr="009F14F5" w:rsidRDefault="00FE10B3" w:rsidP="00A91EB1">
      <w:pPr>
        <w:spacing w:after="0" w:line="240" w:lineRule="auto"/>
        <w:rPr>
          <w:rFonts w:cs="Arial"/>
        </w:rPr>
      </w:pPr>
      <w:r w:rsidRPr="009F14F5">
        <w:rPr>
          <w:rFonts w:cs="Arial"/>
          <w:b/>
          <w:lang w:eastAsia="pt-BR"/>
        </w:rPr>
        <w:t xml:space="preserve">12.1. </w:t>
      </w:r>
      <w:r w:rsidRPr="009F14F5">
        <w:rPr>
          <w:rFonts w:cs="Arial"/>
          <w:lang w:eastAsia="pt-BR"/>
        </w:rPr>
        <w:t>A sessão pública poderá ser reaberta:</w:t>
      </w:r>
    </w:p>
    <w:p w14:paraId="5240DE01" w14:textId="77777777" w:rsidR="00FE10B3" w:rsidRPr="009F14F5" w:rsidRDefault="00FE10B3" w:rsidP="00A91EB1">
      <w:pPr>
        <w:spacing w:after="0" w:line="240" w:lineRule="auto"/>
        <w:rPr>
          <w:rFonts w:cs="Arial"/>
          <w:lang w:eastAsia="pt-BR"/>
        </w:rPr>
      </w:pPr>
    </w:p>
    <w:p w14:paraId="1D91A994" w14:textId="77777777" w:rsidR="00FE10B3" w:rsidRPr="009F14F5" w:rsidRDefault="00FE10B3" w:rsidP="00A91EB1">
      <w:pPr>
        <w:spacing w:after="0" w:line="240" w:lineRule="auto"/>
        <w:jc w:val="both"/>
        <w:rPr>
          <w:rFonts w:cs="Arial"/>
        </w:rPr>
      </w:pPr>
      <w:r w:rsidRPr="009F14F5">
        <w:rPr>
          <w:rFonts w:cs="Arial"/>
          <w:b/>
          <w:lang w:eastAsia="pt-BR"/>
        </w:rPr>
        <w:t>12.1.1.</w:t>
      </w:r>
      <w:r w:rsidRPr="009F14F5">
        <w:rPr>
          <w:rFonts w:cs="Arial"/>
          <w:lang w:eastAsia="pt-BR"/>
        </w:rPr>
        <w:t xml:space="preserve"> Nas hipóteses de provimento de recurso que leve à anulação de atos anteriores à realização da sessão pública precedente ou em que seja anulada a própria sessão pública, situação em que serão repetidos os atos anulados e os que dele dependam.</w:t>
      </w:r>
    </w:p>
    <w:p w14:paraId="782344BD" w14:textId="77777777" w:rsidR="00FE10B3" w:rsidRPr="009F14F5" w:rsidRDefault="00FE10B3" w:rsidP="00A91EB1">
      <w:pPr>
        <w:spacing w:after="0" w:line="240" w:lineRule="auto"/>
        <w:rPr>
          <w:rFonts w:cs="Arial"/>
          <w:lang w:eastAsia="pt-BR"/>
        </w:rPr>
      </w:pPr>
    </w:p>
    <w:p w14:paraId="7C110CC7" w14:textId="60ED1036" w:rsidR="00FE10B3" w:rsidRPr="009F14F5" w:rsidRDefault="00FE10B3" w:rsidP="00A91EB1">
      <w:pPr>
        <w:spacing w:after="0" w:line="240" w:lineRule="auto"/>
        <w:jc w:val="both"/>
        <w:rPr>
          <w:rFonts w:cs="Arial"/>
        </w:rPr>
      </w:pPr>
      <w:r w:rsidRPr="009F14F5">
        <w:rPr>
          <w:rFonts w:cs="Arial"/>
          <w:b/>
          <w:lang w:eastAsia="pt-BR"/>
        </w:rPr>
        <w:t xml:space="preserve">12.1.2. </w:t>
      </w:r>
      <w:r w:rsidRPr="009F14F5">
        <w:rPr>
          <w:rFonts w:cs="Arial"/>
          <w:lang w:eastAsia="pt-BR"/>
        </w:rPr>
        <w:t>Quando houver erro na aceitação do preço melhor classificado</w:t>
      </w:r>
      <w:r w:rsidR="0064440D" w:rsidRPr="009F14F5">
        <w:rPr>
          <w:rFonts w:cs="Arial"/>
          <w:lang w:eastAsia="pt-BR"/>
        </w:rPr>
        <w:t>,</w:t>
      </w:r>
      <w:r w:rsidRPr="009F14F5">
        <w:rPr>
          <w:rFonts w:cs="Arial"/>
          <w:lang w:eastAsia="pt-BR"/>
        </w:rPr>
        <w:t xml:space="preserve"> ou quando o licitante declarado vencedor não assinar </w:t>
      </w:r>
      <w:r w:rsidR="004A7169" w:rsidRPr="009F14F5">
        <w:rPr>
          <w:rFonts w:cs="Arial"/>
          <w:lang w:eastAsia="pt-BR"/>
        </w:rPr>
        <w:t>o Contrato</w:t>
      </w:r>
      <w:r w:rsidRPr="009F14F5">
        <w:rPr>
          <w:rFonts w:cs="Arial"/>
          <w:lang w:eastAsia="pt-BR"/>
        </w:rPr>
        <w:t xml:space="preserve"> ou não comprovar a regularização fiscal</w:t>
      </w:r>
      <w:r w:rsidR="0064440D" w:rsidRPr="009F14F5">
        <w:rPr>
          <w:rFonts w:cs="Arial"/>
          <w:lang w:eastAsia="pt-BR"/>
        </w:rPr>
        <w:t xml:space="preserve"> e trabalhista</w:t>
      </w:r>
      <w:r w:rsidRPr="009F14F5">
        <w:rPr>
          <w:rFonts w:cs="Arial"/>
          <w:lang w:eastAsia="pt-BR"/>
        </w:rPr>
        <w:t>, nos termos do art. 43, §1º da LC nº 123/2006. Nessas hipóteses, serão adotados os procedimentos imediatamente posteriores ao encerramento da etapa de lances.</w:t>
      </w:r>
    </w:p>
    <w:p w14:paraId="352433E4" w14:textId="77777777" w:rsidR="00FE10B3" w:rsidRPr="009F14F5" w:rsidRDefault="00FE10B3" w:rsidP="00A91EB1">
      <w:pPr>
        <w:spacing w:after="0" w:line="240" w:lineRule="auto"/>
        <w:rPr>
          <w:rFonts w:cs="Arial"/>
          <w:lang w:eastAsia="pt-BR"/>
        </w:rPr>
      </w:pPr>
    </w:p>
    <w:p w14:paraId="48E78692" w14:textId="77777777" w:rsidR="00FE10B3" w:rsidRPr="009F14F5" w:rsidRDefault="00FE10B3" w:rsidP="00A91EB1">
      <w:pPr>
        <w:spacing w:after="0" w:line="240" w:lineRule="auto"/>
        <w:jc w:val="both"/>
        <w:rPr>
          <w:rFonts w:cs="Arial"/>
        </w:rPr>
      </w:pPr>
      <w:r w:rsidRPr="009F14F5">
        <w:rPr>
          <w:rFonts w:cs="Arial"/>
          <w:b/>
          <w:lang w:eastAsia="pt-BR"/>
        </w:rPr>
        <w:t>12.2.</w:t>
      </w:r>
      <w:r w:rsidRPr="009F14F5">
        <w:rPr>
          <w:rFonts w:cs="Arial"/>
          <w:lang w:eastAsia="pt-BR"/>
        </w:rPr>
        <w:t xml:space="preserve"> Todos os licitantes remanescentes deverão ser convocados para acompanhar a sessão reaberta.</w:t>
      </w:r>
    </w:p>
    <w:p w14:paraId="75227996" w14:textId="77777777" w:rsidR="00FE10B3" w:rsidRPr="009F14F5" w:rsidRDefault="00FE10B3" w:rsidP="00A91EB1">
      <w:pPr>
        <w:spacing w:after="0" w:line="240" w:lineRule="auto"/>
        <w:jc w:val="both"/>
        <w:rPr>
          <w:rFonts w:cs="Arial"/>
          <w:lang w:eastAsia="pt-BR"/>
        </w:rPr>
      </w:pPr>
    </w:p>
    <w:p w14:paraId="469F5492" w14:textId="333ADA95" w:rsidR="00FE10B3" w:rsidRPr="009F14F5" w:rsidRDefault="00FE10B3" w:rsidP="00A91EB1">
      <w:pPr>
        <w:spacing w:after="0" w:line="240" w:lineRule="auto"/>
        <w:jc w:val="both"/>
        <w:rPr>
          <w:rFonts w:cs="Arial"/>
        </w:rPr>
      </w:pPr>
      <w:r w:rsidRPr="009F14F5">
        <w:rPr>
          <w:rFonts w:cs="Arial"/>
          <w:b/>
          <w:lang w:eastAsia="pt-BR"/>
        </w:rPr>
        <w:t>12.3.</w:t>
      </w:r>
      <w:r w:rsidRPr="009F14F5">
        <w:rPr>
          <w:rFonts w:cs="Arial"/>
          <w:lang w:eastAsia="pt-BR"/>
        </w:rPr>
        <w:t xml:space="preserve"> A convocação se dará por meio do sistema eletrônico (“chat”</w:t>
      </w:r>
      <w:r w:rsidR="00156B6B" w:rsidRPr="009F14F5">
        <w:rPr>
          <w:rFonts w:cs="Arial"/>
          <w:lang w:eastAsia="pt-BR"/>
        </w:rPr>
        <w:t xml:space="preserve"> ou quadro de avisos”</w:t>
      </w:r>
      <w:r w:rsidRPr="009F14F5">
        <w:rPr>
          <w:rFonts w:cs="Arial"/>
          <w:lang w:eastAsia="pt-BR"/>
        </w:rPr>
        <w:t>)</w:t>
      </w:r>
      <w:r w:rsidR="00156B6B" w:rsidRPr="009F14F5">
        <w:rPr>
          <w:rFonts w:cs="Arial"/>
          <w:lang w:eastAsia="pt-BR"/>
        </w:rPr>
        <w:t xml:space="preserve">, </w:t>
      </w:r>
      <w:r w:rsidRPr="009F14F5">
        <w:rPr>
          <w:rFonts w:cs="Arial"/>
          <w:lang w:eastAsia="pt-BR"/>
        </w:rPr>
        <w:t>de acordo com a fase do procedimento licitatório.</w:t>
      </w:r>
    </w:p>
    <w:p w14:paraId="697C4039" w14:textId="77777777" w:rsidR="00665B95" w:rsidRPr="009F14F5" w:rsidRDefault="00665B95" w:rsidP="00A91EB1">
      <w:pPr>
        <w:spacing w:after="0" w:line="240" w:lineRule="auto"/>
        <w:jc w:val="both"/>
        <w:rPr>
          <w:rFonts w:cs="Arial"/>
          <w:b/>
        </w:rPr>
      </w:pPr>
    </w:p>
    <w:p w14:paraId="5EB8CD15" w14:textId="77777777" w:rsidR="00FE10B3" w:rsidRPr="009F14F5" w:rsidRDefault="00FE10B3" w:rsidP="00546847">
      <w:pPr>
        <w:pStyle w:val="Ttulo1"/>
        <w:numPr>
          <w:ilvl w:val="0"/>
          <w:numId w:val="0"/>
        </w:numPr>
        <w:ind w:left="720"/>
        <w:rPr>
          <w:rFonts w:ascii="Arial" w:hAnsi="Arial" w:cs="Arial"/>
          <w:sz w:val="22"/>
          <w:szCs w:val="22"/>
        </w:rPr>
      </w:pPr>
      <w:bookmarkStart w:id="13" w:name="_Toc79070579"/>
      <w:r w:rsidRPr="009F14F5">
        <w:rPr>
          <w:rFonts w:ascii="Arial" w:hAnsi="Arial" w:cs="Arial"/>
          <w:sz w:val="22"/>
          <w:szCs w:val="22"/>
        </w:rPr>
        <w:t>13. DOS RECURSOS</w:t>
      </w:r>
      <w:bookmarkEnd w:id="13"/>
    </w:p>
    <w:p w14:paraId="72A07A90" w14:textId="77777777" w:rsidR="00FE10B3" w:rsidRPr="009F14F5" w:rsidRDefault="00FE10B3" w:rsidP="00A91EB1">
      <w:pPr>
        <w:pStyle w:val="Corpodetexto"/>
        <w:ind w:firstLine="1418"/>
        <w:rPr>
          <w:rFonts w:cs="Arial"/>
          <w:b w:val="0"/>
          <w:sz w:val="22"/>
          <w:szCs w:val="22"/>
        </w:rPr>
      </w:pPr>
    </w:p>
    <w:p w14:paraId="118AE1A6" w14:textId="1120DC7D" w:rsidR="00FE10B3" w:rsidRPr="009F14F5" w:rsidRDefault="00FE10B3" w:rsidP="00A91EB1">
      <w:pPr>
        <w:pStyle w:val="Corpodetexto"/>
        <w:rPr>
          <w:rFonts w:cs="Arial"/>
          <w:b w:val="0"/>
          <w:sz w:val="22"/>
          <w:szCs w:val="22"/>
        </w:rPr>
      </w:pPr>
      <w:r w:rsidRPr="009F14F5">
        <w:rPr>
          <w:rFonts w:cs="Arial"/>
          <w:sz w:val="22"/>
          <w:szCs w:val="22"/>
        </w:rPr>
        <w:t>13.1.</w:t>
      </w:r>
      <w:r w:rsidRPr="009F14F5">
        <w:rPr>
          <w:rFonts w:cs="Arial"/>
          <w:b w:val="0"/>
          <w:sz w:val="22"/>
          <w:szCs w:val="22"/>
        </w:rPr>
        <w:t xml:space="preserve"> Qualquer licitante poderá, durante a sessão pública, de forma imediata e motivada, explicitando sucintamente suas razões, imediatamente após a divulgação da vencedora, em campo próprio do Sistema Eletrônico</w:t>
      </w:r>
      <w:r w:rsidR="00B81C80" w:rsidRPr="009F14F5">
        <w:rPr>
          <w:rFonts w:cs="Arial"/>
          <w:b w:val="0"/>
          <w:sz w:val="22"/>
          <w:szCs w:val="22"/>
        </w:rPr>
        <w:t xml:space="preserve">, </w:t>
      </w:r>
      <w:r w:rsidR="00B81C80" w:rsidRPr="009F14F5">
        <w:rPr>
          <w:rFonts w:cs="Arial"/>
          <w:sz w:val="22"/>
          <w:szCs w:val="22"/>
          <w:u w:val="single"/>
        </w:rPr>
        <w:t>no prazo de 30 (trinta) minutos</w:t>
      </w:r>
      <w:r w:rsidRPr="009F14F5">
        <w:rPr>
          <w:rFonts w:cs="Arial"/>
          <w:b w:val="0"/>
          <w:sz w:val="22"/>
          <w:szCs w:val="22"/>
        </w:rPr>
        <w:t>, manifestar sua intenção de recorrer.</w:t>
      </w:r>
    </w:p>
    <w:p w14:paraId="17FF502F" w14:textId="77777777" w:rsidR="00FE10B3" w:rsidRPr="009F14F5" w:rsidRDefault="00FE10B3" w:rsidP="00A91EB1">
      <w:pPr>
        <w:pStyle w:val="Corpodetexto"/>
        <w:rPr>
          <w:rFonts w:cs="Arial"/>
          <w:b w:val="0"/>
          <w:sz w:val="22"/>
          <w:szCs w:val="22"/>
        </w:rPr>
      </w:pPr>
    </w:p>
    <w:p w14:paraId="38B3DB5D" w14:textId="77777777" w:rsidR="00FE10B3" w:rsidRPr="009F14F5" w:rsidRDefault="00FE10B3" w:rsidP="00A91EB1">
      <w:pPr>
        <w:pStyle w:val="Corpodetexto"/>
        <w:rPr>
          <w:rFonts w:cs="Arial"/>
          <w:sz w:val="22"/>
          <w:szCs w:val="22"/>
        </w:rPr>
      </w:pPr>
      <w:r w:rsidRPr="009F14F5">
        <w:rPr>
          <w:rFonts w:cs="Arial"/>
          <w:sz w:val="22"/>
          <w:szCs w:val="22"/>
        </w:rPr>
        <w:t>13.1.1.</w:t>
      </w:r>
      <w:r w:rsidRPr="009F14F5">
        <w:rPr>
          <w:rFonts w:cs="Arial"/>
          <w:b w:val="0"/>
          <w:sz w:val="22"/>
          <w:szCs w:val="22"/>
        </w:rPr>
        <w:t xml:space="preserve"> Será concedido ao licitante que manifestar a intenção de interpor recurso o prazo de 03 (três) dias úteis para apresentar as razões de recurso, ficando os demais licitantes, desde logo, intimados para, querendo, apresentarem contrarrazões em igual prazo, que começará a contar do término do prazo do recorrente, sendo-lhes assegurada vista imediata dos autos.</w:t>
      </w:r>
    </w:p>
    <w:p w14:paraId="66F352C7" w14:textId="77777777" w:rsidR="00FE10B3" w:rsidRPr="009F14F5" w:rsidRDefault="00FE10B3" w:rsidP="00A91EB1">
      <w:pPr>
        <w:pStyle w:val="Corpodetexto"/>
        <w:rPr>
          <w:rFonts w:cs="Arial"/>
          <w:sz w:val="22"/>
          <w:szCs w:val="22"/>
        </w:rPr>
      </w:pPr>
    </w:p>
    <w:p w14:paraId="1FBB8DE3" w14:textId="77777777" w:rsidR="00FE10B3" w:rsidRPr="009F14F5" w:rsidRDefault="00FE10B3" w:rsidP="00A91EB1">
      <w:pPr>
        <w:pStyle w:val="Corpodetexto"/>
        <w:rPr>
          <w:rFonts w:cs="Arial"/>
          <w:sz w:val="22"/>
          <w:szCs w:val="22"/>
        </w:rPr>
      </w:pPr>
      <w:r w:rsidRPr="009F14F5">
        <w:rPr>
          <w:rFonts w:cs="Arial"/>
          <w:sz w:val="22"/>
          <w:szCs w:val="22"/>
        </w:rPr>
        <w:t>13.2.</w:t>
      </w:r>
      <w:r w:rsidRPr="009F14F5">
        <w:rPr>
          <w:rFonts w:cs="Arial"/>
          <w:b w:val="0"/>
          <w:sz w:val="22"/>
          <w:szCs w:val="22"/>
        </w:rPr>
        <w:t xml:space="preserve"> A falta de manifestação imediata e motivada da licitante importará a decadência do direito de recurso e adjudicação do objeto pel</w:t>
      </w:r>
      <w:r w:rsidR="008C229C" w:rsidRPr="009F14F5">
        <w:rPr>
          <w:rFonts w:cs="Arial"/>
          <w:b w:val="0"/>
          <w:sz w:val="22"/>
          <w:szCs w:val="22"/>
        </w:rPr>
        <w:t>o</w:t>
      </w:r>
      <w:r w:rsidRPr="009F14F5">
        <w:rPr>
          <w:rFonts w:cs="Arial"/>
          <w:b w:val="0"/>
          <w:sz w:val="22"/>
          <w:szCs w:val="22"/>
        </w:rPr>
        <w:t xml:space="preserve"> Pregoeir</w:t>
      </w:r>
      <w:r w:rsidR="008C229C" w:rsidRPr="009F14F5">
        <w:rPr>
          <w:rFonts w:cs="Arial"/>
          <w:b w:val="0"/>
          <w:sz w:val="22"/>
          <w:szCs w:val="22"/>
        </w:rPr>
        <w:t>o</w:t>
      </w:r>
      <w:r w:rsidRPr="009F14F5">
        <w:rPr>
          <w:rFonts w:cs="Arial"/>
          <w:b w:val="0"/>
          <w:sz w:val="22"/>
          <w:szCs w:val="22"/>
        </w:rPr>
        <w:t xml:space="preserve"> ao vencedor.</w:t>
      </w:r>
    </w:p>
    <w:p w14:paraId="793EFF06" w14:textId="77777777" w:rsidR="00FE10B3" w:rsidRPr="009F14F5" w:rsidRDefault="00FE10B3" w:rsidP="00A91EB1">
      <w:pPr>
        <w:pStyle w:val="Corpodetexto"/>
        <w:ind w:firstLine="1418"/>
        <w:rPr>
          <w:rFonts w:cs="Arial"/>
          <w:b w:val="0"/>
          <w:sz w:val="22"/>
          <w:szCs w:val="22"/>
        </w:rPr>
      </w:pPr>
    </w:p>
    <w:p w14:paraId="00CA86EA" w14:textId="77777777" w:rsidR="00FE10B3" w:rsidRPr="009F14F5" w:rsidRDefault="00FE10B3" w:rsidP="00A91EB1">
      <w:pPr>
        <w:pStyle w:val="Corpodetexto"/>
        <w:rPr>
          <w:rFonts w:cs="Arial"/>
          <w:sz w:val="22"/>
          <w:szCs w:val="22"/>
        </w:rPr>
      </w:pPr>
      <w:r w:rsidRPr="009F14F5">
        <w:rPr>
          <w:rFonts w:cs="Arial"/>
          <w:sz w:val="22"/>
          <w:szCs w:val="22"/>
        </w:rPr>
        <w:t>13.3.</w:t>
      </w:r>
      <w:r w:rsidRPr="009F14F5">
        <w:rPr>
          <w:rFonts w:cs="Arial"/>
          <w:b w:val="0"/>
          <w:sz w:val="22"/>
          <w:szCs w:val="22"/>
        </w:rPr>
        <w:t xml:space="preserve"> O acolhimento do recurso importará na invalidação apenas dos atos insuscetíveis de aproveitamento.</w:t>
      </w:r>
    </w:p>
    <w:p w14:paraId="74A66AB0" w14:textId="77777777" w:rsidR="009B4A04" w:rsidRPr="009F14F5" w:rsidRDefault="009B4A04" w:rsidP="00A91EB1">
      <w:pPr>
        <w:pStyle w:val="Corpodetexto"/>
        <w:rPr>
          <w:rFonts w:cs="Arial"/>
          <w:sz w:val="22"/>
          <w:szCs w:val="22"/>
        </w:rPr>
      </w:pPr>
    </w:p>
    <w:p w14:paraId="2F57DE2C" w14:textId="77777777" w:rsidR="00FE10B3" w:rsidRPr="009F14F5" w:rsidRDefault="00FE10B3" w:rsidP="00A91EB1">
      <w:pPr>
        <w:pStyle w:val="Corpodetexto"/>
        <w:rPr>
          <w:rFonts w:cs="Arial"/>
          <w:sz w:val="22"/>
          <w:szCs w:val="22"/>
        </w:rPr>
      </w:pPr>
      <w:r w:rsidRPr="009F14F5">
        <w:rPr>
          <w:rFonts w:cs="Arial"/>
          <w:sz w:val="22"/>
          <w:szCs w:val="22"/>
        </w:rPr>
        <w:t>13.4.</w:t>
      </w:r>
      <w:r w:rsidRPr="009F14F5">
        <w:rPr>
          <w:rFonts w:cs="Arial"/>
          <w:b w:val="0"/>
          <w:sz w:val="22"/>
          <w:szCs w:val="22"/>
        </w:rPr>
        <w:t xml:space="preserve"> A decisão d</w:t>
      </w:r>
      <w:r w:rsidR="009B4A04" w:rsidRPr="009F14F5">
        <w:rPr>
          <w:rFonts w:cs="Arial"/>
          <w:b w:val="0"/>
          <w:sz w:val="22"/>
          <w:szCs w:val="22"/>
        </w:rPr>
        <w:t>o</w:t>
      </w:r>
      <w:r w:rsidRPr="009F14F5">
        <w:rPr>
          <w:rFonts w:cs="Arial"/>
          <w:b w:val="0"/>
          <w:sz w:val="22"/>
          <w:szCs w:val="22"/>
        </w:rPr>
        <w:t xml:space="preserve"> Pregoeir</w:t>
      </w:r>
      <w:r w:rsidR="009B4A04" w:rsidRPr="009F14F5">
        <w:rPr>
          <w:rFonts w:cs="Arial"/>
          <w:b w:val="0"/>
          <w:sz w:val="22"/>
          <w:szCs w:val="22"/>
        </w:rPr>
        <w:t>o</w:t>
      </w:r>
      <w:r w:rsidRPr="009F14F5">
        <w:rPr>
          <w:rFonts w:cs="Arial"/>
          <w:b w:val="0"/>
          <w:sz w:val="22"/>
          <w:szCs w:val="22"/>
        </w:rPr>
        <w:t xml:space="preserve"> deverá ser motivada e submetida à apreciação da Autoridade Competente.</w:t>
      </w:r>
    </w:p>
    <w:p w14:paraId="58F30324" w14:textId="77777777" w:rsidR="00FE10B3" w:rsidRPr="009F14F5" w:rsidRDefault="00FE10B3" w:rsidP="00A91EB1">
      <w:pPr>
        <w:pStyle w:val="Corpodetexto"/>
        <w:ind w:firstLine="1418"/>
        <w:rPr>
          <w:rFonts w:cs="Arial"/>
          <w:b w:val="0"/>
          <w:sz w:val="22"/>
          <w:szCs w:val="22"/>
        </w:rPr>
      </w:pPr>
    </w:p>
    <w:p w14:paraId="7DCC6F04" w14:textId="77777777" w:rsidR="00FE10B3" w:rsidRPr="009F14F5" w:rsidRDefault="00FE10B3" w:rsidP="00A91EB1">
      <w:pPr>
        <w:pStyle w:val="Recuodecorpodetexto21"/>
        <w:ind w:firstLine="0"/>
        <w:rPr>
          <w:rFonts w:ascii="Arial" w:hAnsi="Arial" w:cs="Arial"/>
          <w:sz w:val="22"/>
          <w:szCs w:val="22"/>
        </w:rPr>
      </w:pPr>
      <w:r w:rsidRPr="009F14F5">
        <w:rPr>
          <w:rFonts w:ascii="Arial" w:hAnsi="Arial" w:cs="Arial"/>
          <w:b/>
          <w:sz w:val="22"/>
          <w:szCs w:val="22"/>
        </w:rPr>
        <w:t>13.5.</w:t>
      </w:r>
      <w:r w:rsidRPr="009F14F5">
        <w:rPr>
          <w:rFonts w:ascii="Arial" w:hAnsi="Arial" w:cs="Arial"/>
          <w:sz w:val="22"/>
          <w:szCs w:val="22"/>
        </w:rPr>
        <w:t xml:space="preserve"> Decididos os recursos e constatada a regularidade dos atos praticados, a Autoridade Competente adjudicará o objeto e homologará o resultado da licitação para determinar a contratação.</w:t>
      </w:r>
    </w:p>
    <w:p w14:paraId="26CBDEB8" w14:textId="77777777" w:rsidR="00FE10B3" w:rsidRPr="009F14F5" w:rsidRDefault="00FE10B3" w:rsidP="00A91EB1">
      <w:pPr>
        <w:pStyle w:val="Recuodecorpodetexto21"/>
        <w:rPr>
          <w:rFonts w:ascii="Arial" w:hAnsi="Arial" w:cs="Arial"/>
          <w:sz w:val="22"/>
          <w:szCs w:val="22"/>
        </w:rPr>
      </w:pPr>
    </w:p>
    <w:p w14:paraId="762C12D4" w14:textId="4AC67908" w:rsidR="00FE10B3" w:rsidRPr="009F14F5" w:rsidRDefault="00FE10B3" w:rsidP="008E0250">
      <w:pPr>
        <w:jc w:val="both"/>
        <w:rPr>
          <w:rFonts w:cs="Arial"/>
        </w:rPr>
      </w:pPr>
      <w:r w:rsidRPr="009F14F5">
        <w:rPr>
          <w:rFonts w:cs="Arial"/>
          <w:b/>
        </w:rPr>
        <w:t>13.6.</w:t>
      </w:r>
      <w:r w:rsidRPr="009F14F5">
        <w:rPr>
          <w:rFonts w:cs="Arial"/>
        </w:rPr>
        <w:t xml:space="preserve"> Os autos do processo permanecerão com vista franqueada aos inter</w:t>
      </w:r>
      <w:r w:rsidR="00D83CF1" w:rsidRPr="009F14F5">
        <w:rPr>
          <w:rFonts w:cs="Arial"/>
        </w:rPr>
        <w:t>essados, no</w:t>
      </w:r>
      <w:r w:rsidRPr="009F14F5">
        <w:rPr>
          <w:rFonts w:cs="Arial"/>
        </w:rPr>
        <w:t xml:space="preserve"> </w:t>
      </w:r>
      <w:r w:rsidR="009B4A04" w:rsidRPr="009F14F5">
        <w:rPr>
          <w:rFonts w:cs="Arial"/>
          <w:b/>
        </w:rPr>
        <w:t xml:space="preserve">SAAE-JACAREÍ – </w:t>
      </w:r>
      <w:r w:rsidR="00F93A12" w:rsidRPr="009F14F5">
        <w:rPr>
          <w:rFonts w:cs="Arial"/>
          <w:b/>
        </w:rPr>
        <w:t xml:space="preserve">UNIDADE DE </w:t>
      </w:r>
      <w:r w:rsidR="00A242D6" w:rsidRPr="009F14F5">
        <w:rPr>
          <w:rFonts w:cs="Arial"/>
          <w:b/>
        </w:rPr>
        <w:t xml:space="preserve">LICITAÇÕES E </w:t>
      </w:r>
      <w:r w:rsidR="00F93A12" w:rsidRPr="009F14F5">
        <w:rPr>
          <w:rFonts w:cs="Arial"/>
          <w:b/>
        </w:rPr>
        <w:t>COMPRAS</w:t>
      </w:r>
      <w:r w:rsidR="009B4A04" w:rsidRPr="009F14F5">
        <w:rPr>
          <w:rFonts w:cs="Arial"/>
        </w:rPr>
        <w:t xml:space="preserve">, localizado na </w:t>
      </w:r>
      <w:r w:rsidR="00690B62" w:rsidRPr="009F14F5">
        <w:rPr>
          <w:rFonts w:cs="Arial"/>
        </w:rPr>
        <w:t>Rua Miguel Leite do Amparo, nº 121 – C</w:t>
      </w:r>
      <w:r w:rsidR="00A242D6" w:rsidRPr="009F14F5">
        <w:rPr>
          <w:rFonts w:cs="Arial"/>
        </w:rPr>
        <w:t xml:space="preserve">entro - </w:t>
      </w:r>
      <w:r w:rsidR="009B4A04" w:rsidRPr="009F14F5">
        <w:rPr>
          <w:rFonts w:cs="Arial"/>
        </w:rPr>
        <w:t>Jacareí- SP, CEP 12.327-</w:t>
      </w:r>
      <w:r w:rsidR="00A242D6" w:rsidRPr="009F14F5">
        <w:rPr>
          <w:rFonts w:cs="Arial"/>
        </w:rPr>
        <w:t>703</w:t>
      </w:r>
      <w:r w:rsidR="00690B62" w:rsidRPr="009F14F5">
        <w:rPr>
          <w:rFonts w:cs="Arial"/>
        </w:rPr>
        <w:t>, no horário de 08h30 às 16h30</w:t>
      </w:r>
      <w:r w:rsidRPr="009F14F5">
        <w:rPr>
          <w:rFonts w:cs="Arial"/>
        </w:rPr>
        <w:t>.</w:t>
      </w:r>
    </w:p>
    <w:p w14:paraId="13DB54FE" w14:textId="77777777" w:rsidR="00FE10B3" w:rsidRPr="009F14F5" w:rsidRDefault="00FE10B3" w:rsidP="00A91EB1">
      <w:pPr>
        <w:pStyle w:val="P30"/>
        <w:snapToGrid/>
        <w:rPr>
          <w:rFonts w:ascii="Arial" w:hAnsi="Arial" w:cs="Arial"/>
          <w:b w:val="0"/>
          <w:sz w:val="22"/>
          <w:szCs w:val="22"/>
        </w:rPr>
      </w:pPr>
    </w:p>
    <w:p w14:paraId="60583F0E" w14:textId="77777777" w:rsidR="00FE10B3" w:rsidRPr="009F14F5" w:rsidRDefault="00FE10B3" w:rsidP="00546847">
      <w:pPr>
        <w:pStyle w:val="Ttulo1"/>
        <w:numPr>
          <w:ilvl w:val="0"/>
          <w:numId w:val="0"/>
        </w:numPr>
        <w:ind w:left="720"/>
        <w:rPr>
          <w:rFonts w:ascii="Arial" w:hAnsi="Arial" w:cs="Arial"/>
          <w:sz w:val="22"/>
          <w:szCs w:val="22"/>
        </w:rPr>
      </w:pPr>
      <w:bookmarkStart w:id="14" w:name="_Toc79070580"/>
      <w:r w:rsidRPr="009F14F5">
        <w:rPr>
          <w:rFonts w:ascii="Arial" w:hAnsi="Arial" w:cs="Arial"/>
          <w:sz w:val="22"/>
          <w:szCs w:val="22"/>
        </w:rPr>
        <w:t>14. DA ADJUDICAÇÃO E DA HOMOLOGAÇÃO</w:t>
      </w:r>
      <w:bookmarkEnd w:id="14"/>
    </w:p>
    <w:p w14:paraId="3477F16D" w14:textId="77777777" w:rsidR="00FE10B3" w:rsidRPr="009F14F5" w:rsidRDefault="00FE10B3" w:rsidP="00A91EB1">
      <w:pPr>
        <w:pStyle w:val="P30"/>
        <w:snapToGrid/>
        <w:ind w:firstLine="1418"/>
        <w:rPr>
          <w:rFonts w:ascii="Arial" w:hAnsi="Arial" w:cs="Arial"/>
          <w:sz w:val="22"/>
          <w:szCs w:val="22"/>
        </w:rPr>
      </w:pPr>
    </w:p>
    <w:p w14:paraId="7875A74E" w14:textId="77777777" w:rsidR="00FE10B3" w:rsidRPr="009F14F5" w:rsidRDefault="00FE10B3" w:rsidP="00A91EB1">
      <w:pPr>
        <w:pStyle w:val="P30"/>
        <w:snapToGrid/>
        <w:rPr>
          <w:rFonts w:ascii="Arial" w:hAnsi="Arial" w:cs="Arial"/>
          <w:b w:val="0"/>
          <w:sz w:val="22"/>
          <w:szCs w:val="22"/>
        </w:rPr>
      </w:pPr>
      <w:r w:rsidRPr="009F14F5">
        <w:rPr>
          <w:rFonts w:ascii="Arial" w:hAnsi="Arial" w:cs="Arial"/>
          <w:bCs/>
          <w:sz w:val="22"/>
          <w:szCs w:val="22"/>
        </w:rPr>
        <w:t>14.1.</w:t>
      </w:r>
      <w:r w:rsidRPr="009F14F5">
        <w:rPr>
          <w:rFonts w:ascii="Arial" w:hAnsi="Arial" w:cs="Arial"/>
          <w:b w:val="0"/>
          <w:sz w:val="22"/>
          <w:szCs w:val="22"/>
        </w:rPr>
        <w:t xml:space="preserve"> A adjudicação do objeto do presente certame será </w:t>
      </w:r>
      <w:r w:rsidR="002C0D1F" w:rsidRPr="009F14F5">
        <w:rPr>
          <w:rFonts w:ascii="Arial" w:hAnsi="Arial" w:cs="Arial"/>
          <w:b w:val="0"/>
          <w:sz w:val="22"/>
          <w:szCs w:val="22"/>
        </w:rPr>
        <w:t xml:space="preserve">feita </w:t>
      </w:r>
      <w:r w:rsidRPr="009F14F5">
        <w:rPr>
          <w:rFonts w:ascii="Arial" w:hAnsi="Arial" w:cs="Arial"/>
          <w:b w:val="0"/>
          <w:sz w:val="22"/>
          <w:szCs w:val="22"/>
        </w:rPr>
        <w:t>pel</w:t>
      </w:r>
      <w:r w:rsidR="002C0D1F" w:rsidRPr="009F14F5">
        <w:rPr>
          <w:rFonts w:ascii="Arial" w:hAnsi="Arial" w:cs="Arial"/>
          <w:b w:val="0"/>
          <w:sz w:val="22"/>
          <w:szCs w:val="22"/>
        </w:rPr>
        <w:t>o</w:t>
      </w:r>
      <w:r w:rsidRPr="009F14F5">
        <w:rPr>
          <w:rFonts w:ascii="Arial" w:hAnsi="Arial" w:cs="Arial"/>
          <w:b w:val="0"/>
          <w:sz w:val="22"/>
          <w:szCs w:val="22"/>
        </w:rPr>
        <w:t xml:space="preserve"> Pregoeir</w:t>
      </w:r>
      <w:r w:rsidR="002C0D1F" w:rsidRPr="009F14F5">
        <w:rPr>
          <w:rFonts w:ascii="Arial" w:hAnsi="Arial" w:cs="Arial"/>
          <w:b w:val="0"/>
          <w:sz w:val="22"/>
          <w:szCs w:val="22"/>
        </w:rPr>
        <w:t>o</w:t>
      </w:r>
      <w:r w:rsidRPr="009F14F5">
        <w:rPr>
          <w:rFonts w:ascii="Arial" w:hAnsi="Arial" w:cs="Arial"/>
          <w:b w:val="0"/>
          <w:sz w:val="22"/>
          <w:szCs w:val="22"/>
        </w:rPr>
        <w:t xml:space="preserve"> sempre que não houver recurso.</w:t>
      </w:r>
    </w:p>
    <w:p w14:paraId="54A04AD4" w14:textId="77777777" w:rsidR="00641590" w:rsidRPr="009F14F5" w:rsidRDefault="00641590" w:rsidP="00A91EB1">
      <w:pPr>
        <w:pStyle w:val="P30"/>
        <w:snapToGrid/>
        <w:rPr>
          <w:rFonts w:ascii="Arial" w:hAnsi="Arial" w:cs="Arial"/>
          <w:sz w:val="22"/>
          <w:szCs w:val="22"/>
        </w:rPr>
      </w:pPr>
    </w:p>
    <w:p w14:paraId="24638BA5" w14:textId="10A95679" w:rsidR="00641590" w:rsidRPr="009F14F5" w:rsidRDefault="0026409B" w:rsidP="00A91EB1">
      <w:pPr>
        <w:pStyle w:val="P30"/>
        <w:snapToGrid/>
        <w:rPr>
          <w:rFonts w:ascii="Arial" w:hAnsi="Arial" w:cs="Arial"/>
          <w:i/>
          <w:sz w:val="22"/>
          <w:szCs w:val="22"/>
          <w:u w:val="single"/>
        </w:rPr>
      </w:pPr>
      <w:r w:rsidRPr="009F14F5">
        <w:rPr>
          <w:rFonts w:ascii="Arial" w:hAnsi="Arial" w:cs="Arial"/>
          <w:sz w:val="22"/>
          <w:szCs w:val="22"/>
        </w:rPr>
        <w:lastRenderedPageBreak/>
        <w:t xml:space="preserve">14.1.1. </w:t>
      </w:r>
      <w:r w:rsidRPr="009F14F5">
        <w:rPr>
          <w:rFonts w:ascii="Arial" w:hAnsi="Arial" w:cs="Arial"/>
          <w:i/>
          <w:sz w:val="22"/>
          <w:szCs w:val="22"/>
          <w:u w:val="single"/>
        </w:rPr>
        <w:t>NÃO SERÃO ADJUDICADOS OS ITENS COM VALORES ACIMA DOS VALOR</w:t>
      </w:r>
      <w:r w:rsidR="00690B62" w:rsidRPr="009F14F5">
        <w:rPr>
          <w:rFonts w:ascii="Arial" w:hAnsi="Arial" w:cs="Arial"/>
          <w:i/>
          <w:sz w:val="22"/>
          <w:szCs w:val="22"/>
          <w:u w:val="single"/>
        </w:rPr>
        <w:t>ES ESTIMADOS PELO SAAE-JACAREÍ, quer seja por item ou total.</w:t>
      </w:r>
    </w:p>
    <w:p w14:paraId="19F1109C" w14:textId="77777777" w:rsidR="00962098" w:rsidRPr="009F14F5" w:rsidRDefault="00962098" w:rsidP="00A91EB1">
      <w:pPr>
        <w:pStyle w:val="P30"/>
        <w:snapToGrid/>
        <w:ind w:firstLine="1418"/>
        <w:rPr>
          <w:rFonts w:ascii="Arial" w:hAnsi="Arial" w:cs="Arial"/>
          <w:b w:val="0"/>
          <w:sz w:val="22"/>
          <w:szCs w:val="22"/>
          <w:u w:val="single"/>
        </w:rPr>
      </w:pPr>
    </w:p>
    <w:p w14:paraId="1C37F514" w14:textId="77777777" w:rsidR="00FE10B3" w:rsidRPr="009F14F5" w:rsidRDefault="00FE10B3" w:rsidP="00546847">
      <w:pPr>
        <w:pStyle w:val="Ttulo1"/>
        <w:numPr>
          <w:ilvl w:val="0"/>
          <w:numId w:val="0"/>
        </w:numPr>
        <w:ind w:left="720"/>
        <w:rPr>
          <w:rFonts w:ascii="Arial" w:hAnsi="Arial" w:cs="Arial"/>
          <w:sz w:val="22"/>
          <w:szCs w:val="22"/>
        </w:rPr>
      </w:pPr>
      <w:bookmarkStart w:id="15" w:name="_Toc79070581"/>
      <w:r w:rsidRPr="009F14F5">
        <w:rPr>
          <w:rFonts w:ascii="Arial" w:hAnsi="Arial" w:cs="Arial"/>
          <w:sz w:val="22"/>
          <w:szCs w:val="22"/>
        </w:rPr>
        <w:t>15. DA DOTAÇÃO ORÇAMENTÁRIA</w:t>
      </w:r>
      <w:bookmarkEnd w:id="15"/>
    </w:p>
    <w:p w14:paraId="27AED34B" w14:textId="4B672291" w:rsidR="00E53769" w:rsidRPr="009F14F5" w:rsidRDefault="00FE10B3" w:rsidP="00A91EB1">
      <w:pPr>
        <w:pStyle w:val="Recuodecorpodetexto21"/>
        <w:ind w:firstLine="0"/>
        <w:rPr>
          <w:rFonts w:ascii="Arial" w:hAnsi="Arial" w:cs="Arial"/>
          <w:sz w:val="22"/>
          <w:szCs w:val="22"/>
        </w:rPr>
      </w:pPr>
      <w:r w:rsidRPr="009F14F5">
        <w:rPr>
          <w:rFonts w:ascii="Arial" w:eastAsia="Arial" w:hAnsi="Arial" w:cs="Arial"/>
          <w:sz w:val="22"/>
          <w:szCs w:val="22"/>
        </w:rPr>
        <w:t xml:space="preserve">                   </w:t>
      </w:r>
    </w:p>
    <w:p w14:paraId="097AB648" w14:textId="0DFFC17F" w:rsidR="00FE10B3" w:rsidRPr="009F14F5" w:rsidRDefault="00FE10B3" w:rsidP="00A91EB1">
      <w:pPr>
        <w:pStyle w:val="Recuodecorpodetexto21"/>
        <w:ind w:firstLine="0"/>
        <w:rPr>
          <w:rFonts w:ascii="Arial" w:hAnsi="Arial" w:cs="Arial"/>
          <w:sz w:val="22"/>
          <w:szCs w:val="22"/>
        </w:rPr>
      </w:pPr>
      <w:r w:rsidRPr="009F14F5">
        <w:rPr>
          <w:rFonts w:ascii="Arial" w:hAnsi="Arial" w:cs="Arial"/>
          <w:b/>
          <w:sz w:val="22"/>
          <w:szCs w:val="22"/>
        </w:rPr>
        <w:t>15.1.</w:t>
      </w:r>
      <w:r w:rsidRPr="009F14F5">
        <w:rPr>
          <w:rFonts w:ascii="Arial" w:hAnsi="Arial" w:cs="Arial"/>
          <w:sz w:val="22"/>
          <w:szCs w:val="22"/>
        </w:rPr>
        <w:t xml:space="preserve"> A(s) despesa(s) decorrente(s) da aquisição dos bens correrão por conta do(s) recurso(s) consignado(s) na(s) seguinte(s) dotação(ões):</w:t>
      </w:r>
    </w:p>
    <w:p w14:paraId="3DA28BDA" w14:textId="77777777" w:rsidR="00F312A1" w:rsidRPr="009F14F5" w:rsidRDefault="00F312A1" w:rsidP="00A91EB1">
      <w:pPr>
        <w:spacing w:after="0" w:line="240" w:lineRule="auto"/>
        <w:rPr>
          <w:rFonts w:cs="Arial"/>
          <w:b/>
          <w:color w:val="000000"/>
        </w:rPr>
      </w:pPr>
    </w:p>
    <w:p w14:paraId="5ED0CF0C" w14:textId="58E28DEC" w:rsidR="00E53769" w:rsidRPr="009F14F5" w:rsidRDefault="00271E76" w:rsidP="00A91EB1">
      <w:pPr>
        <w:spacing w:after="0" w:line="240" w:lineRule="auto"/>
        <w:rPr>
          <w:rFonts w:cs="Arial"/>
          <w:b/>
        </w:rPr>
      </w:pPr>
      <w:r w:rsidRPr="009F14F5">
        <w:rPr>
          <w:rFonts w:cs="Arial"/>
          <w:b/>
        </w:rPr>
        <w:t>00060/</w:t>
      </w:r>
      <w:r w:rsidR="00690B62" w:rsidRPr="009F14F5">
        <w:rPr>
          <w:rFonts w:cs="Arial"/>
          <w:b/>
        </w:rPr>
        <w:t>030501/04.122.0011.2243/04/110.0000.3.3.90.39</w:t>
      </w:r>
      <w:r w:rsidR="00782C47" w:rsidRPr="009F14F5">
        <w:rPr>
          <w:rFonts w:cs="Arial"/>
          <w:b/>
        </w:rPr>
        <w:t>.</w:t>
      </w:r>
      <w:r w:rsidR="00690B62" w:rsidRPr="009F14F5">
        <w:rPr>
          <w:rFonts w:cs="Arial"/>
          <w:b/>
        </w:rPr>
        <w:t>69</w:t>
      </w:r>
    </w:p>
    <w:p w14:paraId="253639E4" w14:textId="3821FBDA" w:rsidR="00271E76" w:rsidRPr="009F14F5" w:rsidRDefault="00271E76" w:rsidP="00A91EB1">
      <w:pPr>
        <w:spacing w:after="0" w:line="240" w:lineRule="auto"/>
        <w:rPr>
          <w:rFonts w:cs="Arial"/>
          <w:b/>
        </w:rPr>
      </w:pPr>
      <w:r w:rsidRPr="009F14F5">
        <w:rPr>
          <w:rFonts w:cs="Arial"/>
          <w:b/>
        </w:rPr>
        <w:t>030501 – DEPARTAMENTO ADMINISTRATIVO</w:t>
      </w:r>
    </w:p>
    <w:p w14:paraId="527D9DF7" w14:textId="5F5B383D" w:rsidR="00271E76" w:rsidRPr="009F14F5" w:rsidRDefault="00271E76" w:rsidP="00A91EB1">
      <w:pPr>
        <w:spacing w:after="0" w:line="240" w:lineRule="auto"/>
        <w:rPr>
          <w:rFonts w:cs="Arial"/>
          <w:b/>
        </w:rPr>
      </w:pPr>
      <w:r w:rsidRPr="009F14F5">
        <w:rPr>
          <w:rFonts w:cs="Arial"/>
          <w:b/>
        </w:rPr>
        <w:t>FICHA 60 – OUTROS SERVIÇOS TERCEIROS PESSOA JURÍDICA</w:t>
      </w:r>
    </w:p>
    <w:p w14:paraId="54BFDBAC" w14:textId="37053508" w:rsidR="00271E76" w:rsidRPr="009F14F5" w:rsidRDefault="00271E76" w:rsidP="00A91EB1">
      <w:pPr>
        <w:spacing w:after="0" w:line="240" w:lineRule="auto"/>
        <w:rPr>
          <w:rFonts w:cs="Arial"/>
          <w:b/>
        </w:rPr>
      </w:pPr>
      <w:r w:rsidRPr="009F14F5">
        <w:rPr>
          <w:rFonts w:cs="Arial"/>
          <w:b/>
        </w:rPr>
        <w:t>FONTE DE RECURSOS: 100% PRÓPRIOS</w:t>
      </w:r>
    </w:p>
    <w:p w14:paraId="4C816C0E" w14:textId="77777777" w:rsidR="007A0203" w:rsidRPr="009F14F5" w:rsidRDefault="007A0203" w:rsidP="00A91EB1">
      <w:pPr>
        <w:spacing w:after="0" w:line="240" w:lineRule="auto"/>
        <w:rPr>
          <w:rFonts w:cs="Arial"/>
          <w:b/>
          <w:u w:val="single"/>
        </w:rPr>
      </w:pPr>
    </w:p>
    <w:p w14:paraId="1C1B3D3E" w14:textId="77777777" w:rsidR="00FE10B3" w:rsidRPr="009F14F5" w:rsidRDefault="00FE10B3" w:rsidP="00546847">
      <w:pPr>
        <w:pStyle w:val="Ttulo1"/>
        <w:numPr>
          <w:ilvl w:val="0"/>
          <w:numId w:val="0"/>
        </w:numPr>
        <w:ind w:left="720"/>
        <w:rPr>
          <w:rFonts w:ascii="Arial" w:hAnsi="Arial" w:cs="Arial"/>
          <w:sz w:val="22"/>
          <w:szCs w:val="22"/>
        </w:rPr>
      </w:pPr>
      <w:bookmarkStart w:id="16" w:name="_Toc79070582"/>
      <w:r w:rsidRPr="009F14F5">
        <w:rPr>
          <w:rFonts w:ascii="Arial" w:hAnsi="Arial" w:cs="Arial"/>
          <w:sz w:val="22"/>
          <w:szCs w:val="22"/>
        </w:rPr>
        <w:t>16. FORMALIZAÇÃO D</w:t>
      </w:r>
      <w:r w:rsidR="00AD2FA7" w:rsidRPr="009F14F5">
        <w:rPr>
          <w:rFonts w:ascii="Arial" w:hAnsi="Arial" w:cs="Arial"/>
          <w:sz w:val="22"/>
          <w:szCs w:val="22"/>
        </w:rPr>
        <w:t>O CONTRATO</w:t>
      </w:r>
      <w:bookmarkEnd w:id="16"/>
      <w:r w:rsidR="00AD2FA7" w:rsidRPr="009F14F5">
        <w:rPr>
          <w:rFonts w:ascii="Arial" w:hAnsi="Arial" w:cs="Arial"/>
          <w:sz w:val="22"/>
          <w:szCs w:val="22"/>
        </w:rPr>
        <w:t xml:space="preserve"> </w:t>
      </w:r>
    </w:p>
    <w:p w14:paraId="5C092A12" w14:textId="77777777" w:rsidR="00FE10B3" w:rsidRPr="009F14F5" w:rsidRDefault="00FE10B3" w:rsidP="00A91EB1">
      <w:pPr>
        <w:widowControl w:val="0"/>
        <w:spacing w:after="0" w:line="240" w:lineRule="auto"/>
        <w:ind w:firstLine="1418"/>
        <w:jc w:val="both"/>
        <w:rPr>
          <w:rFonts w:cs="Arial"/>
          <w:b/>
          <w:bCs/>
        </w:rPr>
      </w:pPr>
    </w:p>
    <w:p w14:paraId="669FD75E" w14:textId="395FA033" w:rsidR="00FE10B3" w:rsidRPr="009F14F5" w:rsidRDefault="00FE10B3" w:rsidP="00A91EB1">
      <w:pPr>
        <w:spacing w:after="0" w:line="240" w:lineRule="auto"/>
        <w:jc w:val="both"/>
        <w:rPr>
          <w:rFonts w:cs="Arial"/>
        </w:rPr>
      </w:pPr>
      <w:r w:rsidRPr="009F14F5">
        <w:rPr>
          <w:rFonts w:cs="Arial"/>
          <w:b/>
          <w:color w:val="000000"/>
        </w:rPr>
        <w:t xml:space="preserve">16.1. </w:t>
      </w:r>
      <w:r w:rsidRPr="009F14F5">
        <w:rPr>
          <w:rFonts w:cs="Arial"/>
          <w:color w:val="000000"/>
        </w:rPr>
        <w:t>A contratação do objeto desta licitação dar-se-á mediante assinatura d</w:t>
      </w:r>
      <w:r w:rsidR="00F34827" w:rsidRPr="009F14F5">
        <w:rPr>
          <w:rFonts w:cs="Arial"/>
          <w:color w:val="000000"/>
        </w:rPr>
        <w:t>o Contrato</w:t>
      </w:r>
      <w:r w:rsidR="008E251B" w:rsidRPr="009F14F5">
        <w:rPr>
          <w:rFonts w:cs="Arial"/>
          <w:color w:val="000000"/>
        </w:rPr>
        <w:t>,</w:t>
      </w:r>
      <w:r w:rsidR="00C73572" w:rsidRPr="009F14F5">
        <w:rPr>
          <w:rFonts w:cs="Arial"/>
          <w:color w:val="000000"/>
        </w:rPr>
        <w:t xml:space="preserve"> </w:t>
      </w:r>
      <w:r w:rsidRPr="009F14F5">
        <w:rPr>
          <w:rFonts w:cs="Arial"/>
          <w:color w:val="000000"/>
        </w:rPr>
        <w:t xml:space="preserve">nos exatos termos da minuta integrante deste edital (Anexo IV), e dele fará parte, como se transcrito estivesse, eventual </w:t>
      </w:r>
      <w:r w:rsidR="00DB6120" w:rsidRPr="009F14F5">
        <w:rPr>
          <w:rFonts w:cs="Arial"/>
          <w:color w:val="000000"/>
        </w:rPr>
        <w:t xml:space="preserve">termo de referência </w:t>
      </w:r>
      <w:r w:rsidRPr="009F14F5">
        <w:rPr>
          <w:rFonts w:cs="Arial"/>
          <w:color w:val="000000"/>
        </w:rPr>
        <w:t>ou quaisquer outros documentos integrantes do procedimento licitatório e indispensáveis para plena compreensão do mesmo.</w:t>
      </w:r>
    </w:p>
    <w:p w14:paraId="1D162165" w14:textId="77777777" w:rsidR="00FE10B3" w:rsidRPr="009F14F5" w:rsidRDefault="00FE10B3" w:rsidP="00A91EB1">
      <w:pPr>
        <w:spacing w:after="0" w:line="240" w:lineRule="auto"/>
        <w:jc w:val="both"/>
        <w:rPr>
          <w:rFonts w:cs="Arial"/>
          <w:b/>
          <w:color w:val="000000"/>
        </w:rPr>
      </w:pPr>
    </w:p>
    <w:p w14:paraId="750BD6E9" w14:textId="29D7A4B8" w:rsidR="00FE10B3" w:rsidRPr="009F14F5" w:rsidRDefault="00FE10B3" w:rsidP="00A91EB1">
      <w:pPr>
        <w:spacing w:after="0" w:line="240" w:lineRule="auto"/>
        <w:jc w:val="both"/>
        <w:rPr>
          <w:rFonts w:cs="Arial"/>
        </w:rPr>
      </w:pPr>
      <w:r w:rsidRPr="009F14F5">
        <w:rPr>
          <w:rFonts w:cs="Arial"/>
          <w:b/>
          <w:color w:val="000000"/>
        </w:rPr>
        <w:t>16.2.</w:t>
      </w:r>
      <w:r w:rsidRPr="009F14F5">
        <w:rPr>
          <w:rFonts w:cs="Arial"/>
          <w:color w:val="000000"/>
        </w:rPr>
        <w:t xml:space="preserve"> A licitante considerada vencedora será convocada para, num prazo de 3 (três) dias úteis, assinar </w:t>
      </w:r>
      <w:r w:rsidR="004F4FE1" w:rsidRPr="009F14F5">
        <w:rPr>
          <w:rFonts w:cs="Arial"/>
          <w:color w:val="000000"/>
        </w:rPr>
        <w:t>o Contrato</w:t>
      </w:r>
      <w:r w:rsidR="001E1104" w:rsidRPr="009F14F5">
        <w:rPr>
          <w:rFonts w:cs="Arial"/>
          <w:color w:val="000000"/>
        </w:rPr>
        <w:t xml:space="preserve"> (Anexo III</w:t>
      </w:r>
      <w:r w:rsidRPr="009F14F5">
        <w:rPr>
          <w:rFonts w:cs="Arial"/>
          <w:color w:val="000000"/>
        </w:rPr>
        <w:t xml:space="preserve">), bem como o respectivo Termo de Ciência </w:t>
      </w:r>
      <w:r w:rsidR="006108A4" w:rsidRPr="009F14F5">
        <w:rPr>
          <w:rFonts w:cs="Arial"/>
          <w:color w:val="000000"/>
        </w:rPr>
        <w:t xml:space="preserve">e </w:t>
      </w:r>
      <w:r w:rsidRPr="009F14F5">
        <w:rPr>
          <w:rFonts w:cs="Arial"/>
          <w:color w:val="000000"/>
        </w:rPr>
        <w:t>de Notificação (Anexo V), sob pena de decair do direito à contratação, sem prejuízo da aplicação das sanções previstas no art. 81 e 87 da Lei 8666/93, aplicadas nos moldes do item 20 e seguintes deste edital.</w:t>
      </w:r>
    </w:p>
    <w:p w14:paraId="6240A3D3" w14:textId="77777777" w:rsidR="00FE10B3" w:rsidRPr="009F14F5" w:rsidRDefault="00FE10B3" w:rsidP="00763279">
      <w:pPr>
        <w:spacing w:after="0" w:line="240" w:lineRule="auto"/>
        <w:jc w:val="both"/>
        <w:rPr>
          <w:rFonts w:cs="Arial"/>
          <w:b/>
          <w:bCs/>
        </w:rPr>
      </w:pPr>
    </w:p>
    <w:p w14:paraId="64D9C72B" w14:textId="0258C8FF" w:rsidR="00FE10B3" w:rsidRPr="009F14F5" w:rsidRDefault="00FE10B3" w:rsidP="00763279">
      <w:pPr>
        <w:spacing w:after="0" w:line="240" w:lineRule="auto"/>
        <w:jc w:val="both"/>
        <w:rPr>
          <w:rFonts w:cs="Arial"/>
        </w:rPr>
      </w:pPr>
      <w:r w:rsidRPr="009F14F5">
        <w:rPr>
          <w:rFonts w:cs="Arial"/>
          <w:b/>
          <w:bCs/>
        </w:rPr>
        <w:t>16</w:t>
      </w:r>
      <w:r w:rsidR="00FE3D01" w:rsidRPr="009F14F5">
        <w:rPr>
          <w:rFonts w:cs="Arial"/>
          <w:b/>
          <w:bCs/>
        </w:rPr>
        <w:t>.</w:t>
      </w:r>
      <w:r w:rsidRPr="009F14F5">
        <w:rPr>
          <w:rFonts w:cs="Arial"/>
          <w:b/>
          <w:bCs/>
        </w:rPr>
        <w:t>2.1.</w:t>
      </w:r>
      <w:r w:rsidRPr="009F14F5">
        <w:rPr>
          <w:rFonts w:cs="Arial"/>
        </w:rPr>
        <w:t xml:space="preserve"> A formalização d</w:t>
      </w:r>
      <w:r w:rsidR="001C6977" w:rsidRPr="009F14F5">
        <w:rPr>
          <w:rFonts w:cs="Arial"/>
        </w:rPr>
        <w:t>o Contrato</w:t>
      </w:r>
      <w:r w:rsidRPr="009F14F5">
        <w:rPr>
          <w:rFonts w:cs="Arial"/>
        </w:rPr>
        <w:t xml:space="preserve"> dar-se-á nas dependências d</w:t>
      </w:r>
      <w:r w:rsidR="001C6977" w:rsidRPr="009F14F5">
        <w:rPr>
          <w:rFonts w:cs="Arial"/>
        </w:rPr>
        <w:t>o</w:t>
      </w:r>
      <w:r w:rsidRPr="009F14F5">
        <w:rPr>
          <w:rFonts w:cs="Arial"/>
        </w:rPr>
        <w:t xml:space="preserve"> </w:t>
      </w:r>
      <w:r w:rsidR="002C0D1F" w:rsidRPr="009F14F5">
        <w:rPr>
          <w:rFonts w:cs="Arial"/>
          <w:b/>
        </w:rPr>
        <w:t xml:space="preserve">SAAE-JACAREÍ – </w:t>
      </w:r>
      <w:r w:rsidR="00896AE9" w:rsidRPr="009F14F5">
        <w:rPr>
          <w:rFonts w:cs="Arial"/>
          <w:b/>
        </w:rPr>
        <w:t xml:space="preserve">UNIDADE DE </w:t>
      </w:r>
      <w:r w:rsidR="000E2D5E" w:rsidRPr="009F14F5">
        <w:rPr>
          <w:rFonts w:cs="Arial"/>
          <w:b/>
        </w:rPr>
        <w:t xml:space="preserve">LICITAÇÕES E </w:t>
      </w:r>
      <w:r w:rsidR="00896AE9" w:rsidRPr="009F14F5">
        <w:rPr>
          <w:rFonts w:cs="Arial"/>
          <w:b/>
        </w:rPr>
        <w:t>COMPRAS</w:t>
      </w:r>
      <w:r w:rsidR="00B51F4C" w:rsidRPr="009F14F5">
        <w:rPr>
          <w:rFonts w:cs="Arial"/>
          <w:b/>
        </w:rPr>
        <w:t>, localizada</w:t>
      </w:r>
      <w:r w:rsidR="002C0D1F" w:rsidRPr="009F14F5">
        <w:rPr>
          <w:rFonts w:cs="Arial"/>
          <w:b/>
        </w:rPr>
        <w:t xml:space="preserve"> na Rua </w:t>
      </w:r>
      <w:r w:rsidR="00B51F4C" w:rsidRPr="009F14F5">
        <w:rPr>
          <w:rFonts w:cs="Arial"/>
          <w:b/>
        </w:rPr>
        <w:t xml:space="preserve">Miguel Leite do Amparo, nº 121 – Centro, </w:t>
      </w:r>
      <w:r w:rsidR="000E2D5E" w:rsidRPr="009F14F5">
        <w:rPr>
          <w:rFonts w:cs="Arial"/>
          <w:b/>
        </w:rPr>
        <w:t xml:space="preserve">   </w:t>
      </w:r>
      <w:r w:rsidR="00B51F4C" w:rsidRPr="009F14F5">
        <w:rPr>
          <w:rFonts w:cs="Arial"/>
          <w:b/>
        </w:rPr>
        <w:t xml:space="preserve"> Jacareí-</w:t>
      </w:r>
      <w:r w:rsidR="002C0D1F" w:rsidRPr="009F14F5">
        <w:rPr>
          <w:rFonts w:cs="Arial"/>
          <w:b/>
        </w:rPr>
        <w:t>SP, CEP 12.327-460</w:t>
      </w:r>
      <w:r w:rsidR="00763279" w:rsidRPr="009F14F5">
        <w:rPr>
          <w:rFonts w:cs="Arial"/>
          <w:b/>
        </w:rPr>
        <w:t>,</w:t>
      </w:r>
      <w:r w:rsidRPr="009F14F5">
        <w:rPr>
          <w:rFonts w:cs="Arial"/>
        </w:rPr>
        <w:t xml:space="preserve"> nos termos do art. 60 da Lei Licitatória.</w:t>
      </w:r>
    </w:p>
    <w:p w14:paraId="11BA9D95" w14:textId="77777777" w:rsidR="00FE10B3" w:rsidRPr="009F14F5" w:rsidRDefault="00FE10B3" w:rsidP="00A91EB1">
      <w:pPr>
        <w:spacing w:after="0" w:line="240" w:lineRule="auto"/>
        <w:jc w:val="both"/>
        <w:rPr>
          <w:rFonts w:cs="Arial"/>
        </w:rPr>
      </w:pPr>
    </w:p>
    <w:p w14:paraId="3F3C1241" w14:textId="17CE418C" w:rsidR="00FE10B3" w:rsidRPr="009F14F5" w:rsidRDefault="00FE10B3" w:rsidP="00A91EB1">
      <w:pPr>
        <w:autoSpaceDE w:val="0"/>
        <w:spacing w:after="0" w:line="240" w:lineRule="auto"/>
        <w:jc w:val="both"/>
        <w:rPr>
          <w:rFonts w:cs="Arial"/>
        </w:rPr>
      </w:pPr>
      <w:r w:rsidRPr="009F14F5">
        <w:rPr>
          <w:rFonts w:cs="Arial"/>
          <w:b/>
          <w:lang w:eastAsia="pt-BR"/>
        </w:rPr>
        <w:t>16.2.2.</w:t>
      </w:r>
      <w:r w:rsidRPr="009F14F5">
        <w:rPr>
          <w:rFonts w:cs="Arial"/>
          <w:lang w:eastAsia="pt-BR"/>
        </w:rPr>
        <w:t xml:space="preserve"> Alternativamente à convocação para comparecer perante o órgão para a assinatura d</w:t>
      </w:r>
      <w:r w:rsidR="00EB6E64" w:rsidRPr="009F14F5">
        <w:rPr>
          <w:rFonts w:cs="Arial"/>
          <w:lang w:eastAsia="pt-BR"/>
        </w:rPr>
        <w:t>o Contrato</w:t>
      </w:r>
      <w:r w:rsidR="00243406" w:rsidRPr="009F14F5">
        <w:rPr>
          <w:rFonts w:cs="Arial"/>
          <w:lang w:eastAsia="pt-BR"/>
        </w:rPr>
        <w:t xml:space="preserve"> (conforme minuta do Anexo III)</w:t>
      </w:r>
      <w:r w:rsidRPr="009F14F5">
        <w:rPr>
          <w:rFonts w:cs="Arial"/>
          <w:lang w:eastAsia="pt-BR"/>
        </w:rPr>
        <w:t>, a Administração poderá encaminhá-la para assinatura, mediante correspondência postal com aviso de recebimento (AR)</w:t>
      </w:r>
      <w:r w:rsidR="00243406" w:rsidRPr="009F14F5">
        <w:rPr>
          <w:rFonts w:cs="Arial"/>
          <w:lang w:eastAsia="pt-BR"/>
        </w:rPr>
        <w:t>,</w:t>
      </w:r>
      <w:r w:rsidRPr="009F14F5">
        <w:rPr>
          <w:rFonts w:cs="Arial"/>
          <w:lang w:eastAsia="pt-BR"/>
        </w:rPr>
        <w:t xml:space="preserve"> ou meio eletrônico</w:t>
      </w:r>
      <w:r w:rsidR="00243406" w:rsidRPr="009F14F5">
        <w:rPr>
          <w:rFonts w:cs="Arial"/>
          <w:lang w:eastAsia="pt-BR"/>
        </w:rPr>
        <w:t xml:space="preserve"> (e-mail)</w:t>
      </w:r>
      <w:r w:rsidRPr="009F14F5">
        <w:rPr>
          <w:rFonts w:cs="Arial"/>
          <w:lang w:eastAsia="pt-BR"/>
        </w:rPr>
        <w:t>, para que seja assinada no prazo de 03 (três) dias úteis, a contar da data de seu recebimento.</w:t>
      </w:r>
    </w:p>
    <w:p w14:paraId="7E951922" w14:textId="77777777" w:rsidR="00FE10B3" w:rsidRPr="009F14F5" w:rsidRDefault="00FE10B3" w:rsidP="00A91EB1">
      <w:pPr>
        <w:autoSpaceDE w:val="0"/>
        <w:spacing w:after="0" w:line="240" w:lineRule="auto"/>
        <w:jc w:val="both"/>
        <w:rPr>
          <w:rFonts w:cs="Arial"/>
          <w:b/>
          <w:lang w:eastAsia="pt-BR"/>
        </w:rPr>
      </w:pPr>
    </w:p>
    <w:p w14:paraId="38F21F2B" w14:textId="77777777" w:rsidR="00FE10B3" w:rsidRPr="009F14F5" w:rsidRDefault="00FE10B3" w:rsidP="00A91EB1">
      <w:pPr>
        <w:autoSpaceDE w:val="0"/>
        <w:spacing w:after="0" w:line="240" w:lineRule="auto"/>
        <w:jc w:val="both"/>
        <w:rPr>
          <w:rFonts w:cs="Arial"/>
          <w:lang w:eastAsia="pt-BR"/>
        </w:rPr>
      </w:pPr>
      <w:r w:rsidRPr="009F14F5">
        <w:rPr>
          <w:rFonts w:cs="Arial"/>
          <w:b/>
          <w:lang w:eastAsia="pt-BR"/>
        </w:rPr>
        <w:t>16.2.3.</w:t>
      </w:r>
      <w:r w:rsidRPr="009F14F5">
        <w:rPr>
          <w:rFonts w:cs="Arial"/>
          <w:lang w:eastAsia="pt-BR"/>
        </w:rPr>
        <w:t xml:space="preserve"> O prazo estabelecido no subitem anterior para assinatura d</w:t>
      </w:r>
      <w:r w:rsidR="007D3B15" w:rsidRPr="009F14F5">
        <w:rPr>
          <w:rFonts w:cs="Arial"/>
          <w:lang w:eastAsia="pt-BR"/>
        </w:rPr>
        <w:t>o Contrato</w:t>
      </w:r>
      <w:r w:rsidRPr="009F14F5">
        <w:rPr>
          <w:rFonts w:cs="Arial"/>
          <w:lang w:eastAsia="pt-BR"/>
        </w:rPr>
        <w:t xml:space="preserve"> poderá ser prorrogado uma única vez, por igual período, quando solicitado pelo(s) licitante(s) vencedor(s), durante o seu transcurso, e desde que devidamente aceito.</w:t>
      </w:r>
    </w:p>
    <w:p w14:paraId="57EADC71" w14:textId="77777777" w:rsidR="00E40BE7" w:rsidRPr="009F14F5" w:rsidRDefault="00E40BE7" w:rsidP="00A91EB1">
      <w:pPr>
        <w:autoSpaceDE w:val="0"/>
        <w:spacing w:after="0" w:line="240" w:lineRule="auto"/>
        <w:jc w:val="both"/>
        <w:rPr>
          <w:rFonts w:cs="Arial"/>
          <w:lang w:eastAsia="pt-BR"/>
        </w:rPr>
      </w:pPr>
    </w:p>
    <w:p w14:paraId="6817CFDD" w14:textId="00BA2759" w:rsidR="00E40BE7" w:rsidRPr="009F14F5" w:rsidRDefault="00E40BE7" w:rsidP="00A91EB1">
      <w:pPr>
        <w:autoSpaceDE w:val="0"/>
        <w:spacing w:after="0" w:line="240" w:lineRule="auto"/>
        <w:jc w:val="both"/>
        <w:rPr>
          <w:rFonts w:cs="Arial"/>
        </w:rPr>
      </w:pPr>
      <w:r w:rsidRPr="009F14F5">
        <w:rPr>
          <w:rFonts w:cs="Arial"/>
          <w:b/>
        </w:rPr>
        <w:t>16.3.</w:t>
      </w:r>
      <w:r w:rsidRPr="009F14F5">
        <w:rPr>
          <w:rFonts w:cs="Arial"/>
        </w:rPr>
        <w:t xml:space="preserve"> Caso a licitante vencedora, justificadamente, não aceite assinar o termo de contrato no prazo e condições estabel</w:t>
      </w:r>
      <w:r w:rsidR="004952E2" w:rsidRPr="009F14F5">
        <w:rPr>
          <w:rFonts w:cs="Arial"/>
        </w:rPr>
        <w:t>ecidas, a ocorrência de quaisquer</w:t>
      </w:r>
      <w:r w:rsidRPr="009F14F5">
        <w:rPr>
          <w:rFonts w:cs="Arial"/>
        </w:rPr>
        <w:t xml:space="preserve"> dessas situações implicará na decadência do direito à contratação ficando caracterizado o descumprimento total das obrigações assumidas com relação ao objeto da licitação (artigo 81, </w:t>
      </w:r>
      <w:r w:rsidRPr="009F14F5">
        <w:rPr>
          <w:rFonts w:cs="Arial"/>
          <w:i/>
        </w:rPr>
        <w:t>caput</w:t>
      </w:r>
      <w:r w:rsidRPr="009F14F5">
        <w:rPr>
          <w:rFonts w:cs="Arial"/>
        </w:rPr>
        <w:t>, Lei nº 8.666/93), sujeitando-se ainda à possibilidade de aplicação das penalidades previstas, conforme preceitua o art. 4º, inciso XXIII, da Lei nº 10.520/02.</w:t>
      </w:r>
    </w:p>
    <w:p w14:paraId="3BA28B2A" w14:textId="77777777" w:rsidR="00FE10B3" w:rsidRPr="009F14F5" w:rsidRDefault="00FE10B3" w:rsidP="00A91EB1">
      <w:pPr>
        <w:tabs>
          <w:tab w:val="left" w:pos="1050"/>
        </w:tabs>
        <w:autoSpaceDE w:val="0"/>
        <w:spacing w:after="0" w:line="240" w:lineRule="auto"/>
        <w:rPr>
          <w:rFonts w:cs="Arial"/>
          <w:lang w:eastAsia="pt-BR"/>
        </w:rPr>
      </w:pPr>
    </w:p>
    <w:p w14:paraId="65C19C3A" w14:textId="246FB29D" w:rsidR="00FE10B3" w:rsidRPr="009F14F5" w:rsidRDefault="00DB6FD4" w:rsidP="00A91EB1">
      <w:pPr>
        <w:spacing w:after="0" w:line="240" w:lineRule="auto"/>
        <w:jc w:val="both"/>
        <w:rPr>
          <w:rFonts w:cs="Arial"/>
        </w:rPr>
      </w:pPr>
      <w:r w:rsidRPr="009F14F5">
        <w:rPr>
          <w:rFonts w:cs="Arial"/>
          <w:b/>
          <w:color w:val="000000"/>
        </w:rPr>
        <w:t>16.4</w:t>
      </w:r>
      <w:r w:rsidR="00FE10B3" w:rsidRPr="009F14F5">
        <w:rPr>
          <w:rFonts w:cs="Arial"/>
          <w:b/>
          <w:color w:val="000000"/>
        </w:rPr>
        <w:t>.</w:t>
      </w:r>
      <w:r w:rsidR="00FE10B3" w:rsidRPr="009F14F5">
        <w:rPr>
          <w:rFonts w:cs="Arial"/>
          <w:color w:val="000000"/>
        </w:rPr>
        <w:t xml:space="preserve"> Em caso de a convocada não assinar </w:t>
      </w:r>
      <w:r w:rsidR="001F73C5" w:rsidRPr="009F14F5">
        <w:rPr>
          <w:rFonts w:cs="Arial"/>
          <w:color w:val="000000"/>
        </w:rPr>
        <w:t xml:space="preserve">o Contrato </w:t>
      </w:r>
      <w:r w:rsidR="00FE10B3" w:rsidRPr="009F14F5">
        <w:rPr>
          <w:rFonts w:cs="Arial"/>
          <w:color w:val="000000"/>
        </w:rPr>
        <w:t>é facultado à Administração convocar as licitantes remanescentes, na ordem de classificação, para fazê-lo em igual prazo e nas mesmas condições propostas à primeira classificada</w:t>
      </w:r>
      <w:r w:rsidRPr="009F14F5">
        <w:rPr>
          <w:rFonts w:cs="Arial"/>
          <w:color w:val="000000"/>
        </w:rPr>
        <w:t>,</w:t>
      </w:r>
      <w:r w:rsidR="00FE10B3" w:rsidRPr="009F14F5">
        <w:rPr>
          <w:rFonts w:cs="Arial"/>
          <w:color w:val="000000"/>
        </w:rPr>
        <w:t xml:space="preserve"> ou revogar a licitação.</w:t>
      </w:r>
    </w:p>
    <w:p w14:paraId="4F935255" w14:textId="77777777" w:rsidR="0092585E" w:rsidRPr="009F14F5" w:rsidRDefault="0092585E" w:rsidP="00A91EB1">
      <w:pPr>
        <w:spacing w:after="0" w:line="240" w:lineRule="auto"/>
        <w:jc w:val="both"/>
        <w:rPr>
          <w:rFonts w:cs="Arial"/>
          <w:b/>
          <w:color w:val="000000"/>
        </w:rPr>
      </w:pPr>
    </w:p>
    <w:p w14:paraId="61CA6AFB" w14:textId="39107B1B" w:rsidR="00FE10B3" w:rsidRPr="009F14F5" w:rsidRDefault="00DB6FD4" w:rsidP="00A91EB1">
      <w:pPr>
        <w:spacing w:after="0" w:line="240" w:lineRule="auto"/>
        <w:jc w:val="both"/>
        <w:rPr>
          <w:rFonts w:cs="Arial"/>
        </w:rPr>
      </w:pPr>
      <w:r w:rsidRPr="009F14F5">
        <w:rPr>
          <w:rFonts w:cs="Arial"/>
          <w:b/>
          <w:color w:val="000000"/>
        </w:rPr>
        <w:t>16.4</w:t>
      </w:r>
      <w:r w:rsidR="00FE10B3" w:rsidRPr="009F14F5">
        <w:rPr>
          <w:rFonts w:cs="Arial"/>
          <w:b/>
          <w:color w:val="000000"/>
        </w:rPr>
        <w:t>.1.</w:t>
      </w:r>
      <w:r w:rsidR="00FE10B3" w:rsidRPr="009F14F5">
        <w:rPr>
          <w:rFonts w:cs="Arial"/>
          <w:color w:val="000000"/>
        </w:rPr>
        <w:t xml:space="preserve"> Para as licitantes convocadas nestas condições, em caso de recusa, não se aplicam as sanções previstas no item 16.2 supra.</w:t>
      </w:r>
    </w:p>
    <w:p w14:paraId="2D7712CD" w14:textId="77777777" w:rsidR="00FE10B3" w:rsidRPr="009F14F5" w:rsidRDefault="00FE10B3" w:rsidP="00A91EB1">
      <w:pPr>
        <w:spacing w:after="0" w:line="240" w:lineRule="auto"/>
        <w:rPr>
          <w:rFonts w:cs="Arial"/>
          <w:b/>
          <w:color w:val="000000"/>
        </w:rPr>
      </w:pPr>
    </w:p>
    <w:p w14:paraId="4C19005D" w14:textId="2F657D38" w:rsidR="00FE10B3" w:rsidRPr="009F14F5" w:rsidRDefault="00DB6FD4" w:rsidP="00A91EB1">
      <w:pPr>
        <w:spacing w:after="0" w:line="240" w:lineRule="auto"/>
        <w:jc w:val="both"/>
        <w:rPr>
          <w:rFonts w:cs="Arial"/>
        </w:rPr>
      </w:pPr>
      <w:r w:rsidRPr="009F14F5">
        <w:rPr>
          <w:rFonts w:cs="Arial"/>
          <w:b/>
          <w:color w:val="000000"/>
        </w:rPr>
        <w:lastRenderedPageBreak/>
        <w:t>16.4</w:t>
      </w:r>
      <w:r w:rsidR="00FE10B3" w:rsidRPr="009F14F5">
        <w:rPr>
          <w:rFonts w:cs="Arial"/>
          <w:b/>
          <w:color w:val="000000"/>
        </w:rPr>
        <w:t>.2.</w:t>
      </w:r>
      <w:r w:rsidR="00FE10B3" w:rsidRPr="009F14F5">
        <w:rPr>
          <w:rFonts w:cs="Arial"/>
          <w:color w:val="000000"/>
        </w:rPr>
        <w:t xml:space="preserve"> A contratação das demais convocadas fica vinculada à análise da documentação de habilitação contida no item 11 deste edital.</w:t>
      </w:r>
    </w:p>
    <w:p w14:paraId="762FCAF8" w14:textId="77777777" w:rsidR="00FE10B3" w:rsidRPr="009F14F5" w:rsidRDefault="00FE10B3" w:rsidP="00A91EB1">
      <w:pPr>
        <w:spacing w:after="0" w:line="240" w:lineRule="auto"/>
        <w:rPr>
          <w:rFonts w:cs="Arial"/>
          <w:b/>
          <w:color w:val="000000"/>
        </w:rPr>
      </w:pPr>
    </w:p>
    <w:p w14:paraId="228A8E79" w14:textId="28FEE166" w:rsidR="00FE10B3" w:rsidRPr="009F14F5" w:rsidRDefault="00817958" w:rsidP="00A91EB1">
      <w:pPr>
        <w:spacing w:after="0" w:line="240" w:lineRule="auto"/>
        <w:jc w:val="both"/>
        <w:rPr>
          <w:rFonts w:cs="Arial"/>
        </w:rPr>
      </w:pPr>
      <w:r w:rsidRPr="009F14F5">
        <w:rPr>
          <w:rFonts w:cs="Arial"/>
          <w:b/>
          <w:color w:val="000000"/>
        </w:rPr>
        <w:t>16.5</w:t>
      </w:r>
      <w:r w:rsidR="00FE10B3" w:rsidRPr="009F14F5">
        <w:rPr>
          <w:rFonts w:cs="Arial"/>
          <w:b/>
          <w:color w:val="000000"/>
        </w:rPr>
        <w:t xml:space="preserve">. </w:t>
      </w:r>
      <w:r w:rsidR="00FE10B3" w:rsidRPr="009F14F5">
        <w:rPr>
          <w:rFonts w:cs="Arial"/>
          <w:color w:val="000000"/>
        </w:rPr>
        <w:t xml:space="preserve">Caberá à licitante vencedora indicar seu representante legal, devidamente qualificado, com poderes para assinar </w:t>
      </w:r>
      <w:r w:rsidR="00B37992" w:rsidRPr="009F14F5">
        <w:rPr>
          <w:rFonts w:cs="Arial"/>
          <w:color w:val="000000"/>
        </w:rPr>
        <w:t>o Contrato</w:t>
      </w:r>
      <w:r w:rsidR="00FE10B3" w:rsidRPr="009F14F5">
        <w:rPr>
          <w:rFonts w:cs="Arial"/>
          <w:color w:val="000000"/>
        </w:rPr>
        <w:t>, sendo que a documentação comprobatória ficará arquivada nos autos do processo licitatório, n</w:t>
      </w:r>
      <w:r w:rsidR="00BB6045" w:rsidRPr="009F14F5">
        <w:rPr>
          <w:rFonts w:cs="Arial"/>
          <w:color w:val="000000"/>
        </w:rPr>
        <w:t>o SAAE-Jacareí</w:t>
      </w:r>
      <w:r w:rsidR="00FE10B3" w:rsidRPr="009F14F5">
        <w:rPr>
          <w:rFonts w:cs="Arial"/>
          <w:color w:val="000000"/>
        </w:rPr>
        <w:t>, podendo ser procuração, contrato social, CRC</w:t>
      </w:r>
      <w:r w:rsidRPr="009F14F5">
        <w:rPr>
          <w:rFonts w:cs="Arial"/>
          <w:color w:val="000000"/>
        </w:rPr>
        <w:t xml:space="preserve"> (certificado de registro cadastral)</w:t>
      </w:r>
      <w:r w:rsidR="00FE10B3" w:rsidRPr="009F14F5">
        <w:rPr>
          <w:rFonts w:cs="Arial"/>
          <w:color w:val="000000"/>
        </w:rPr>
        <w:t>, ou documento equivalente.</w:t>
      </w:r>
    </w:p>
    <w:p w14:paraId="38886D88" w14:textId="77777777" w:rsidR="00FE10B3" w:rsidRPr="009F14F5" w:rsidRDefault="00FE10B3" w:rsidP="00A91EB1">
      <w:pPr>
        <w:spacing w:after="0" w:line="240" w:lineRule="auto"/>
        <w:rPr>
          <w:rFonts w:cs="Arial"/>
          <w:b/>
          <w:color w:val="000000"/>
        </w:rPr>
      </w:pPr>
    </w:p>
    <w:p w14:paraId="64DECF5F" w14:textId="7BB619D3" w:rsidR="00FE10B3" w:rsidRPr="009F14F5" w:rsidRDefault="00817958" w:rsidP="00A91EB1">
      <w:pPr>
        <w:spacing w:after="0" w:line="240" w:lineRule="auto"/>
        <w:jc w:val="both"/>
        <w:rPr>
          <w:rFonts w:cs="Arial"/>
        </w:rPr>
      </w:pPr>
      <w:r w:rsidRPr="009F14F5">
        <w:rPr>
          <w:rFonts w:cs="Arial"/>
          <w:b/>
          <w:color w:val="000000"/>
        </w:rPr>
        <w:t>16.6</w:t>
      </w:r>
      <w:r w:rsidR="00FE10B3" w:rsidRPr="009F14F5">
        <w:rPr>
          <w:rFonts w:cs="Arial"/>
          <w:b/>
          <w:color w:val="000000"/>
        </w:rPr>
        <w:t xml:space="preserve">. </w:t>
      </w:r>
      <w:r w:rsidR="00FE10B3" w:rsidRPr="009F14F5">
        <w:rPr>
          <w:rFonts w:cs="Arial"/>
          <w:color w:val="000000"/>
        </w:rPr>
        <w:t>Quando da contratação, a licitante vencedora deverá manter todas as condições de qualificação apresentadas no processo licitatório.</w:t>
      </w:r>
    </w:p>
    <w:p w14:paraId="52C66EF7" w14:textId="6E945077" w:rsidR="00D6506B" w:rsidRPr="009F14F5" w:rsidRDefault="00D6506B" w:rsidP="00A91EB1">
      <w:pPr>
        <w:spacing w:after="0" w:line="240" w:lineRule="auto"/>
        <w:jc w:val="both"/>
        <w:rPr>
          <w:rFonts w:cs="Arial"/>
          <w:color w:val="000000"/>
        </w:rPr>
      </w:pPr>
    </w:p>
    <w:p w14:paraId="219BD273" w14:textId="77777777" w:rsidR="00FE10B3" w:rsidRPr="009F14F5" w:rsidRDefault="00FE10B3" w:rsidP="00546847">
      <w:pPr>
        <w:pStyle w:val="Ttulo1"/>
        <w:numPr>
          <w:ilvl w:val="0"/>
          <w:numId w:val="0"/>
        </w:numPr>
        <w:ind w:left="720"/>
        <w:rPr>
          <w:rFonts w:ascii="Arial" w:hAnsi="Arial" w:cs="Arial"/>
          <w:sz w:val="22"/>
          <w:szCs w:val="22"/>
        </w:rPr>
      </w:pPr>
      <w:bookmarkStart w:id="17" w:name="_Toc79070583"/>
      <w:r w:rsidRPr="009F14F5">
        <w:rPr>
          <w:rFonts w:ascii="Arial" w:hAnsi="Arial" w:cs="Arial"/>
          <w:sz w:val="22"/>
          <w:szCs w:val="22"/>
        </w:rPr>
        <w:t>17. PRAZO, EXECUÇÃO E RECEBIMENTO DO OBJETO</w:t>
      </w:r>
      <w:bookmarkEnd w:id="17"/>
    </w:p>
    <w:p w14:paraId="71E53BA6" w14:textId="77777777" w:rsidR="00FE10B3" w:rsidRPr="009F14F5" w:rsidRDefault="00FE10B3" w:rsidP="00A91EB1">
      <w:pPr>
        <w:spacing w:after="0" w:line="240" w:lineRule="auto"/>
        <w:rPr>
          <w:rFonts w:cs="Arial"/>
          <w:b/>
        </w:rPr>
      </w:pPr>
    </w:p>
    <w:p w14:paraId="022E4027" w14:textId="08440D42" w:rsidR="00DC5428" w:rsidRPr="009F14F5" w:rsidRDefault="00DC5428" w:rsidP="00A91EB1">
      <w:pPr>
        <w:spacing w:after="0" w:line="240" w:lineRule="auto"/>
        <w:jc w:val="both"/>
        <w:rPr>
          <w:rFonts w:cs="Arial"/>
        </w:rPr>
      </w:pPr>
      <w:r w:rsidRPr="009F14F5">
        <w:rPr>
          <w:rFonts w:cs="Arial"/>
          <w:b/>
          <w:color w:val="000000"/>
        </w:rPr>
        <w:t xml:space="preserve">17.1. </w:t>
      </w:r>
      <w:r w:rsidRPr="009F14F5">
        <w:rPr>
          <w:rFonts w:cs="Arial"/>
          <w:color w:val="000000"/>
        </w:rPr>
        <w:t>O prazo de vigência do contrato</w:t>
      </w:r>
      <w:r w:rsidRPr="009F14F5">
        <w:rPr>
          <w:rFonts w:cs="Arial"/>
        </w:rPr>
        <w:t xml:space="preserve"> será de </w:t>
      </w:r>
      <w:r w:rsidR="00292F73" w:rsidRPr="009F14F5">
        <w:rPr>
          <w:rFonts w:cs="Arial"/>
          <w:b/>
        </w:rPr>
        <w:t>12 (doze) meses</w:t>
      </w:r>
      <w:r w:rsidR="00BB6BE7" w:rsidRPr="009F14F5">
        <w:rPr>
          <w:rFonts w:cs="Arial"/>
        </w:rPr>
        <w:t xml:space="preserve">, contados </w:t>
      </w:r>
      <w:r w:rsidR="00DC47DE" w:rsidRPr="009F14F5">
        <w:rPr>
          <w:rFonts w:cs="Arial"/>
        </w:rPr>
        <w:t xml:space="preserve">da zero (0) hora do dia de sua assinatura, </w:t>
      </w:r>
      <w:r w:rsidRPr="009F14F5">
        <w:rPr>
          <w:rFonts w:cs="Arial"/>
        </w:rPr>
        <w:t xml:space="preserve">com possibilidade de prorrogação, mediante termo aditivo, em conformidade com os Art. 57 e Art. 65 da Lei 8.666/93 e suas alterações. </w:t>
      </w:r>
    </w:p>
    <w:p w14:paraId="435FBA8F" w14:textId="77777777" w:rsidR="00FA05B2" w:rsidRPr="009F14F5" w:rsidRDefault="00FA05B2" w:rsidP="00A91EB1">
      <w:pPr>
        <w:spacing w:after="0" w:line="240" w:lineRule="auto"/>
        <w:jc w:val="both"/>
        <w:rPr>
          <w:rFonts w:cs="Arial"/>
          <w:b/>
        </w:rPr>
      </w:pPr>
    </w:p>
    <w:p w14:paraId="4A84E81A" w14:textId="17213F99" w:rsidR="00DC5428" w:rsidRPr="009F14F5" w:rsidRDefault="002A65AB" w:rsidP="00A91EB1">
      <w:pPr>
        <w:spacing w:after="0" w:line="240" w:lineRule="auto"/>
        <w:jc w:val="both"/>
        <w:rPr>
          <w:rFonts w:cs="Arial"/>
          <w:b/>
          <w:bCs/>
        </w:rPr>
      </w:pPr>
      <w:r w:rsidRPr="009F14F5">
        <w:rPr>
          <w:rFonts w:cs="Arial"/>
          <w:b/>
        </w:rPr>
        <w:t xml:space="preserve">17.1.1. </w:t>
      </w:r>
      <w:r w:rsidRPr="009F14F5">
        <w:rPr>
          <w:rFonts w:cs="Arial"/>
        </w:rPr>
        <w:t xml:space="preserve">Findo o prazo estabelecido acima, o contrato poderá ser prorrogado por iguais e sucessivos períodos, limitado a </w:t>
      </w:r>
      <w:r w:rsidRPr="009F14F5">
        <w:rPr>
          <w:rFonts w:cs="Arial"/>
          <w:b/>
        </w:rPr>
        <w:t>60 (sessenta) meses</w:t>
      </w:r>
      <w:r w:rsidRPr="009F14F5">
        <w:rPr>
          <w:rFonts w:cs="Arial"/>
        </w:rPr>
        <w:t xml:space="preserve">. Havendo interesse do SAAE – Jacareí na referida prorrogação, haverá manifestação por escrito por parte do </w:t>
      </w:r>
      <w:r w:rsidR="0090054D" w:rsidRPr="009F14F5">
        <w:rPr>
          <w:rFonts w:cs="Arial"/>
        </w:rPr>
        <w:t>Contratante</w:t>
      </w:r>
      <w:r w:rsidRPr="009F14F5">
        <w:rPr>
          <w:rFonts w:cs="Arial"/>
        </w:rPr>
        <w:t xml:space="preserve"> com antecedência mínima de </w:t>
      </w:r>
      <w:r w:rsidR="00DC47DE" w:rsidRPr="009F14F5">
        <w:rPr>
          <w:rFonts w:cs="Arial"/>
          <w:b/>
          <w:bCs/>
          <w:u w:val="single"/>
        </w:rPr>
        <w:t>60</w:t>
      </w:r>
      <w:r w:rsidRPr="009F14F5">
        <w:rPr>
          <w:rFonts w:cs="Arial"/>
          <w:b/>
          <w:bCs/>
          <w:u w:val="single"/>
        </w:rPr>
        <w:t xml:space="preserve"> (</w:t>
      </w:r>
      <w:r w:rsidR="00DC47DE" w:rsidRPr="009F14F5">
        <w:rPr>
          <w:rFonts w:cs="Arial"/>
          <w:b/>
          <w:bCs/>
          <w:u w:val="single"/>
        </w:rPr>
        <w:t>sessenta</w:t>
      </w:r>
      <w:r w:rsidRPr="009F14F5">
        <w:rPr>
          <w:rFonts w:cs="Arial"/>
          <w:b/>
          <w:bCs/>
          <w:u w:val="single"/>
        </w:rPr>
        <w:t>) dias.</w:t>
      </w:r>
      <w:r w:rsidRPr="009F14F5">
        <w:rPr>
          <w:rFonts w:cs="Arial"/>
          <w:b/>
          <w:bCs/>
        </w:rPr>
        <w:t xml:space="preserve"> </w:t>
      </w:r>
    </w:p>
    <w:p w14:paraId="67C90A5B" w14:textId="77777777" w:rsidR="007547E5" w:rsidRPr="009F14F5" w:rsidRDefault="007547E5" w:rsidP="00A91EB1">
      <w:pPr>
        <w:spacing w:after="0" w:line="240" w:lineRule="auto"/>
        <w:jc w:val="both"/>
        <w:rPr>
          <w:rFonts w:cs="Arial"/>
          <w:b/>
          <w:bCs/>
        </w:rPr>
      </w:pPr>
    </w:p>
    <w:p w14:paraId="269F27E4" w14:textId="3E4D9EDA" w:rsidR="007F7336" w:rsidRPr="009F14F5" w:rsidRDefault="002A65AB" w:rsidP="00A91EB1">
      <w:pPr>
        <w:spacing w:after="0" w:line="240" w:lineRule="auto"/>
        <w:jc w:val="both"/>
        <w:rPr>
          <w:rFonts w:cs="Arial"/>
        </w:rPr>
      </w:pPr>
      <w:r w:rsidRPr="009F14F5">
        <w:rPr>
          <w:rFonts w:cs="Arial"/>
          <w:b/>
        </w:rPr>
        <w:t xml:space="preserve">17.1.2. </w:t>
      </w:r>
      <w:r w:rsidR="007F7336" w:rsidRPr="009F14F5">
        <w:rPr>
          <w:rFonts w:cs="Arial"/>
        </w:rPr>
        <w:t xml:space="preserve">Decorrido o prazo do contrato e ocorrendo a prorrogação contratual, os reajustes se darão pela aplicação do </w:t>
      </w:r>
      <w:r w:rsidR="009F3005" w:rsidRPr="009F14F5">
        <w:rPr>
          <w:rFonts w:cs="Arial"/>
        </w:rPr>
        <w:t>IGPM</w:t>
      </w:r>
      <w:r w:rsidR="007F7336" w:rsidRPr="009F14F5">
        <w:rPr>
          <w:rFonts w:cs="Arial"/>
        </w:rPr>
        <w:t xml:space="preserve"> (ou no caso de sua extinção, outro índice que vier por determinação do Governo Federal) e de acordo com a variação ocorrida entre o mês da apresentação da proposta e o 12</w:t>
      </w:r>
      <w:r w:rsidR="007F7336" w:rsidRPr="009F14F5">
        <w:rPr>
          <w:rFonts w:cs="Arial"/>
          <w:u w:val="single"/>
          <w:vertAlign w:val="superscript"/>
        </w:rPr>
        <w:t>o</w:t>
      </w:r>
      <w:r w:rsidR="007F7336" w:rsidRPr="009F14F5">
        <w:rPr>
          <w:rFonts w:cs="Arial"/>
        </w:rPr>
        <w:t xml:space="preserve"> </w:t>
      </w:r>
      <w:r w:rsidR="0090054D" w:rsidRPr="009F14F5">
        <w:rPr>
          <w:rFonts w:cs="Arial"/>
        </w:rPr>
        <w:t xml:space="preserve">(décimo segundo) </w:t>
      </w:r>
      <w:r w:rsidR="007F7336" w:rsidRPr="009F14F5">
        <w:rPr>
          <w:rFonts w:cs="Arial"/>
        </w:rPr>
        <w:t>mês de execução do Contrato, passando a vigorar o novo preço do 13</w:t>
      </w:r>
      <w:r w:rsidR="007F7336" w:rsidRPr="009F14F5">
        <w:rPr>
          <w:rFonts w:cs="Arial"/>
          <w:u w:val="single"/>
          <w:vertAlign w:val="superscript"/>
        </w:rPr>
        <w:t>o</w:t>
      </w:r>
      <w:r w:rsidR="0090054D" w:rsidRPr="009F14F5">
        <w:rPr>
          <w:rFonts w:cs="Arial"/>
        </w:rPr>
        <w:t xml:space="preserve">(décimo terceiro) </w:t>
      </w:r>
      <w:r w:rsidR="007F7336" w:rsidRPr="009F14F5">
        <w:rPr>
          <w:rFonts w:cs="Arial"/>
        </w:rPr>
        <w:t>mês.</w:t>
      </w:r>
    </w:p>
    <w:p w14:paraId="42CA1FB5" w14:textId="77777777" w:rsidR="009F3005" w:rsidRPr="009F14F5" w:rsidRDefault="009F3005" w:rsidP="00A91EB1">
      <w:pPr>
        <w:spacing w:after="0" w:line="240" w:lineRule="auto"/>
        <w:jc w:val="both"/>
        <w:rPr>
          <w:rFonts w:cs="Arial"/>
        </w:rPr>
      </w:pPr>
    </w:p>
    <w:p w14:paraId="5F2F4056" w14:textId="77777777" w:rsidR="00994780" w:rsidRPr="009F14F5" w:rsidRDefault="00994780" w:rsidP="00A91EB1">
      <w:pPr>
        <w:spacing w:after="0" w:line="240" w:lineRule="auto"/>
        <w:jc w:val="both"/>
        <w:rPr>
          <w:rFonts w:cs="Arial"/>
        </w:rPr>
      </w:pPr>
      <w:r w:rsidRPr="009F14F5">
        <w:rPr>
          <w:rFonts w:cs="Arial"/>
          <w:b/>
        </w:rPr>
        <w:t>17.</w:t>
      </w:r>
      <w:r w:rsidR="00DC5428" w:rsidRPr="009F14F5">
        <w:rPr>
          <w:rFonts w:cs="Arial"/>
          <w:b/>
        </w:rPr>
        <w:t>2</w:t>
      </w:r>
      <w:r w:rsidRPr="009F14F5">
        <w:rPr>
          <w:rFonts w:cs="Arial"/>
          <w:b/>
        </w:rPr>
        <w:t xml:space="preserve">. </w:t>
      </w:r>
      <w:r w:rsidRPr="009F14F5">
        <w:rPr>
          <w:rFonts w:cs="Arial"/>
        </w:rPr>
        <w:t xml:space="preserve">O objeto desta licitação será prestado sob o regime de execução indireta de empreitada por preço unitário, devendo ser executado na conformidade com os anexos do presente, respeitando, inclusive, o prazo ali fixado. </w:t>
      </w:r>
    </w:p>
    <w:p w14:paraId="32C41E6D" w14:textId="77777777" w:rsidR="00665B95" w:rsidRPr="009F14F5" w:rsidRDefault="00665B95" w:rsidP="00A91EB1">
      <w:pPr>
        <w:spacing w:after="0" w:line="240" w:lineRule="auto"/>
        <w:jc w:val="both"/>
        <w:rPr>
          <w:rFonts w:cs="Arial"/>
          <w:b/>
        </w:rPr>
      </w:pPr>
    </w:p>
    <w:p w14:paraId="28D006C1" w14:textId="77777777" w:rsidR="00994780" w:rsidRPr="009F14F5" w:rsidRDefault="00994780" w:rsidP="00A91EB1">
      <w:pPr>
        <w:spacing w:after="0" w:line="240" w:lineRule="auto"/>
        <w:jc w:val="both"/>
        <w:rPr>
          <w:rFonts w:cs="Arial"/>
        </w:rPr>
      </w:pPr>
      <w:r w:rsidRPr="009F14F5">
        <w:rPr>
          <w:rFonts w:cs="Arial"/>
          <w:b/>
        </w:rPr>
        <w:t>17.</w:t>
      </w:r>
      <w:r w:rsidR="00DC5428" w:rsidRPr="009F14F5">
        <w:rPr>
          <w:rFonts w:cs="Arial"/>
          <w:b/>
        </w:rPr>
        <w:t>3</w:t>
      </w:r>
      <w:r w:rsidRPr="009F14F5">
        <w:rPr>
          <w:rFonts w:cs="Arial"/>
          <w:b/>
        </w:rPr>
        <w:t xml:space="preserve">. </w:t>
      </w:r>
      <w:r w:rsidRPr="009F14F5">
        <w:rPr>
          <w:rFonts w:cs="Arial"/>
        </w:rPr>
        <w:t xml:space="preserve">O objeto licitado será recebido e conferido pelo Setor Requisitante da seguinte maneira: </w:t>
      </w:r>
    </w:p>
    <w:p w14:paraId="4F9FD4B5" w14:textId="77777777" w:rsidR="00665B95" w:rsidRPr="009F14F5" w:rsidRDefault="00665B95" w:rsidP="00A91EB1">
      <w:pPr>
        <w:spacing w:after="0" w:line="240" w:lineRule="auto"/>
        <w:jc w:val="both"/>
        <w:rPr>
          <w:rFonts w:cs="Arial"/>
          <w:b/>
        </w:rPr>
      </w:pPr>
    </w:p>
    <w:p w14:paraId="41AFFF3E" w14:textId="75B4DAB8" w:rsidR="00994780" w:rsidRPr="009F14F5" w:rsidRDefault="00994780" w:rsidP="00A91EB1">
      <w:pPr>
        <w:spacing w:after="0" w:line="240" w:lineRule="auto"/>
        <w:jc w:val="both"/>
        <w:rPr>
          <w:rFonts w:cs="Arial"/>
        </w:rPr>
      </w:pPr>
      <w:r w:rsidRPr="009F14F5">
        <w:rPr>
          <w:rFonts w:cs="Arial"/>
          <w:b/>
        </w:rPr>
        <w:t>17.</w:t>
      </w:r>
      <w:r w:rsidR="00DC5428" w:rsidRPr="009F14F5">
        <w:rPr>
          <w:rFonts w:cs="Arial"/>
          <w:b/>
        </w:rPr>
        <w:t>3</w:t>
      </w:r>
      <w:r w:rsidRPr="009F14F5">
        <w:rPr>
          <w:rFonts w:cs="Arial"/>
          <w:b/>
        </w:rPr>
        <w:t xml:space="preserve">.1. </w:t>
      </w:r>
      <w:r w:rsidR="00DF5902" w:rsidRPr="009F14F5">
        <w:rPr>
          <w:rFonts w:cs="Arial"/>
        </w:rPr>
        <w:t>Provisoriamente, nos termos do art. 73, I, ‘a’ da Lei 8666/93.</w:t>
      </w:r>
    </w:p>
    <w:p w14:paraId="17DFBF0C" w14:textId="77777777" w:rsidR="00665B95" w:rsidRPr="009F14F5" w:rsidRDefault="00665B95" w:rsidP="00A91EB1">
      <w:pPr>
        <w:spacing w:after="0" w:line="240" w:lineRule="auto"/>
        <w:jc w:val="both"/>
        <w:rPr>
          <w:rFonts w:cs="Arial"/>
          <w:b/>
        </w:rPr>
      </w:pPr>
    </w:p>
    <w:p w14:paraId="7DB0FACF" w14:textId="1C153E14" w:rsidR="00994780" w:rsidRPr="009F14F5" w:rsidRDefault="00994780" w:rsidP="00A91EB1">
      <w:pPr>
        <w:spacing w:after="0" w:line="240" w:lineRule="auto"/>
        <w:jc w:val="both"/>
        <w:rPr>
          <w:rFonts w:cs="Arial"/>
        </w:rPr>
      </w:pPr>
      <w:r w:rsidRPr="009F14F5">
        <w:rPr>
          <w:rFonts w:cs="Arial"/>
          <w:b/>
        </w:rPr>
        <w:t>17.</w:t>
      </w:r>
      <w:r w:rsidR="00DC5428" w:rsidRPr="009F14F5">
        <w:rPr>
          <w:rFonts w:cs="Arial"/>
          <w:b/>
        </w:rPr>
        <w:t>3</w:t>
      </w:r>
      <w:r w:rsidRPr="009F14F5">
        <w:rPr>
          <w:rFonts w:cs="Arial"/>
          <w:b/>
        </w:rPr>
        <w:t xml:space="preserve">.2. </w:t>
      </w:r>
      <w:r w:rsidR="00DF5902" w:rsidRPr="009F14F5">
        <w:rPr>
          <w:rFonts w:cs="Arial"/>
        </w:rPr>
        <w:t>Definitivamente, nos termos do art. 73, I, ‘b’ da Lei 8.666/93.</w:t>
      </w:r>
    </w:p>
    <w:p w14:paraId="0992D409" w14:textId="77777777" w:rsidR="00665B95" w:rsidRPr="009F14F5" w:rsidRDefault="00665B95" w:rsidP="00A91EB1">
      <w:pPr>
        <w:spacing w:after="0" w:line="240" w:lineRule="auto"/>
        <w:jc w:val="both"/>
        <w:rPr>
          <w:rFonts w:cs="Arial"/>
          <w:b/>
        </w:rPr>
      </w:pPr>
    </w:p>
    <w:p w14:paraId="60DD020F" w14:textId="7670C085" w:rsidR="00994780" w:rsidRPr="009F14F5" w:rsidRDefault="00DC5428" w:rsidP="00A91EB1">
      <w:pPr>
        <w:spacing w:after="0" w:line="240" w:lineRule="auto"/>
        <w:jc w:val="both"/>
        <w:rPr>
          <w:rFonts w:cs="Arial"/>
        </w:rPr>
      </w:pPr>
      <w:r w:rsidRPr="009F14F5">
        <w:rPr>
          <w:rFonts w:cs="Arial"/>
          <w:b/>
        </w:rPr>
        <w:t>17.4.</w:t>
      </w:r>
      <w:r w:rsidR="00994780" w:rsidRPr="009F14F5">
        <w:rPr>
          <w:rFonts w:cs="Arial"/>
          <w:b/>
        </w:rPr>
        <w:t xml:space="preserve"> </w:t>
      </w:r>
      <w:r w:rsidR="00994780" w:rsidRPr="009F14F5">
        <w:rPr>
          <w:rFonts w:cs="Arial"/>
        </w:rPr>
        <w:t xml:space="preserve">O objeto, ou sua parcela, executado em desacordo com as especificações, contendo vícios, defeitos, incorreções ou diverso das condições propostas, deverá ser objeto de revisão em </w:t>
      </w:r>
      <w:r w:rsidR="007E0B78" w:rsidRPr="009F14F5">
        <w:rPr>
          <w:rFonts w:cs="Arial"/>
        </w:rPr>
        <w:t xml:space="preserve">prazo </w:t>
      </w:r>
      <w:r w:rsidR="00B00330" w:rsidRPr="009F14F5">
        <w:rPr>
          <w:rFonts w:cs="Arial"/>
        </w:rPr>
        <w:t xml:space="preserve">a ser </w:t>
      </w:r>
      <w:r w:rsidR="007E0B78" w:rsidRPr="009F14F5">
        <w:rPr>
          <w:rFonts w:cs="Arial"/>
        </w:rPr>
        <w:t>fixado unilateralmente pela Contratante, contado</w:t>
      </w:r>
      <w:r w:rsidR="00994780" w:rsidRPr="009F14F5">
        <w:rPr>
          <w:rFonts w:cs="Arial"/>
        </w:rPr>
        <w:t xml:space="preserve"> a partir da comunicação feita pelo Setor Requisitante, sem qualquer ônus adicional. </w:t>
      </w:r>
    </w:p>
    <w:p w14:paraId="19A4DA69" w14:textId="77777777" w:rsidR="00CB707E" w:rsidRPr="009F14F5" w:rsidRDefault="00CB707E" w:rsidP="00A91EB1">
      <w:pPr>
        <w:spacing w:after="0" w:line="240" w:lineRule="auto"/>
        <w:jc w:val="both"/>
        <w:rPr>
          <w:rFonts w:cs="Arial"/>
        </w:rPr>
      </w:pPr>
    </w:p>
    <w:p w14:paraId="645BA344" w14:textId="77777777" w:rsidR="00FE10B3" w:rsidRPr="009F14F5" w:rsidRDefault="00FE10B3" w:rsidP="00546847">
      <w:pPr>
        <w:pStyle w:val="Ttulo1"/>
        <w:numPr>
          <w:ilvl w:val="0"/>
          <w:numId w:val="0"/>
        </w:numPr>
        <w:ind w:left="720"/>
        <w:rPr>
          <w:rFonts w:ascii="Arial" w:hAnsi="Arial" w:cs="Arial"/>
          <w:sz w:val="22"/>
          <w:szCs w:val="22"/>
        </w:rPr>
      </w:pPr>
      <w:bookmarkStart w:id="18" w:name="_Toc79070584"/>
      <w:r w:rsidRPr="009F14F5">
        <w:rPr>
          <w:rFonts w:ascii="Arial" w:hAnsi="Arial" w:cs="Arial"/>
          <w:sz w:val="22"/>
          <w:szCs w:val="22"/>
        </w:rPr>
        <w:t>18. CONDIÇÕES DE PAGAMENTO</w:t>
      </w:r>
      <w:bookmarkEnd w:id="18"/>
    </w:p>
    <w:p w14:paraId="2A935F97" w14:textId="77777777" w:rsidR="00FE10B3" w:rsidRPr="009F14F5" w:rsidRDefault="00FE10B3" w:rsidP="00A91EB1">
      <w:pPr>
        <w:spacing w:after="0" w:line="240" w:lineRule="auto"/>
        <w:rPr>
          <w:rFonts w:cs="Arial"/>
          <w:b/>
          <w:color w:val="000000"/>
        </w:rPr>
      </w:pPr>
    </w:p>
    <w:p w14:paraId="72C6EF4E" w14:textId="77777777" w:rsidR="00FE10B3" w:rsidRPr="009F14F5" w:rsidRDefault="00FE10B3" w:rsidP="00A91EB1">
      <w:pPr>
        <w:spacing w:after="0" w:line="240" w:lineRule="auto"/>
        <w:jc w:val="both"/>
        <w:rPr>
          <w:rFonts w:cs="Arial"/>
        </w:rPr>
      </w:pPr>
      <w:r w:rsidRPr="009F14F5">
        <w:rPr>
          <w:rFonts w:cs="Arial"/>
          <w:b/>
          <w:color w:val="000000"/>
        </w:rPr>
        <w:t>18.1.</w:t>
      </w:r>
      <w:r w:rsidRPr="009F14F5">
        <w:rPr>
          <w:rFonts w:cs="Arial"/>
          <w:color w:val="000000"/>
        </w:rPr>
        <w:t xml:space="preserve"> As despesas decorrentes da execução do objeto desta licitação serão suportadas pela dotação orçamentária indicada no item 15 deste edital.</w:t>
      </w:r>
    </w:p>
    <w:p w14:paraId="54D7802A" w14:textId="77777777" w:rsidR="00FE10B3" w:rsidRPr="009F14F5" w:rsidRDefault="00FE10B3" w:rsidP="00A91EB1">
      <w:pPr>
        <w:spacing w:after="0" w:line="240" w:lineRule="auto"/>
        <w:jc w:val="both"/>
        <w:rPr>
          <w:rFonts w:cs="Arial"/>
          <w:color w:val="000000"/>
        </w:rPr>
      </w:pPr>
    </w:p>
    <w:p w14:paraId="6A5CBCC6" w14:textId="000E01B5" w:rsidR="00FE10B3" w:rsidRPr="009F14F5" w:rsidRDefault="00FE10B3" w:rsidP="00A91EB1">
      <w:pPr>
        <w:spacing w:after="0" w:line="240" w:lineRule="auto"/>
        <w:jc w:val="both"/>
        <w:rPr>
          <w:rFonts w:cs="Arial"/>
        </w:rPr>
      </w:pPr>
      <w:r w:rsidRPr="009F14F5">
        <w:rPr>
          <w:rFonts w:cs="Arial"/>
          <w:b/>
          <w:color w:val="000000"/>
        </w:rPr>
        <w:t>18.2.</w:t>
      </w:r>
      <w:r w:rsidRPr="009F14F5">
        <w:rPr>
          <w:rFonts w:cs="Arial"/>
          <w:color w:val="000000"/>
        </w:rPr>
        <w:t xml:space="preserve"> O valor d</w:t>
      </w:r>
      <w:r w:rsidR="00994780" w:rsidRPr="009F14F5">
        <w:rPr>
          <w:rFonts w:cs="Arial"/>
          <w:color w:val="000000"/>
        </w:rPr>
        <w:t>o Contrato</w:t>
      </w:r>
      <w:r w:rsidRPr="009F14F5">
        <w:rPr>
          <w:rFonts w:cs="Arial"/>
          <w:color w:val="000000"/>
        </w:rPr>
        <w:t xml:space="preserve"> será aquele constante na classificação definitiva efetuada pel</w:t>
      </w:r>
      <w:r w:rsidR="008742D3" w:rsidRPr="009F14F5">
        <w:rPr>
          <w:rFonts w:cs="Arial"/>
          <w:color w:val="000000"/>
        </w:rPr>
        <w:t>o</w:t>
      </w:r>
      <w:r w:rsidRPr="009F14F5">
        <w:rPr>
          <w:rFonts w:cs="Arial"/>
          <w:color w:val="000000"/>
        </w:rPr>
        <w:t xml:space="preserve"> Pregoeir</w:t>
      </w:r>
      <w:r w:rsidR="008742D3" w:rsidRPr="009F14F5">
        <w:rPr>
          <w:rFonts w:cs="Arial"/>
          <w:color w:val="000000"/>
        </w:rPr>
        <w:t>o</w:t>
      </w:r>
      <w:r w:rsidR="00B0079A" w:rsidRPr="009F14F5">
        <w:rPr>
          <w:rFonts w:cs="Arial"/>
          <w:color w:val="000000"/>
        </w:rPr>
        <w:t xml:space="preserve">. </w:t>
      </w:r>
    </w:p>
    <w:p w14:paraId="02C2D8E4" w14:textId="77777777" w:rsidR="00FE10B3" w:rsidRPr="009F14F5" w:rsidRDefault="00FE10B3" w:rsidP="00A91EB1">
      <w:pPr>
        <w:spacing w:after="0" w:line="240" w:lineRule="auto"/>
        <w:jc w:val="both"/>
        <w:rPr>
          <w:rFonts w:cs="Arial"/>
          <w:b/>
          <w:color w:val="000000"/>
        </w:rPr>
      </w:pPr>
    </w:p>
    <w:p w14:paraId="080757F5" w14:textId="41346B67" w:rsidR="00F04B5A" w:rsidRPr="009F14F5" w:rsidRDefault="00FE10B3" w:rsidP="00A91EB1">
      <w:pPr>
        <w:spacing w:after="0" w:line="240" w:lineRule="auto"/>
        <w:jc w:val="both"/>
        <w:rPr>
          <w:rFonts w:cs="Arial"/>
        </w:rPr>
      </w:pPr>
      <w:r w:rsidRPr="009F14F5">
        <w:rPr>
          <w:rFonts w:cs="Arial"/>
          <w:b/>
        </w:rPr>
        <w:t xml:space="preserve">18.3. </w:t>
      </w:r>
      <w:r w:rsidR="00F04B5A" w:rsidRPr="009F14F5">
        <w:rPr>
          <w:rFonts w:cs="Arial"/>
        </w:rPr>
        <w:t>O</w:t>
      </w:r>
      <w:r w:rsidR="00F04B5A" w:rsidRPr="009F14F5">
        <w:rPr>
          <w:rFonts w:cs="Arial"/>
          <w:spacing w:val="33"/>
        </w:rPr>
        <w:t xml:space="preserve"> </w:t>
      </w:r>
      <w:r w:rsidR="00F04B5A" w:rsidRPr="009F14F5">
        <w:rPr>
          <w:rFonts w:cs="Arial"/>
          <w:spacing w:val="-2"/>
        </w:rPr>
        <w:t>p</w:t>
      </w:r>
      <w:r w:rsidR="00F04B5A" w:rsidRPr="009F14F5">
        <w:rPr>
          <w:rFonts w:cs="Arial"/>
        </w:rPr>
        <w:t>a</w:t>
      </w:r>
      <w:r w:rsidR="00F04B5A" w:rsidRPr="009F14F5">
        <w:rPr>
          <w:rFonts w:cs="Arial"/>
          <w:spacing w:val="-2"/>
        </w:rPr>
        <w:t>g</w:t>
      </w:r>
      <w:r w:rsidR="00F04B5A" w:rsidRPr="009F14F5">
        <w:rPr>
          <w:rFonts w:cs="Arial"/>
        </w:rPr>
        <w:t>am</w:t>
      </w:r>
      <w:r w:rsidR="00F04B5A" w:rsidRPr="009F14F5">
        <w:rPr>
          <w:rFonts w:cs="Arial"/>
          <w:spacing w:val="-2"/>
        </w:rPr>
        <w:t>e</w:t>
      </w:r>
      <w:r w:rsidR="00F04B5A" w:rsidRPr="009F14F5">
        <w:rPr>
          <w:rFonts w:cs="Arial"/>
        </w:rPr>
        <w:t>nto</w:t>
      </w:r>
      <w:r w:rsidR="00F04B5A" w:rsidRPr="009F14F5">
        <w:rPr>
          <w:rFonts w:cs="Arial"/>
          <w:spacing w:val="31"/>
        </w:rPr>
        <w:t xml:space="preserve"> </w:t>
      </w:r>
      <w:r w:rsidR="00F04B5A" w:rsidRPr="009F14F5">
        <w:rPr>
          <w:rFonts w:cs="Arial"/>
        </w:rPr>
        <w:t>se</w:t>
      </w:r>
      <w:r w:rsidR="00F04B5A" w:rsidRPr="009F14F5">
        <w:rPr>
          <w:rFonts w:cs="Arial"/>
          <w:spacing w:val="-1"/>
        </w:rPr>
        <w:t>r</w:t>
      </w:r>
      <w:r w:rsidR="00F04B5A" w:rsidRPr="009F14F5">
        <w:rPr>
          <w:rFonts w:cs="Arial"/>
        </w:rPr>
        <w:t>á</w:t>
      </w:r>
      <w:r w:rsidR="00F04B5A" w:rsidRPr="009F14F5">
        <w:rPr>
          <w:rFonts w:cs="Arial"/>
          <w:spacing w:val="31"/>
        </w:rPr>
        <w:t xml:space="preserve"> </w:t>
      </w:r>
      <w:r w:rsidR="00F04B5A" w:rsidRPr="009F14F5">
        <w:rPr>
          <w:rFonts w:cs="Arial"/>
          <w:spacing w:val="-2"/>
        </w:rPr>
        <w:t>e</w:t>
      </w:r>
      <w:r w:rsidR="00F04B5A" w:rsidRPr="009F14F5">
        <w:rPr>
          <w:rFonts w:cs="Arial"/>
          <w:spacing w:val="2"/>
        </w:rPr>
        <w:t>f</w:t>
      </w:r>
      <w:r w:rsidR="00F04B5A" w:rsidRPr="009F14F5">
        <w:rPr>
          <w:rFonts w:cs="Arial"/>
        </w:rPr>
        <w:t>e</w:t>
      </w:r>
      <w:r w:rsidR="00F04B5A" w:rsidRPr="009F14F5">
        <w:rPr>
          <w:rFonts w:cs="Arial"/>
          <w:spacing w:val="-2"/>
        </w:rPr>
        <w:t>t</w:t>
      </w:r>
      <w:r w:rsidR="00F04B5A" w:rsidRPr="009F14F5">
        <w:rPr>
          <w:rFonts w:cs="Arial"/>
        </w:rPr>
        <w:t>u</w:t>
      </w:r>
      <w:r w:rsidR="00F04B5A" w:rsidRPr="009F14F5">
        <w:rPr>
          <w:rFonts w:cs="Arial"/>
          <w:spacing w:val="-2"/>
        </w:rPr>
        <w:t>a</w:t>
      </w:r>
      <w:r w:rsidR="00F04B5A" w:rsidRPr="009F14F5">
        <w:rPr>
          <w:rFonts w:cs="Arial"/>
        </w:rPr>
        <w:t>do</w:t>
      </w:r>
      <w:r w:rsidR="00F04B5A" w:rsidRPr="009F14F5">
        <w:rPr>
          <w:rFonts w:cs="Arial"/>
          <w:spacing w:val="31"/>
        </w:rPr>
        <w:t xml:space="preserve"> </w:t>
      </w:r>
      <w:r w:rsidR="00F04B5A" w:rsidRPr="009F14F5">
        <w:rPr>
          <w:rFonts w:cs="Arial"/>
        </w:rPr>
        <w:t>a</w:t>
      </w:r>
      <w:r w:rsidR="00F04B5A" w:rsidRPr="009F14F5">
        <w:rPr>
          <w:rFonts w:cs="Arial"/>
          <w:spacing w:val="34"/>
        </w:rPr>
        <w:t xml:space="preserve"> </w:t>
      </w:r>
      <w:r w:rsidR="00994780" w:rsidRPr="009F14F5">
        <w:rPr>
          <w:rFonts w:cs="Arial"/>
          <w:b/>
        </w:rPr>
        <w:t>1</w:t>
      </w:r>
      <w:r w:rsidR="00847AFF" w:rsidRPr="009F14F5">
        <w:rPr>
          <w:rFonts w:cs="Arial"/>
          <w:b/>
        </w:rPr>
        <w:t>5</w:t>
      </w:r>
      <w:r w:rsidR="00F04B5A" w:rsidRPr="009F14F5">
        <w:rPr>
          <w:rFonts w:cs="Arial"/>
          <w:b/>
        </w:rPr>
        <w:t xml:space="preserve"> </w:t>
      </w:r>
      <w:r w:rsidR="00994780" w:rsidRPr="009F14F5">
        <w:rPr>
          <w:rFonts w:cs="Arial"/>
          <w:b/>
        </w:rPr>
        <w:t>D</w:t>
      </w:r>
      <w:r w:rsidR="002F5308" w:rsidRPr="009F14F5">
        <w:rPr>
          <w:rFonts w:cs="Arial"/>
          <w:b/>
        </w:rPr>
        <w:t>FS (DIAS FORA A SEMANA)</w:t>
      </w:r>
      <w:r w:rsidR="00847AFF" w:rsidRPr="009F14F5">
        <w:rPr>
          <w:rFonts w:cs="Arial"/>
          <w:b/>
        </w:rPr>
        <w:t xml:space="preserve">, </w:t>
      </w:r>
      <w:r w:rsidR="00A71A7F" w:rsidRPr="009F14F5">
        <w:rPr>
          <w:rFonts w:cs="Arial"/>
          <w:bCs/>
        </w:rPr>
        <w:t>contados a</w:t>
      </w:r>
      <w:r w:rsidR="00847AFF" w:rsidRPr="009F14F5">
        <w:rPr>
          <w:rFonts w:cs="Arial"/>
          <w:bCs/>
        </w:rPr>
        <w:t xml:space="preserve"> partir da data da entrega da Nota Fiscal no e-mail:</w:t>
      </w:r>
      <w:r w:rsidR="00847AFF" w:rsidRPr="009F14F5">
        <w:rPr>
          <w:rFonts w:cs="Arial"/>
          <w:b/>
        </w:rPr>
        <w:t xml:space="preserve"> </w:t>
      </w:r>
      <w:hyperlink r:id="rId17" w:history="1">
        <w:r w:rsidR="00847AFF" w:rsidRPr="009F14F5">
          <w:rPr>
            <w:rStyle w:val="Hyperlink"/>
            <w:rFonts w:cs="Arial"/>
            <w:b/>
          </w:rPr>
          <w:t>contratos@saaejacarei.sp.gov.br</w:t>
        </w:r>
      </w:hyperlink>
      <w:r w:rsidR="00847AFF" w:rsidRPr="009F14F5">
        <w:rPr>
          <w:rFonts w:cs="Arial"/>
          <w:b/>
        </w:rPr>
        <w:t xml:space="preserve"> </w:t>
      </w:r>
      <w:r w:rsidR="00847AFF" w:rsidRPr="009F14F5">
        <w:rPr>
          <w:rFonts w:cs="Arial"/>
          <w:bCs/>
        </w:rPr>
        <w:t>ou protocolo do Documento Fiscal junto à Unidade de Contratos e Convênios do SAAE – Jacareí.</w:t>
      </w:r>
      <w:r w:rsidR="00847AFF" w:rsidRPr="009F14F5">
        <w:rPr>
          <w:rFonts w:cs="Arial"/>
          <w:b/>
        </w:rPr>
        <w:t xml:space="preserve"> </w:t>
      </w:r>
      <w:r w:rsidR="00D446AA" w:rsidRPr="009F14F5">
        <w:rPr>
          <w:rFonts w:cs="Arial"/>
          <w:bCs/>
        </w:rPr>
        <w:t xml:space="preserve">Os pagamentos </w:t>
      </w:r>
      <w:r w:rsidR="00D446AA" w:rsidRPr="009F14F5">
        <w:rPr>
          <w:rFonts w:cs="Arial"/>
          <w:bCs/>
        </w:rPr>
        <w:lastRenderedPageBreak/>
        <w:t>serão efetuados através de depósito em conta corrente, preferencialmente em qualquer agência do BANCO DO BRASIL S/A ou da CAIXA ECONÔMICA FEDERAL, ou através de Ficha de Compensação.</w:t>
      </w:r>
    </w:p>
    <w:p w14:paraId="1CC5FD2B" w14:textId="77777777" w:rsidR="00FE10B3" w:rsidRPr="009F14F5" w:rsidRDefault="00FE10B3" w:rsidP="00A91EB1">
      <w:pPr>
        <w:spacing w:after="0" w:line="240" w:lineRule="auto"/>
        <w:jc w:val="both"/>
        <w:rPr>
          <w:rFonts w:cs="Arial"/>
          <w:color w:val="000000"/>
        </w:rPr>
      </w:pPr>
    </w:p>
    <w:p w14:paraId="728E16B4" w14:textId="77777777" w:rsidR="00FE10B3" w:rsidRPr="009F14F5" w:rsidRDefault="00FE10B3" w:rsidP="00A91EB1">
      <w:pPr>
        <w:spacing w:after="0" w:line="240" w:lineRule="auto"/>
        <w:jc w:val="both"/>
        <w:rPr>
          <w:rFonts w:cs="Arial"/>
        </w:rPr>
      </w:pPr>
      <w:r w:rsidRPr="009F14F5">
        <w:rPr>
          <w:rFonts w:cs="Arial"/>
          <w:b/>
        </w:rPr>
        <w:t>18.4.</w:t>
      </w:r>
      <w:r w:rsidRPr="009F14F5">
        <w:rPr>
          <w:rFonts w:cs="Arial"/>
        </w:rPr>
        <w:t xml:space="preserve"> No ato do pagamento será comprovada a manutenção das condições iniciais de habilitação quanto à situação de regularidade da empresa.</w:t>
      </w:r>
    </w:p>
    <w:p w14:paraId="5009DBE8" w14:textId="77777777" w:rsidR="00FE10B3" w:rsidRPr="009F14F5" w:rsidRDefault="00FE10B3" w:rsidP="00A91EB1">
      <w:pPr>
        <w:pStyle w:val="Corpodetexto"/>
        <w:ind w:firstLine="1418"/>
        <w:rPr>
          <w:rFonts w:cs="Arial"/>
          <w:b w:val="0"/>
          <w:sz w:val="22"/>
          <w:szCs w:val="22"/>
        </w:rPr>
      </w:pPr>
    </w:p>
    <w:p w14:paraId="113AC48E" w14:textId="5C65D5BD" w:rsidR="00FE10B3" w:rsidRPr="009F14F5" w:rsidRDefault="00FE10B3" w:rsidP="00CD2540">
      <w:pPr>
        <w:jc w:val="both"/>
        <w:rPr>
          <w:rFonts w:cs="Arial"/>
        </w:rPr>
      </w:pPr>
      <w:r w:rsidRPr="009F14F5">
        <w:rPr>
          <w:rFonts w:cs="Arial"/>
          <w:b/>
        </w:rPr>
        <w:t>18.5.</w:t>
      </w:r>
      <w:r w:rsidRPr="009F14F5">
        <w:rPr>
          <w:rFonts w:cs="Arial"/>
        </w:rPr>
        <w:t xml:space="preserve"> No caso de incorreção nos documentos apresentados, inclusive na Nota Fiscal/Fatura, serão os mesmos restituídos à adjudicatária para as correções necessárias, não respondendo </w:t>
      </w:r>
      <w:r w:rsidR="00F04B5A" w:rsidRPr="009F14F5">
        <w:rPr>
          <w:rFonts w:cs="Arial"/>
        </w:rPr>
        <w:t>o</w:t>
      </w:r>
      <w:r w:rsidRPr="009F14F5">
        <w:rPr>
          <w:rFonts w:cs="Arial"/>
        </w:rPr>
        <w:t xml:space="preserve"> </w:t>
      </w:r>
      <w:r w:rsidR="008742D3" w:rsidRPr="009F14F5">
        <w:rPr>
          <w:rFonts w:cs="Arial"/>
        </w:rPr>
        <w:t>SAAE-</w:t>
      </w:r>
      <w:r w:rsidR="00CD2540" w:rsidRPr="009F14F5">
        <w:rPr>
          <w:rFonts w:cs="Arial"/>
        </w:rPr>
        <w:t>JACAREÍ</w:t>
      </w:r>
      <w:r w:rsidRPr="009F14F5">
        <w:rPr>
          <w:rFonts w:cs="Arial"/>
        </w:rPr>
        <w:t>, por quaisquer encargos resultantes de atrasos na liquidação dos pagamentos correspondentes.</w:t>
      </w:r>
    </w:p>
    <w:p w14:paraId="16934398" w14:textId="77777777" w:rsidR="00FE10B3" w:rsidRPr="009F14F5" w:rsidRDefault="00FE10B3" w:rsidP="00A91EB1">
      <w:pPr>
        <w:spacing w:after="0" w:line="240" w:lineRule="auto"/>
        <w:jc w:val="both"/>
        <w:rPr>
          <w:rFonts w:cs="Arial"/>
        </w:rPr>
      </w:pPr>
      <w:r w:rsidRPr="009F14F5">
        <w:rPr>
          <w:rFonts w:cs="Arial"/>
          <w:b/>
          <w:color w:val="000000"/>
        </w:rPr>
        <w:t xml:space="preserve">18.6. </w:t>
      </w:r>
      <w:r w:rsidRPr="009F14F5">
        <w:rPr>
          <w:rFonts w:cs="Arial"/>
          <w:color w:val="000000"/>
        </w:rPr>
        <w:t>O atraso no pagamento implicará na aplicação de juros moratórios à fração de 0,033% ao dia</w:t>
      </w:r>
      <w:r w:rsidRPr="009F14F5">
        <w:rPr>
          <w:rFonts w:cs="Arial"/>
        </w:rPr>
        <w:t xml:space="preserve"> calculado sobre o valor da parcela em atraso</w:t>
      </w:r>
      <w:r w:rsidRPr="009F14F5">
        <w:rPr>
          <w:rFonts w:cs="Arial"/>
          <w:color w:val="000000"/>
        </w:rPr>
        <w:t>.</w:t>
      </w:r>
    </w:p>
    <w:p w14:paraId="2A94E70D" w14:textId="77777777" w:rsidR="00B12121" w:rsidRPr="009F14F5" w:rsidRDefault="00B12121" w:rsidP="00A91EB1">
      <w:pPr>
        <w:spacing w:after="0" w:line="240" w:lineRule="auto"/>
        <w:rPr>
          <w:rFonts w:cs="Arial"/>
          <w:b/>
          <w:color w:val="000000"/>
        </w:rPr>
      </w:pPr>
    </w:p>
    <w:p w14:paraId="2D70A67B" w14:textId="77777777" w:rsidR="00FE10B3" w:rsidRPr="009F14F5" w:rsidRDefault="00FE10B3" w:rsidP="00546847">
      <w:pPr>
        <w:pStyle w:val="Ttulo1"/>
        <w:numPr>
          <w:ilvl w:val="0"/>
          <w:numId w:val="0"/>
        </w:numPr>
        <w:ind w:left="720"/>
        <w:rPr>
          <w:rFonts w:ascii="Arial" w:hAnsi="Arial" w:cs="Arial"/>
          <w:sz w:val="22"/>
          <w:szCs w:val="22"/>
        </w:rPr>
      </w:pPr>
      <w:bookmarkStart w:id="19" w:name="_Toc79070585"/>
      <w:r w:rsidRPr="009F14F5">
        <w:rPr>
          <w:rFonts w:ascii="Arial" w:hAnsi="Arial" w:cs="Arial"/>
          <w:sz w:val="22"/>
          <w:szCs w:val="22"/>
        </w:rPr>
        <w:t>19. RESCISÃO CONTRATUAL</w:t>
      </w:r>
      <w:bookmarkEnd w:id="19"/>
    </w:p>
    <w:p w14:paraId="55AF7E78" w14:textId="77777777" w:rsidR="00FE10B3" w:rsidRPr="009F14F5" w:rsidRDefault="00FE10B3" w:rsidP="00A91EB1">
      <w:pPr>
        <w:spacing w:after="0" w:line="240" w:lineRule="auto"/>
        <w:rPr>
          <w:rFonts w:cs="Arial"/>
          <w:b/>
          <w:color w:val="000000"/>
        </w:rPr>
      </w:pPr>
    </w:p>
    <w:p w14:paraId="4893ADDD" w14:textId="77777777" w:rsidR="00FE10B3" w:rsidRPr="009F14F5" w:rsidRDefault="00FE10B3" w:rsidP="00A91EB1">
      <w:pPr>
        <w:spacing w:after="0" w:line="240" w:lineRule="auto"/>
        <w:jc w:val="both"/>
        <w:rPr>
          <w:rFonts w:cs="Arial"/>
        </w:rPr>
      </w:pPr>
      <w:r w:rsidRPr="009F14F5">
        <w:rPr>
          <w:rFonts w:cs="Arial"/>
          <w:b/>
          <w:color w:val="000000"/>
        </w:rPr>
        <w:t>19.1.</w:t>
      </w:r>
      <w:r w:rsidRPr="009F14F5">
        <w:rPr>
          <w:rFonts w:cs="Arial"/>
          <w:color w:val="000000"/>
        </w:rPr>
        <w:t xml:space="preserve"> </w:t>
      </w:r>
      <w:r w:rsidR="00473BA2" w:rsidRPr="009F14F5">
        <w:rPr>
          <w:rFonts w:cs="Arial"/>
          <w:color w:val="000000"/>
        </w:rPr>
        <w:t>O Contrato</w:t>
      </w:r>
      <w:r w:rsidRPr="009F14F5">
        <w:rPr>
          <w:rFonts w:cs="Arial"/>
          <w:color w:val="000000"/>
        </w:rPr>
        <w:t xml:space="preserve"> poderá ser rescindido pela ocorrência de qualquer das hipóteses previstas nos arts. 77 e 78 da Lei 8666/93.</w:t>
      </w:r>
    </w:p>
    <w:p w14:paraId="6481E32E" w14:textId="77777777" w:rsidR="00332371" w:rsidRPr="009F14F5" w:rsidRDefault="00332371" w:rsidP="00A91EB1">
      <w:pPr>
        <w:spacing w:after="0" w:line="240" w:lineRule="auto"/>
        <w:jc w:val="both"/>
        <w:rPr>
          <w:rFonts w:cs="Arial"/>
          <w:b/>
          <w:color w:val="000000"/>
        </w:rPr>
      </w:pPr>
    </w:p>
    <w:p w14:paraId="65F54B21" w14:textId="71C7D279" w:rsidR="00FE10B3" w:rsidRPr="009F14F5" w:rsidRDefault="00FE10B3" w:rsidP="00A91EB1">
      <w:pPr>
        <w:spacing w:after="0" w:line="240" w:lineRule="auto"/>
        <w:jc w:val="both"/>
        <w:rPr>
          <w:rFonts w:cs="Arial"/>
        </w:rPr>
      </w:pPr>
      <w:r w:rsidRPr="009F14F5">
        <w:rPr>
          <w:rFonts w:cs="Arial"/>
          <w:b/>
          <w:color w:val="000000"/>
        </w:rPr>
        <w:t>19.2.</w:t>
      </w:r>
      <w:r w:rsidRPr="009F14F5">
        <w:rPr>
          <w:rFonts w:cs="Arial"/>
          <w:color w:val="000000"/>
        </w:rPr>
        <w:t xml:space="preserve"> A rescisão poderá se dar de modo unilateral ou amigável, conforme decorra de inadimplemento das partes</w:t>
      </w:r>
      <w:r w:rsidR="007472E1" w:rsidRPr="009F14F5">
        <w:rPr>
          <w:rFonts w:cs="Arial"/>
          <w:color w:val="000000"/>
        </w:rPr>
        <w:t>,</w:t>
      </w:r>
      <w:r w:rsidRPr="009F14F5">
        <w:rPr>
          <w:rFonts w:cs="Arial"/>
          <w:color w:val="000000"/>
        </w:rPr>
        <w:t xml:space="preserve"> ou conveniência para a Administração, respeitadas suas consequências legais, nos moldes dos arts. 79 e 80 da Lei 8666/93.</w:t>
      </w:r>
    </w:p>
    <w:p w14:paraId="0E500EA7" w14:textId="77777777" w:rsidR="00F648DE" w:rsidRPr="009F14F5" w:rsidRDefault="00F648DE" w:rsidP="00A91EB1">
      <w:pPr>
        <w:spacing w:after="0" w:line="240" w:lineRule="auto"/>
        <w:rPr>
          <w:rFonts w:cs="Arial"/>
          <w:b/>
          <w:color w:val="000000"/>
        </w:rPr>
      </w:pPr>
    </w:p>
    <w:p w14:paraId="304ED218" w14:textId="27C5346A" w:rsidR="00FE10B3" w:rsidRPr="009F14F5" w:rsidRDefault="00FE10B3" w:rsidP="00546847">
      <w:pPr>
        <w:pStyle w:val="Ttulo1"/>
        <w:numPr>
          <w:ilvl w:val="0"/>
          <w:numId w:val="0"/>
        </w:numPr>
        <w:ind w:left="720"/>
        <w:rPr>
          <w:rFonts w:ascii="Arial" w:hAnsi="Arial" w:cs="Arial"/>
          <w:color w:val="FF0000"/>
          <w:sz w:val="22"/>
          <w:szCs w:val="22"/>
        </w:rPr>
      </w:pPr>
      <w:bookmarkStart w:id="20" w:name="_Toc79070586"/>
      <w:r w:rsidRPr="009F14F5">
        <w:rPr>
          <w:rFonts w:ascii="Arial" w:hAnsi="Arial" w:cs="Arial"/>
          <w:sz w:val="22"/>
          <w:szCs w:val="22"/>
        </w:rPr>
        <w:t>20. SANÇÕES ADMINISTRATIVAS</w:t>
      </w:r>
      <w:bookmarkEnd w:id="20"/>
      <w:r w:rsidR="00ED5A79" w:rsidRPr="009F14F5">
        <w:rPr>
          <w:rFonts w:ascii="Arial" w:hAnsi="Arial" w:cs="Arial"/>
          <w:sz w:val="22"/>
          <w:szCs w:val="22"/>
        </w:rPr>
        <w:t xml:space="preserve"> </w:t>
      </w:r>
    </w:p>
    <w:p w14:paraId="5ADEA9C0" w14:textId="77777777" w:rsidR="00FE10B3" w:rsidRPr="009F14F5" w:rsidRDefault="00FE10B3" w:rsidP="00A91EB1">
      <w:pPr>
        <w:spacing w:after="0" w:line="240" w:lineRule="auto"/>
        <w:jc w:val="both"/>
        <w:rPr>
          <w:rFonts w:cs="Arial"/>
          <w:b/>
          <w:color w:val="000000"/>
        </w:rPr>
      </w:pPr>
    </w:p>
    <w:p w14:paraId="0E922F67" w14:textId="140EDC48" w:rsidR="00D20B9D" w:rsidRPr="009F14F5" w:rsidRDefault="00B46017" w:rsidP="00D20B9D">
      <w:pPr>
        <w:spacing w:after="0" w:line="240" w:lineRule="auto"/>
        <w:jc w:val="both"/>
        <w:rPr>
          <w:rFonts w:cs="Arial"/>
          <w:color w:val="000000" w:themeColor="text1"/>
          <w:highlight w:val="yellow"/>
        </w:rPr>
      </w:pPr>
      <w:bookmarkStart w:id="21" w:name="_Hlk47086618"/>
      <w:r w:rsidRPr="009F14F5">
        <w:rPr>
          <w:rFonts w:cs="Arial"/>
          <w:b/>
        </w:rPr>
        <w:t xml:space="preserve">20.1. </w:t>
      </w:r>
      <w:r w:rsidR="00D20B9D" w:rsidRPr="009F14F5">
        <w:rPr>
          <w:rFonts w:cs="Arial"/>
          <w:b/>
          <w:color w:val="000000" w:themeColor="text1"/>
        </w:rPr>
        <w:t xml:space="preserve"> </w:t>
      </w:r>
      <w:r w:rsidR="003E1A88" w:rsidRPr="009F14F5">
        <w:rPr>
          <w:rFonts w:cs="Arial"/>
          <w:color w:val="000000" w:themeColor="text1"/>
        </w:rPr>
        <w:t xml:space="preserve">No caso de descumprimento de quaisquer das cláusulas ou condições do contrato, a Contratada ficará sujeita às penalidades legais, responsabilizando-se ainda perante o SAAE ou terceiros pelos danos e prejuízos causados por sua culpa ou dolo. </w:t>
      </w:r>
    </w:p>
    <w:p w14:paraId="19314196" w14:textId="77777777" w:rsidR="00D20B9D" w:rsidRPr="009F14F5" w:rsidRDefault="00D20B9D" w:rsidP="00D20B9D">
      <w:pPr>
        <w:spacing w:after="0" w:line="240" w:lineRule="auto"/>
        <w:jc w:val="both"/>
        <w:rPr>
          <w:rFonts w:cs="Arial"/>
          <w:b/>
          <w:color w:val="000000" w:themeColor="text1"/>
        </w:rPr>
      </w:pPr>
    </w:p>
    <w:p w14:paraId="11ADCFB1" w14:textId="018CA175" w:rsidR="00D20B9D" w:rsidRPr="009F14F5" w:rsidRDefault="00B44309" w:rsidP="00D20B9D">
      <w:pPr>
        <w:spacing w:after="0" w:line="240" w:lineRule="auto"/>
        <w:jc w:val="both"/>
        <w:rPr>
          <w:rFonts w:cs="Arial"/>
          <w:b/>
          <w:bCs/>
          <w:color w:val="000000" w:themeColor="text1"/>
        </w:rPr>
      </w:pPr>
      <w:r w:rsidRPr="009F14F5">
        <w:rPr>
          <w:rFonts w:cs="Arial"/>
          <w:b/>
          <w:bCs/>
          <w:color w:val="000000" w:themeColor="text1"/>
        </w:rPr>
        <w:t xml:space="preserve">20.2. </w:t>
      </w:r>
      <w:r w:rsidR="00D20B9D" w:rsidRPr="009F14F5">
        <w:rPr>
          <w:rFonts w:cs="Arial"/>
          <w:b/>
          <w:bCs/>
          <w:color w:val="000000" w:themeColor="text1"/>
        </w:rPr>
        <w:t>A recusa injustificada do adjudicatário em assinar, aceitar ou retirar o instrumento equivalente caracteriza descumprimento total da ob</w:t>
      </w:r>
      <w:r w:rsidR="007472E1" w:rsidRPr="009F14F5">
        <w:rPr>
          <w:rFonts w:cs="Arial"/>
          <w:b/>
          <w:bCs/>
          <w:color w:val="000000" w:themeColor="text1"/>
        </w:rPr>
        <w:t>rigação assumida, sujeitando-se à seguinte penalidade</w:t>
      </w:r>
      <w:r w:rsidR="00D20B9D" w:rsidRPr="009F14F5">
        <w:rPr>
          <w:rFonts w:cs="Arial"/>
          <w:b/>
          <w:bCs/>
          <w:color w:val="000000" w:themeColor="text1"/>
        </w:rPr>
        <w:t>:</w:t>
      </w:r>
    </w:p>
    <w:p w14:paraId="5405759E" w14:textId="77777777" w:rsidR="00D20B9D" w:rsidRPr="009F14F5" w:rsidRDefault="00D20B9D" w:rsidP="00D20B9D">
      <w:pPr>
        <w:spacing w:after="0" w:line="240" w:lineRule="auto"/>
        <w:ind w:firstLine="142"/>
        <w:jc w:val="both"/>
        <w:rPr>
          <w:rFonts w:cs="Arial"/>
          <w:color w:val="000000" w:themeColor="text1"/>
        </w:rPr>
      </w:pPr>
    </w:p>
    <w:p w14:paraId="707E10B4" w14:textId="765D1F2B" w:rsidR="00D20B9D" w:rsidRPr="009F14F5" w:rsidRDefault="00832831" w:rsidP="00D20B9D">
      <w:pPr>
        <w:spacing w:after="0" w:line="240" w:lineRule="auto"/>
        <w:ind w:firstLine="708"/>
        <w:jc w:val="both"/>
        <w:rPr>
          <w:rFonts w:cs="Arial"/>
          <w:color w:val="000000" w:themeColor="text1"/>
        </w:rPr>
      </w:pPr>
      <w:r w:rsidRPr="009F14F5">
        <w:rPr>
          <w:rFonts w:cs="Arial"/>
          <w:color w:val="000000" w:themeColor="text1"/>
        </w:rPr>
        <w:t>a</w:t>
      </w:r>
      <w:r w:rsidR="00D20B9D" w:rsidRPr="009F14F5">
        <w:rPr>
          <w:rFonts w:cs="Arial"/>
          <w:color w:val="000000" w:themeColor="text1"/>
        </w:rPr>
        <w:t xml:space="preserve">)  multa de até 30% (trinta por cento) </w:t>
      </w:r>
      <w:r w:rsidR="00D20B9D" w:rsidRPr="009F14F5">
        <w:rPr>
          <w:rFonts w:cs="Arial"/>
          <w:color w:val="000000" w:themeColor="text1"/>
          <w:u w:val="single"/>
        </w:rPr>
        <w:t xml:space="preserve">sobre o valor </w:t>
      </w:r>
      <w:r w:rsidR="004D3F48" w:rsidRPr="009F14F5">
        <w:rPr>
          <w:rFonts w:cs="Arial"/>
          <w:color w:val="000000" w:themeColor="text1"/>
          <w:u w:val="single"/>
        </w:rPr>
        <w:t xml:space="preserve">total </w:t>
      </w:r>
      <w:r w:rsidR="00D20B9D" w:rsidRPr="009F14F5">
        <w:rPr>
          <w:rFonts w:cs="Arial"/>
          <w:color w:val="000000" w:themeColor="text1"/>
          <w:u w:val="single"/>
        </w:rPr>
        <w:t>do contrato</w:t>
      </w:r>
      <w:r w:rsidR="002C4738" w:rsidRPr="009F14F5">
        <w:rPr>
          <w:rFonts w:cs="Arial"/>
          <w:color w:val="000000" w:themeColor="text1"/>
          <w:u w:val="single"/>
        </w:rPr>
        <w:t>.</w:t>
      </w:r>
    </w:p>
    <w:p w14:paraId="3875CB7D" w14:textId="77777777" w:rsidR="00D20B9D" w:rsidRPr="009F14F5" w:rsidRDefault="00D20B9D" w:rsidP="00D20B9D">
      <w:pPr>
        <w:spacing w:after="0" w:line="240" w:lineRule="auto"/>
        <w:jc w:val="both"/>
        <w:rPr>
          <w:rFonts w:cs="Arial"/>
          <w:color w:val="000000" w:themeColor="text1"/>
        </w:rPr>
      </w:pPr>
    </w:p>
    <w:p w14:paraId="1A0C5394" w14:textId="03C0C3A4" w:rsidR="00D20B9D" w:rsidRPr="009F14F5" w:rsidRDefault="00B44309" w:rsidP="00D20B9D">
      <w:pPr>
        <w:spacing w:after="0" w:line="240" w:lineRule="auto"/>
        <w:jc w:val="both"/>
        <w:rPr>
          <w:rFonts w:cs="Arial"/>
          <w:b/>
          <w:bCs/>
          <w:color w:val="000000" w:themeColor="text1"/>
          <w:u w:val="single"/>
        </w:rPr>
      </w:pPr>
      <w:r w:rsidRPr="009F14F5">
        <w:rPr>
          <w:rFonts w:cs="Arial"/>
          <w:b/>
          <w:color w:val="000000" w:themeColor="text1"/>
        </w:rPr>
        <w:t xml:space="preserve">20.3. </w:t>
      </w:r>
      <w:r w:rsidR="00D20B9D" w:rsidRPr="009F14F5">
        <w:rPr>
          <w:rFonts w:cs="Arial"/>
          <w:b/>
          <w:color w:val="000000" w:themeColor="text1"/>
        </w:rPr>
        <w:t xml:space="preserve"> </w:t>
      </w:r>
      <w:r w:rsidRPr="009F14F5">
        <w:rPr>
          <w:rFonts w:cs="Arial"/>
          <w:b/>
          <w:bCs/>
          <w:color w:val="000000" w:themeColor="text1"/>
          <w:u w:val="single"/>
        </w:rPr>
        <w:t>Penalidades por descumprimento contratual:</w:t>
      </w:r>
    </w:p>
    <w:p w14:paraId="65EF0E15" w14:textId="77777777" w:rsidR="00D20B9D" w:rsidRPr="009F14F5" w:rsidRDefault="00D20B9D" w:rsidP="00D20B9D">
      <w:pPr>
        <w:spacing w:after="0" w:line="240" w:lineRule="auto"/>
        <w:ind w:firstLine="142"/>
        <w:jc w:val="both"/>
        <w:rPr>
          <w:rFonts w:cs="Arial"/>
          <w:color w:val="000000" w:themeColor="text1"/>
        </w:rPr>
      </w:pPr>
    </w:p>
    <w:p w14:paraId="1EFC3A1C" w14:textId="1E0B7288" w:rsidR="00D20B9D" w:rsidRPr="009F14F5" w:rsidRDefault="00D20B9D" w:rsidP="00D20B9D">
      <w:pPr>
        <w:spacing w:after="0" w:line="240" w:lineRule="auto"/>
        <w:ind w:left="708"/>
        <w:jc w:val="both"/>
        <w:rPr>
          <w:rFonts w:cs="Arial"/>
          <w:color w:val="000000" w:themeColor="text1"/>
        </w:rPr>
      </w:pPr>
      <w:r w:rsidRPr="009F14F5">
        <w:rPr>
          <w:rFonts w:cs="Arial"/>
          <w:color w:val="000000" w:themeColor="text1"/>
          <w:u w:val="single"/>
        </w:rPr>
        <w:t>O descu</w:t>
      </w:r>
      <w:r w:rsidR="00BE713A" w:rsidRPr="009F14F5">
        <w:rPr>
          <w:rFonts w:cs="Arial"/>
          <w:color w:val="000000" w:themeColor="text1"/>
          <w:u w:val="single"/>
        </w:rPr>
        <w:t>mprimento total ou parcial do</w:t>
      </w:r>
      <w:r w:rsidRPr="009F14F5">
        <w:rPr>
          <w:rFonts w:cs="Arial"/>
          <w:color w:val="000000" w:themeColor="text1"/>
          <w:u w:val="single"/>
        </w:rPr>
        <w:t xml:space="preserve"> contrato</w:t>
      </w:r>
      <w:r w:rsidRPr="009F14F5">
        <w:rPr>
          <w:rFonts w:cs="Arial"/>
          <w:color w:val="000000" w:themeColor="text1"/>
        </w:rPr>
        <w:t>, sem prejuízo do disposto no § 1º</w:t>
      </w:r>
      <w:r w:rsidRPr="009F14F5">
        <w:rPr>
          <w:rFonts w:cs="Arial"/>
          <w:color w:val="000000" w:themeColor="text1"/>
          <w:position w:val="8"/>
        </w:rPr>
        <w:t xml:space="preserve"> </w:t>
      </w:r>
      <w:r w:rsidRPr="009F14F5">
        <w:rPr>
          <w:rFonts w:cs="Arial"/>
          <w:color w:val="000000" w:themeColor="text1"/>
        </w:rPr>
        <w:t xml:space="preserve">do art. 86 da lei 8.666/93, sujeitará a </w:t>
      </w:r>
      <w:r w:rsidR="00913A0D" w:rsidRPr="009F14F5">
        <w:rPr>
          <w:rFonts w:cs="Arial"/>
          <w:color w:val="000000" w:themeColor="text1"/>
        </w:rPr>
        <w:t>Contratada</w:t>
      </w:r>
      <w:r w:rsidRPr="009F14F5">
        <w:rPr>
          <w:rFonts w:cs="Arial"/>
          <w:color w:val="000000" w:themeColor="text1"/>
        </w:rPr>
        <w:t xml:space="preserve"> às penalidades abaixo, afora a possibilidade de rescisão contratual:</w:t>
      </w:r>
    </w:p>
    <w:p w14:paraId="4D4E0F06" w14:textId="77777777" w:rsidR="00D20B9D" w:rsidRPr="009F14F5" w:rsidRDefault="00D20B9D" w:rsidP="00D20B9D">
      <w:pPr>
        <w:spacing w:after="0" w:line="240" w:lineRule="auto"/>
        <w:ind w:firstLine="142"/>
        <w:jc w:val="both"/>
        <w:rPr>
          <w:rFonts w:cs="Arial"/>
          <w:color w:val="000000" w:themeColor="text1"/>
        </w:rPr>
      </w:pPr>
    </w:p>
    <w:p w14:paraId="46A344A0" w14:textId="77777777" w:rsidR="00D20B9D" w:rsidRPr="009F14F5" w:rsidRDefault="00D20B9D" w:rsidP="00D20B9D">
      <w:pPr>
        <w:pStyle w:val="PargrafodaLista"/>
        <w:numPr>
          <w:ilvl w:val="0"/>
          <w:numId w:val="40"/>
        </w:numPr>
        <w:jc w:val="both"/>
        <w:rPr>
          <w:color w:val="000000" w:themeColor="text1"/>
          <w:sz w:val="22"/>
          <w:szCs w:val="22"/>
        </w:rPr>
      </w:pPr>
      <w:r w:rsidRPr="009F14F5">
        <w:rPr>
          <w:color w:val="000000" w:themeColor="text1"/>
          <w:sz w:val="22"/>
          <w:szCs w:val="22"/>
        </w:rPr>
        <w:t>advertência;</w:t>
      </w:r>
    </w:p>
    <w:p w14:paraId="008C9A1A" w14:textId="77777777" w:rsidR="00D20B9D" w:rsidRPr="009F14F5" w:rsidRDefault="00D20B9D" w:rsidP="00D20B9D">
      <w:pPr>
        <w:pStyle w:val="PargrafodaLista"/>
        <w:jc w:val="both"/>
        <w:rPr>
          <w:color w:val="000000" w:themeColor="text1"/>
          <w:sz w:val="22"/>
          <w:szCs w:val="22"/>
        </w:rPr>
      </w:pPr>
    </w:p>
    <w:p w14:paraId="2D00811B" w14:textId="77777777" w:rsidR="00D20B9D" w:rsidRPr="009F14F5" w:rsidRDefault="00D20B9D" w:rsidP="00D20B9D">
      <w:pPr>
        <w:pStyle w:val="PargrafodaLista"/>
        <w:numPr>
          <w:ilvl w:val="0"/>
          <w:numId w:val="40"/>
        </w:numPr>
        <w:jc w:val="both"/>
        <w:rPr>
          <w:color w:val="000000" w:themeColor="text1"/>
          <w:sz w:val="22"/>
          <w:szCs w:val="22"/>
        </w:rPr>
      </w:pPr>
      <w:r w:rsidRPr="009F14F5">
        <w:rPr>
          <w:color w:val="000000" w:themeColor="text1"/>
          <w:sz w:val="22"/>
          <w:szCs w:val="22"/>
        </w:rPr>
        <w:t xml:space="preserve">suspensão temporária de participação em licitação e impedimento de contratar com a administração, por prazo não superior a 2 (dois) anos; </w:t>
      </w:r>
    </w:p>
    <w:p w14:paraId="0765C25A" w14:textId="77777777" w:rsidR="00D20B9D" w:rsidRPr="009F14F5" w:rsidRDefault="00D20B9D" w:rsidP="00D20B9D">
      <w:pPr>
        <w:pStyle w:val="PargrafodaLista"/>
        <w:jc w:val="both"/>
        <w:rPr>
          <w:color w:val="000000" w:themeColor="text1"/>
          <w:sz w:val="22"/>
          <w:szCs w:val="22"/>
        </w:rPr>
      </w:pPr>
    </w:p>
    <w:p w14:paraId="65DDB7FE" w14:textId="2DCB9592" w:rsidR="00D20B9D" w:rsidRPr="009F14F5" w:rsidRDefault="00D20B9D" w:rsidP="00D20B9D">
      <w:pPr>
        <w:numPr>
          <w:ilvl w:val="0"/>
          <w:numId w:val="40"/>
        </w:numPr>
        <w:spacing w:after="0" w:line="240" w:lineRule="auto"/>
        <w:jc w:val="both"/>
        <w:rPr>
          <w:rFonts w:cs="Arial"/>
          <w:color w:val="000000" w:themeColor="text1"/>
        </w:rPr>
      </w:pPr>
      <w:r w:rsidRPr="009F14F5">
        <w:rPr>
          <w:rFonts w:cs="Arial"/>
          <w:color w:val="000000" w:themeColor="text1"/>
        </w:rPr>
        <w:t>declaração de inidoneidade para licitar ou contratar com a administração pública enquanto durarem os motivos determinantes da punição ou</w:t>
      </w:r>
      <w:r w:rsidR="00913A0D" w:rsidRPr="009F14F5">
        <w:rPr>
          <w:rFonts w:cs="Arial"/>
          <w:color w:val="000000" w:themeColor="text1"/>
        </w:rPr>
        <w:t>;</w:t>
      </w:r>
    </w:p>
    <w:p w14:paraId="05E883CD" w14:textId="77777777" w:rsidR="00D20B9D" w:rsidRPr="009F14F5" w:rsidRDefault="00D20B9D" w:rsidP="00D20B9D">
      <w:pPr>
        <w:spacing w:after="0" w:line="240" w:lineRule="auto"/>
        <w:ind w:left="720"/>
        <w:jc w:val="both"/>
        <w:rPr>
          <w:rFonts w:cs="Arial"/>
          <w:color w:val="000000" w:themeColor="text1"/>
        </w:rPr>
      </w:pPr>
    </w:p>
    <w:p w14:paraId="24A0A34F" w14:textId="77777777" w:rsidR="005252D8" w:rsidRPr="009F14F5" w:rsidRDefault="00D20B9D" w:rsidP="005252D8">
      <w:pPr>
        <w:numPr>
          <w:ilvl w:val="0"/>
          <w:numId w:val="40"/>
        </w:numPr>
        <w:spacing w:after="0" w:line="240" w:lineRule="auto"/>
        <w:jc w:val="both"/>
        <w:rPr>
          <w:rFonts w:cs="Arial"/>
          <w:color w:val="000000" w:themeColor="text1"/>
        </w:rPr>
      </w:pPr>
      <w:r w:rsidRPr="009F14F5">
        <w:rPr>
          <w:rFonts w:cs="Arial"/>
          <w:color w:val="000000" w:themeColor="text1"/>
        </w:rPr>
        <w:t xml:space="preserve">até que seja promovida a reabilitação perante própria autoridade que aplicou a penalidade, que será concedida sempre que o contratado ressarcir a administração pelos </w:t>
      </w:r>
      <w:r w:rsidRPr="009F14F5">
        <w:rPr>
          <w:rFonts w:cs="Arial"/>
          <w:color w:val="000000" w:themeColor="text1"/>
        </w:rPr>
        <w:lastRenderedPageBreak/>
        <w:t>prejuízos resultantes e após decorrido o prazo da sanção aplicada com base no inciso anterior;</w:t>
      </w:r>
    </w:p>
    <w:p w14:paraId="41A5DE79" w14:textId="77777777" w:rsidR="005252D8" w:rsidRPr="009F14F5" w:rsidRDefault="005252D8" w:rsidP="005252D8">
      <w:pPr>
        <w:pStyle w:val="PargrafodaLista"/>
        <w:rPr>
          <w:color w:val="000000" w:themeColor="text1"/>
          <w:sz w:val="22"/>
          <w:szCs w:val="22"/>
        </w:rPr>
      </w:pPr>
    </w:p>
    <w:p w14:paraId="73525D24" w14:textId="3767FC61" w:rsidR="00D20B9D" w:rsidRPr="009F14F5" w:rsidRDefault="00D20B9D" w:rsidP="005252D8">
      <w:pPr>
        <w:numPr>
          <w:ilvl w:val="0"/>
          <w:numId w:val="40"/>
        </w:numPr>
        <w:spacing w:after="0" w:line="240" w:lineRule="auto"/>
        <w:jc w:val="both"/>
        <w:rPr>
          <w:rFonts w:cs="Arial"/>
          <w:color w:val="000000" w:themeColor="text1"/>
        </w:rPr>
      </w:pPr>
      <w:r w:rsidRPr="009F14F5">
        <w:rPr>
          <w:rFonts w:cs="Arial"/>
          <w:color w:val="000000" w:themeColor="text1"/>
        </w:rPr>
        <w:t xml:space="preserve">multa de até 30% (trinta por cento) </w:t>
      </w:r>
      <w:r w:rsidRPr="009F14F5">
        <w:rPr>
          <w:rFonts w:cs="Arial"/>
          <w:color w:val="000000" w:themeColor="text1"/>
          <w:u w:val="single"/>
        </w:rPr>
        <w:t>sobre o valor total d</w:t>
      </w:r>
      <w:r w:rsidR="00B44309" w:rsidRPr="009F14F5">
        <w:rPr>
          <w:rFonts w:cs="Arial"/>
          <w:color w:val="000000" w:themeColor="text1"/>
          <w:u w:val="single"/>
        </w:rPr>
        <w:t>o contrato</w:t>
      </w:r>
      <w:r w:rsidR="00693558" w:rsidRPr="009F14F5">
        <w:rPr>
          <w:rFonts w:cs="Arial"/>
          <w:color w:val="000000" w:themeColor="text1"/>
          <w:u w:val="single"/>
        </w:rPr>
        <w:t>,</w:t>
      </w:r>
      <w:r w:rsidRPr="009F14F5">
        <w:rPr>
          <w:rFonts w:cs="Arial"/>
          <w:color w:val="000000" w:themeColor="text1"/>
          <w:u w:val="single"/>
        </w:rPr>
        <w:t xml:space="preserve"> para os casos de obrigação total ou parcialmente não cumprida</w:t>
      </w:r>
      <w:r w:rsidR="00B44309" w:rsidRPr="009F14F5">
        <w:rPr>
          <w:rFonts w:cs="Arial"/>
          <w:color w:val="000000" w:themeColor="text1"/>
          <w:u w:val="single"/>
        </w:rPr>
        <w:t>.</w:t>
      </w:r>
    </w:p>
    <w:p w14:paraId="7635C5D9" w14:textId="77777777" w:rsidR="00913A0D" w:rsidRPr="009F14F5" w:rsidRDefault="00913A0D" w:rsidP="00913A0D">
      <w:pPr>
        <w:spacing w:after="0" w:line="240" w:lineRule="auto"/>
        <w:jc w:val="both"/>
        <w:rPr>
          <w:rFonts w:cs="Arial"/>
          <w:color w:val="000000" w:themeColor="text1"/>
        </w:rPr>
      </w:pPr>
    </w:p>
    <w:p w14:paraId="7843FDF0" w14:textId="2C909437" w:rsidR="00B46017" w:rsidRPr="009F14F5" w:rsidRDefault="002C4738" w:rsidP="00A91EB1">
      <w:pPr>
        <w:spacing w:after="0" w:line="240" w:lineRule="auto"/>
        <w:jc w:val="both"/>
        <w:rPr>
          <w:rFonts w:cs="Arial"/>
          <w:iCs/>
        </w:rPr>
      </w:pPr>
      <w:bookmarkStart w:id="22" w:name="_Hlk527802830"/>
      <w:bookmarkEnd w:id="21"/>
      <w:r w:rsidRPr="009F14F5">
        <w:rPr>
          <w:rFonts w:cs="Arial"/>
          <w:b/>
          <w:iCs/>
        </w:rPr>
        <w:t>20.3.1</w:t>
      </w:r>
      <w:r w:rsidR="00B46017" w:rsidRPr="009F14F5">
        <w:rPr>
          <w:rFonts w:cs="Arial"/>
          <w:b/>
          <w:iCs/>
        </w:rPr>
        <w:t>.</w:t>
      </w:r>
      <w:r w:rsidR="00B46017" w:rsidRPr="009F14F5">
        <w:rPr>
          <w:rFonts w:cs="Arial"/>
          <w:iCs/>
        </w:rPr>
        <w:t xml:space="preserve"> As multas acima mencionadas não impedem a aplicação de outras sanções previstas na Lei 8.666/93 e na legislação civil vigente.</w:t>
      </w:r>
      <w:bookmarkEnd w:id="22"/>
    </w:p>
    <w:p w14:paraId="6371E230" w14:textId="77777777" w:rsidR="002265BA" w:rsidRPr="009F14F5" w:rsidRDefault="002265BA" w:rsidP="00A91EB1">
      <w:pPr>
        <w:spacing w:after="0" w:line="240" w:lineRule="auto"/>
        <w:jc w:val="both"/>
        <w:rPr>
          <w:rFonts w:cs="Arial"/>
          <w:b/>
          <w:iCs/>
        </w:rPr>
      </w:pPr>
    </w:p>
    <w:p w14:paraId="22FF2AF9" w14:textId="77777777" w:rsidR="00B46017" w:rsidRPr="009F14F5" w:rsidRDefault="00B46017" w:rsidP="00A91EB1">
      <w:pPr>
        <w:spacing w:after="0" w:line="240" w:lineRule="auto"/>
        <w:jc w:val="both"/>
        <w:rPr>
          <w:rFonts w:cs="Arial"/>
        </w:rPr>
      </w:pPr>
      <w:r w:rsidRPr="009F14F5">
        <w:rPr>
          <w:rFonts w:cs="Arial"/>
          <w:b/>
        </w:rPr>
        <w:t>20.4.</w:t>
      </w:r>
      <w:r w:rsidRPr="009F14F5">
        <w:rPr>
          <w:rFonts w:cs="Arial"/>
        </w:rPr>
        <w:t xml:space="preserve"> 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770FB1D9" w14:textId="77777777" w:rsidR="00F97D28" w:rsidRPr="009F14F5" w:rsidRDefault="00F97D28" w:rsidP="00A91EB1">
      <w:pPr>
        <w:spacing w:after="0" w:line="240" w:lineRule="auto"/>
        <w:jc w:val="both"/>
        <w:rPr>
          <w:rFonts w:cs="Arial"/>
          <w:b/>
        </w:rPr>
      </w:pPr>
    </w:p>
    <w:p w14:paraId="1E8EAC50" w14:textId="2B73083C" w:rsidR="00B46017" w:rsidRPr="009F14F5" w:rsidRDefault="00B46017" w:rsidP="00A91EB1">
      <w:pPr>
        <w:spacing w:after="0" w:line="240" w:lineRule="auto"/>
        <w:jc w:val="both"/>
        <w:rPr>
          <w:rFonts w:cs="Arial"/>
        </w:rPr>
      </w:pPr>
      <w:r w:rsidRPr="009F14F5">
        <w:rPr>
          <w:rFonts w:cs="Arial"/>
          <w:b/>
        </w:rPr>
        <w:t xml:space="preserve">20.5. </w:t>
      </w:r>
      <w:r w:rsidRPr="009F14F5">
        <w:rPr>
          <w:rFonts w:cs="Arial"/>
        </w:rPr>
        <w:t>As penalidades aqui previstas são autônomas e suas aplicações, que poderão ser cumulativas, serão regidas pelo artigo 87, conforme aplicável, da lei 8666/93 com suas posteriores alterações.</w:t>
      </w:r>
    </w:p>
    <w:p w14:paraId="62753D65" w14:textId="77777777" w:rsidR="00B46017" w:rsidRPr="009F14F5" w:rsidRDefault="00B46017" w:rsidP="00A91EB1">
      <w:pPr>
        <w:spacing w:after="0" w:line="240" w:lineRule="auto"/>
        <w:jc w:val="both"/>
        <w:rPr>
          <w:rFonts w:cs="Arial"/>
          <w:b/>
        </w:rPr>
      </w:pPr>
    </w:p>
    <w:p w14:paraId="46C13EB5" w14:textId="75D3AD9C" w:rsidR="00B46017" w:rsidRPr="009F14F5" w:rsidRDefault="00B46017" w:rsidP="00A91EB1">
      <w:pPr>
        <w:spacing w:after="0" w:line="240" w:lineRule="auto"/>
        <w:jc w:val="both"/>
        <w:rPr>
          <w:rFonts w:cs="Arial"/>
        </w:rPr>
      </w:pPr>
      <w:r w:rsidRPr="009F14F5">
        <w:rPr>
          <w:rFonts w:cs="Arial"/>
          <w:b/>
        </w:rPr>
        <w:t>a)</w:t>
      </w:r>
      <w:r w:rsidRPr="009F14F5">
        <w:rPr>
          <w:rFonts w:cs="Arial"/>
        </w:rPr>
        <w:t xml:space="preserve"> </w:t>
      </w:r>
      <w:r w:rsidR="00962098" w:rsidRPr="009F14F5">
        <w:rPr>
          <w:rFonts w:cs="Arial"/>
        </w:rPr>
        <w:t>As sanções previstas no item 20.3</w:t>
      </w:r>
      <w:r w:rsidRPr="009F14F5">
        <w:rPr>
          <w:rFonts w:cs="Arial"/>
        </w:rPr>
        <w:t xml:space="preserve"> letras “a”, “d” e “e” deste Contrato poderão ser aplicadas juntamente com a do item 20.</w:t>
      </w:r>
      <w:r w:rsidR="00962098" w:rsidRPr="009F14F5">
        <w:rPr>
          <w:rFonts w:cs="Arial"/>
        </w:rPr>
        <w:t>3</w:t>
      </w:r>
      <w:r w:rsidR="002C4738" w:rsidRPr="009F14F5">
        <w:rPr>
          <w:rFonts w:cs="Arial"/>
        </w:rPr>
        <w:t>, letra “b” e “c</w:t>
      </w:r>
      <w:r w:rsidRPr="009F14F5">
        <w:rPr>
          <w:rFonts w:cs="Arial"/>
        </w:rPr>
        <w:t>”</w:t>
      </w:r>
      <w:r w:rsidR="002C4738" w:rsidRPr="009F14F5">
        <w:rPr>
          <w:rFonts w:cs="Arial"/>
        </w:rPr>
        <w:t>,</w:t>
      </w:r>
      <w:r w:rsidRPr="009F14F5">
        <w:rPr>
          <w:rFonts w:cs="Arial"/>
        </w:rPr>
        <w:t xml:space="preserve"> facultada a defesa prévia do interessado, no respectivo processo, no prazo de 05 (cinco) dias úteis.</w:t>
      </w:r>
    </w:p>
    <w:p w14:paraId="7E8F789F" w14:textId="77777777" w:rsidR="00B46017" w:rsidRPr="009F14F5" w:rsidRDefault="00B46017" w:rsidP="00A91EB1">
      <w:pPr>
        <w:spacing w:after="0" w:line="240" w:lineRule="auto"/>
        <w:jc w:val="both"/>
        <w:rPr>
          <w:rFonts w:cs="Arial"/>
        </w:rPr>
      </w:pPr>
    </w:p>
    <w:p w14:paraId="611367EB" w14:textId="77777777" w:rsidR="00B46017" w:rsidRPr="009F14F5" w:rsidRDefault="00B46017" w:rsidP="00A91EB1">
      <w:pPr>
        <w:spacing w:after="0" w:line="240" w:lineRule="auto"/>
        <w:jc w:val="both"/>
        <w:rPr>
          <w:rFonts w:cs="Arial"/>
        </w:rPr>
      </w:pPr>
      <w:r w:rsidRPr="009F14F5">
        <w:rPr>
          <w:rFonts w:cs="Arial"/>
          <w:b/>
        </w:rPr>
        <w:t xml:space="preserve">20.6. </w:t>
      </w:r>
      <w:r w:rsidRPr="009F14F5">
        <w:rPr>
          <w:rFonts w:cs="Arial"/>
        </w:rPr>
        <w:t>Sem prejuízo das sanções estabelecidas no item 20.</w:t>
      </w:r>
      <w:r w:rsidR="00962098" w:rsidRPr="009F14F5">
        <w:rPr>
          <w:rFonts w:cs="Arial"/>
        </w:rPr>
        <w:t>3</w:t>
      </w:r>
      <w:r w:rsidRPr="009F14F5">
        <w:rPr>
          <w:rFonts w:cs="Arial"/>
        </w:rPr>
        <w:t xml:space="preserve">, as multas aplicadas à DETENTORA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0867B76" w14:textId="77777777" w:rsidR="00B46017" w:rsidRPr="009F14F5" w:rsidRDefault="00B46017" w:rsidP="00A91EB1">
      <w:pPr>
        <w:spacing w:after="0" w:line="240" w:lineRule="auto"/>
        <w:jc w:val="both"/>
        <w:rPr>
          <w:rFonts w:cs="Arial"/>
        </w:rPr>
      </w:pPr>
    </w:p>
    <w:p w14:paraId="023B3696" w14:textId="77777777" w:rsidR="00B46017" w:rsidRPr="009F14F5" w:rsidRDefault="00B46017" w:rsidP="00A91EB1">
      <w:pPr>
        <w:spacing w:after="0" w:line="240" w:lineRule="auto"/>
        <w:jc w:val="both"/>
        <w:rPr>
          <w:rFonts w:cs="Arial"/>
        </w:rPr>
      </w:pPr>
      <w:r w:rsidRPr="009F14F5">
        <w:rPr>
          <w:rFonts w:cs="Arial"/>
          <w:b/>
        </w:rPr>
        <w:t>20.7.</w:t>
      </w:r>
      <w:r w:rsidRPr="009F14F5">
        <w:rPr>
          <w:rFonts w:cs="Arial"/>
        </w:rPr>
        <w:t xml:space="preserve"> As multas previstas não têm caráter compensatório, porém moratório e consequentemente o pagamento delas não exime a DETENTORA da reparação dos eventuais danos, perdas ou prejuízos que seu ato punível venha a acarretar à Administração; </w:t>
      </w:r>
    </w:p>
    <w:p w14:paraId="34A9CE5E" w14:textId="77777777" w:rsidR="00B46017" w:rsidRPr="009F14F5" w:rsidRDefault="00B46017" w:rsidP="00A91EB1">
      <w:pPr>
        <w:spacing w:after="0" w:line="240" w:lineRule="auto"/>
        <w:jc w:val="both"/>
        <w:rPr>
          <w:rFonts w:cs="Arial"/>
          <w:b/>
        </w:rPr>
      </w:pPr>
    </w:p>
    <w:p w14:paraId="715EB6A0" w14:textId="77777777" w:rsidR="00B46017" w:rsidRPr="009F14F5" w:rsidRDefault="00B46017" w:rsidP="00A91EB1">
      <w:pPr>
        <w:spacing w:after="0" w:line="240" w:lineRule="auto"/>
        <w:jc w:val="both"/>
        <w:rPr>
          <w:rFonts w:cs="Arial"/>
        </w:rPr>
      </w:pPr>
      <w:r w:rsidRPr="009F14F5">
        <w:rPr>
          <w:rFonts w:cs="Arial"/>
          <w:b/>
        </w:rPr>
        <w:t xml:space="preserve">20.8. </w:t>
      </w:r>
      <w:r w:rsidRPr="009F14F5">
        <w:rPr>
          <w:rFonts w:cs="Arial"/>
        </w:rPr>
        <w:t>Não sendo pagas as multas no prazo previsto no item anterior, haverá a incidência de juros de mora, nos termos estabelecidos no artigo 406 da Lei 10.406/02 -Código Civil.</w:t>
      </w:r>
    </w:p>
    <w:p w14:paraId="30DF8802" w14:textId="77777777" w:rsidR="005D2230" w:rsidRPr="009F14F5" w:rsidRDefault="005D2230" w:rsidP="005D2230">
      <w:pPr>
        <w:spacing w:after="0" w:line="240" w:lineRule="auto"/>
        <w:jc w:val="both"/>
        <w:rPr>
          <w:rFonts w:cs="Arial"/>
          <w:b/>
        </w:rPr>
      </w:pPr>
    </w:p>
    <w:p w14:paraId="46692B7D" w14:textId="0A719084" w:rsidR="005D2230" w:rsidRPr="009F14F5" w:rsidRDefault="005D2230" w:rsidP="005D2230">
      <w:pPr>
        <w:spacing w:after="0" w:line="240" w:lineRule="auto"/>
        <w:jc w:val="both"/>
        <w:rPr>
          <w:rFonts w:cs="Arial"/>
        </w:rPr>
      </w:pPr>
      <w:r w:rsidRPr="009F14F5">
        <w:rPr>
          <w:rFonts w:cs="Arial"/>
          <w:b/>
        </w:rPr>
        <w:t>20.9.</w:t>
      </w:r>
      <w:r w:rsidRPr="009F14F5">
        <w:rPr>
          <w:rFonts w:cs="Arial"/>
        </w:rPr>
        <w:t xml:space="preserve"> Em caso de aplicação de multa e o não pagamento dela por descumprimento das cláusulas previstas neste contrato, o instrumento contratual poderá ser levado a protesto, independentemente da aplicação de outras penalidades.</w:t>
      </w:r>
    </w:p>
    <w:p w14:paraId="05B49AFA" w14:textId="77777777" w:rsidR="0008365B" w:rsidRPr="009F14F5" w:rsidRDefault="0008365B" w:rsidP="00D030EA">
      <w:pPr>
        <w:rPr>
          <w:rFonts w:cs="Arial"/>
        </w:rPr>
      </w:pPr>
    </w:p>
    <w:p w14:paraId="7CAA1344" w14:textId="77777777" w:rsidR="0008365B" w:rsidRPr="009F14F5" w:rsidRDefault="0008365B" w:rsidP="00D030EA">
      <w:pPr>
        <w:pStyle w:val="Ttulo1"/>
        <w:numPr>
          <w:ilvl w:val="0"/>
          <w:numId w:val="0"/>
        </w:numPr>
        <w:ind w:left="720"/>
        <w:rPr>
          <w:rFonts w:ascii="Arial" w:hAnsi="Arial" w:cs="Arial"/>
          <w:sz w:val="22"/>
          <w:szCs w:val="22"/>
        </w:rPr>
      </w:pPr>
      <w:bookmarkStart w:id="23" w:name="_Toc79070587"/>
      <w:r w:rsidRPr="009F14F5">
        <w:rPr>
          <w:rFonts w:ascii="Arial" w:hAnsi="Arial" w:cs="Arial"/>
          <w:sz w:val="22"/>
          <w:szCs w:val="22"/>
        </w:rPr>
        <w:t>21. DA ANTICORRUPÇÃO</w:t>
      </w:r>
      <w:bookmarkEnd w:id="23"/>
    </w:p>
    <w:p w14:paraId="23B200DE" w14:textId="77777777" w:rsidR="0008365B" w:rsidRPr="009F14F5" w:rsidRDefault="0008365B" w:rsidP="0008365B">
      <w:pPr>
        <w:spacing w:after="0" w:line="240" w:lineRule="auto"/>
        <w:jc w:val="both"/>
        <w:rPr>
          <w:rFonts w:cs="Arial"/>
        </w:rPr>
      </w:pPr>
    </w:p>
    <w:p w14:paraId="1230486D" w14:textId="66F584BD" w:rsidR="0008365B" w:rsidRPr="009F14F5" w:rsidRDefault="0008365B" w:rsidP="0008365B">
      <w:pPr>
        <w:spacing w:after="0" w:line="240" w:lineRule="auto"/>
        <w:jc w:val="both"/>
        <w:rPr>
          <w:rFonts w:cs="Arial"/>
        </w:rPr>
      </w:pPr>
      <w:r w:rsidRPr="009F14F5">
        <w:rPr>
          <w:rFonts w:cs="Arial"/>
          <w:b/>
        </w:rPr>
        <w:t>21.1.</w:t>
      </w:r>
      <w:r w:rsidRPr="009F14F5">
        <w:rPr>
          <w:rFonts w:cs="Arial"/>
        </w:rPr>
        <w:t xml:space="preserve"> Considera-se transcrita para o presente edital a Lei nº 12.846/2.013 (Lei Anticorrupção), em especial o teor de seu Art. 5º, que trata dos atos lesivos à Administração Pública.</w:t>
      </w:r>
    </w:p>
    <w:p w14:paraId="59911E18" w14:textId="77777777" w:rsidR="00B46017" w:rsidRPr="009F14F5" w:rsidRDefault="00B46017" w:rsidP="00A91EB1">
      <w:pPr>
        <w:spacing w:after="0" w:line="240" w:lineRule="auto"/>
        <w:jc w:val="both"/>
        <w:rPr>
          <w:rFonts w:cs="Arial"/>
          <w:b/>
        </w:rPr>
      </w:pPr>
    </w:p>
    <w:p w14:paraId="2F3C763B" w14:textId="4085D1BA" w:rsidR="00FE10B3" w:rsidRPr="009F14F5" w:rsidRDefault="00FE10B3" w:rsidP="00546847">
      <w:pPr>
        <w:pStyle w:val="Ttulo1"/>
        <w:numPr>
          <w:ilvl w:val="0"/>
          <w:numId w:val="0"/>
        </w:numPr>
        <w:ind w:left="720"/>
        <w:rPr>
          <w:rFonts w:ascii="Arial" w:hAnsi="Arial" w:cs="Arial"/>
          <w:sz w:val="22"/>
          <w:szCs w:val="22"/>
        </w:rPr>
      </w:pPr>
      <w:bookmarkStart w:id="24" w:name="_Toc79070588"/>
      <w:r w:rsidRPr="009F14F5">
        <w:rPr>
          <w:rFonts w:ascii="Arial" w:hAnsi="Arial" w:cs="Arial"/>
          <w:sz w:val="22"/>
          <w:szCs w:val="22"/>
        </w:rPr>
        <w:t>2</w:t>
      </w:r>
      <w:r w:rsidR="0008365B" w:rsidRPr="009F14F5">
        <w:rPr>
          <w:rFonts w:ascii="Arial" w:hAnsi="Arial" w:cs="Arial"/>
          <w:sz w:val="22"/>
          <w:szCs w:val="22"/>
        </w:rPr>
        <w:t>2</w:t>
      </w:r>
      <w:r w:rsidRPr="009F14F5">
        <w:rPr>
          <w:rFonts w:ascii="Arial" w:hAnsi="Arial" w:cs="Arial"/>
          <w:sz w:val="22"/>
          <w:szCs w:val="22"/>
        </w:rPr>
        <w:t>. DAS DISPOSIÇÕES GERAIS</w:t>
      </w:r>
      <w:bookmarkEnd w:id="24"/>
    </w:p>
    <w:p w14:paraId="3D908469" w14:textId="77777777" w:rsidR="00FE10B3" w:rsidRPr="009F14F5" w:rsidRDefault="00FE10B3" w:rsidP="00A91EB1">
      <w:pPr>
        <w:spacing w:after="0" w:line="240" w:lineRule="auto"/>
        <w:jc w:val="both"/>
        <w:rPr>
          <w:rFonts w:cs="Arial"/>
          <w:b/>
        </w:rPr>
      </w:pPr>
    </w:p>
    <w:p w14:paraId="6C3474DA" w14:textId="5C1E3AF9" w:rsidR="00FE10B3" w:rsidRPr="009F14F5" w:rsidRDefault="00FE10B3" w:rsidP="00A91EB1">
      <w:pPr>
        <w:spacing w:after="0" w:line="240" w:lineRule="auto"/>
        <w:jc w:val="both"/>
        <w:rPr>
          <w:rFonts w:cs="Arial"/>
        </w:rPr>
      </w:pPr>
      <w:r w:rsidRPr="009F14F5">
        <w:rPr>
          <w:rFonts w:cs="Arial"/>
          <w:b/>
        </w:rPr>
        <w:t>2</w:t>
      </w:r>
      <w:r w:rsidR="00D030EA" w:rsidRPr="009F14F5">
        <w:rPr>
          <w:rFonts w:cs="Arial"/>
          <w:b/>
        </w:rPr>
        <w:t>2</w:t>
      </w:r>
      <w:r w:rsidRPr="009F14F5">
        <w:rPr>
          <w:rFonts w:cs="Arial"/>
          <w:b/>
        </w:rPr>
        <w:t>.1.</w:t>
      </w:r>
      <w:r w:rsidRPr="009F14F5">
        <w:rPr>
          <w:rFonts w:cs="Arial"/>
        </w:rPr>
        <w:t xml:space="preserve"> Esta licitação poderá ser revogada por interesse d</w:t>
      </w:r>
      <w:r w:rsidR="008742D3" w:rsidRPr="009F14F5">
        <w:rPr>
          <w:rFonts w:cs="Arial"/>
        </w:rPr>
        <w:t>o</w:t>
      </w:r>
      <w:r w:rsidRPr="009F14F5">
        <w:rPr>
          <w:rFonts w:cs="Arial"/>
        </w:rPr>
        <w:t xml:space="preserve"> </w:t>
      </w:r>
      <w:r w:rsidR="008742D3" w:rsidRPr="009F14F5">
        <w:rPr>
          <w:rFonts w:cs="Arial"/>
        </w:rPr>
        <w:t>SAAE-</w:t>
      </w:r>
      <w:r w:rsidRPr="009F14F5">
        <w:rPr>
          <w:rFonts w:cs="Arial"/>
        </w:rPr>
        <w:t>JACAREI, em decorrência de fato superveniente devidamente comprovado, pertinente e suficiente para justificar o ato, ou anulada por vício ou ilegalidade, a modo próprio ou por pr</w:t>
      </w:r>
      <w:r w:rsidR="005B1C94" w:rsidRPr="009F14F5">
        <w:rPr>
          <w:rFonts w:cs="Arial"/>
        </w:rPr>
        <w:t>ovocação de terceiros, sem que a</w:t>
      </w:r>
      <w:r w:rsidRPr="009F14F5">
        <w:rPr>
          <w:rFonts w:cs="Arial"/>
        </w:rPr>
        <w:t xml:space="preserve"> licitante tenha direito a qualquer indenização.</w:t>
      </w:r>
    </w:p>
    <w:p w14:paraId="3373BEB1" w14:textId="77777777" w:rsidR="00FE10B3" w:rsidRPr="009F14F5" w:rsidRDefault="00FE10B3" w:rsidP="00A91EB1">
      <w:pPr>
        <w:spacing w:after="0" w:line="240" w:lineRule="auto"/>
        <w:jc w:val="both"/>
        <w:rPr>
          <w:rFonts w:cs="Arial"/>
          <w:b/>
        </w:rPr>
      </w:pPr>
    </w:p>
    <w:p w14:paraId="7A674A90" w14:textId="2C4F8184" w:rsidR="00FE10B3" w:rsidRPr="009F14F5" w:rsidRDefault="00FE10B3" w:rsidP="00A91EB1">
      <w:pPr>
        <w:spacing w:after="0" w:line="240" w:lineRule="auto"/>
        <w:jc w:val="both"/>
        <w:rPr>
          <w:rFonts w:cs="Arial"/>
        </w:rPr>
      </w:pPr>
      <w:r w:rsidRPr="009F14F5">
        <w:rPr>
          <w:rFonts w:cs="Arial"/>
          <w:b/>
        </w:rPr>
        <w:t>2</w:t>
      </w:r>
      <w:r w:rsidR="00D030EA" w:rsidRPr="009F14F5">
        <w:rPr>
          <w:rFonts w:cs="Arial"/>
          <w:b/>
        </w:rPr>
        <w:t>2</w:t>
      </w:r>
      <w:r w:rsidRPr="009F14F5">
        <w:rPr>
          <w:rFonts w:cs="Arial"/>
          <w:b/>
        </w:rPr>
        <w:t>.2.</w:t>
      </w:r>
      <w:r w:rsidRPr="009F14F5">
        <w:rPr>
          <w:rFonts w:cs="Arial"/>
        </w:rPr>
        <w:t xml:space="preserve"> Qualquer modificação no presente edital será divulgada pela mesma forma que se divulgou o texto original, reabrindo-se o prazo inicialmente estabelecido, exceto quando, inquestionavelmente, a alteração não afetar a formulação da proposta de preços.</w:t>
      </w:r>
    </w:p>
    <w:p w14:paraId="67A47457" w14:textId="77777777" w:rsidR="00FE10B3" w:rsidRPr="009F14F5" w:rsidRDefault="00FE10B3" w:rsidP="00A91EB1">
      <w:pPr>
        <w:spacing w:after="0" w:line="240" w:lineRule="auto"/>
        <w:ind w:firstLine="1418"/>
        <w:jc w:val="both"/>
        <w:rPr>
          <w:rFonts w:cs="Arial"/>
        </w:rPr>
      </w:pPr>
    </w:p>
    <w:p w14:paraId="2B101B87" w14:textId="140A8DA0" w:rsidR="00FE10B3" w:rsidRPr="009F14F5" w:rsidRDefault="00FE10B3" w:rsidP="00A91EB1">
      <w:pPr>
        <w:autoSpaceDE w:val="0"/>
        <w:spacing w:after="0" w:line="240" w:lineRule="auto"/>
        <w:jc w:val="both"/>
        <w:rPr>
          <w:rFonts w:cs="Arial"/>
        </w:rPr>
      </w:pPr>
      <w:r w:rsidRPr="009F14F5">
        <w:rPr>
          <w:rFonts w:cs="Arial"/>
          <w:b/>
        </w:rPr>
        <w:t>2</w:t>
      </w:r>
      <w:r w:rsidR="00D030EA" w:rsidRPr="009F14F5">
        <w:rPr>
          <w:rFonts w:cs="Arial"/>
          <w:b/>
        </w:rPr>
        <w:t>2</w:t>
      </w:r>
      <w:r w:rsidRPr="009F14F5">
        <w:rPr>
          <w:rFonts w:cs="Arial"/>
          <w:b/>
        </w:rPr>
        <w:t>.3.</w:t>
      </w:r>
      <w:r w:rsidRPr="009F14F5">
        <w:rPr>
          <w:rFonts w:cs="Arial"/>
        </w:rPr>
        <w:t xml:space="preserve"> </w:t>
      </w:r>
      <w:r w:rsidR="008742D3" w:rsidRPr="009F14F5">
        <w:rPr>
          <w:rFonts w:cs="Arial"/>
        </w:rPr>
        <w:t>Ao</w:t>
      </w:r>
      <w:r w:rsidRPr="009F14F5">
        <w:rPr>
          <w:rFonts w:cs="Arial"/>
        </w:rPr>
        <w:t xml:space="preserve"> Pregoeir</w:t>
      </w:r>
      <w:r w:rsidR="008742D3" w:rsidRPr="009F14F5">
        <w:rPr>
          <w:rFonts w:cs="Arial"/>
        </w:rPr>
        <w:t>o</w:t>
      </w:r>
      <w:r w:rsidR="00D030EA" w:rsidRPr="009F14F5">
        <w:rPr>
          <w:rFonts w:cs="Arial"/>
        </w:rPr>
        <w:t xml:space="preserve"> ou à</w:t>
      </w:r>
      <w:r w:rsidRPr="009F14F5">
        <w:rPr>
          <w:rFonts w:cs="Arial"/>
        </w:rPr>
        <w:t xml:space="preserve"> Autoridade Competente, é facultado, em qualquer fase da licitação a promoção de diligência, destinada a esclarecer ou complementar a instrução do processo, </w:t>
      </w:r>
      <w:r w:rsidRPr="009F14F5">
        <w:rPr>
          <w:rFonts w:cs="Arial"/>
          <w:b/>
        </w:rPr>
        <w:t>vedada a inclusão posterior</w:t>
      </w:r>
      <w:r w:rsidRPr="009F14F5">
        <w:rPr>
          <w:rFonts w:cs="Arial"/>
        </w:rPr>
        <w:t xml:space="preserve"> de documentos ou informações que deveriam constar do mesmo desde a realização da sessão pública, à exceção de documentação complementar necessária para comprovação de regularidade fiscal </w:t>
      </w:r>
      <w:r w:rsidR="003F2F02" w:rsidRPr="009F14F5">
        <w:rPr>
          <w:rFonts w:cs="Arial"/>
        </w:rPr>
        <w:t xml:space="preserve">e trabalhista </w:t>
      </w:r>
      <w:r w:rsidRPr="009F14F5">
        <w:rPr>
          <w:rFonts w:cs="Arial"/>
        </w:rPr>
        <w:t xml:space="preserve">da </w:t>
      </w:r>
      <w:r w:rsidRPr="009F14F5">
        <w:rPr>
          <w:rFonts w:cs="Arial"/>
          <w:b/>
        </w:rPr>
        <w:t xml:space="preserve">microempresa (ME) </w:t>
      </w:r>
      <w:r w:rsidRPr="009F14F5">
        <w:rPr>
          <w:rFonts w:cs="Arial"/>
        </w:rPr>
        <w:t xml:space="preserve">ou </w:t>
      </w:r>
      <w:r w:rsidRPr="009F14F5">
        <w:rPr>
          <w:rFonts w:cs="Arial"/>
          <w:b/>
        </w:rPr>
        <w:t>empresa de pequeno porte (EPP)</w:t>
      </w:r>
      <w:r w:rsidRPr="009F14F5">
        <w:rPr>
          <w:rFonts w:cs="Arial"/>
        </w:rPr>
        <w:t xml:space="preserve"> (</w:t>
      </w:r>
      <w:r w:rsidR="003F2F02" w:rsidRPr="009F14F5">
        <w:rPr>
          <w:rFonts w:cs="Arial"/>
        </w:rPr>
        <w:t>artigo 43, §1°</w:t>
      </w:r>
      <w:r w:rsidRPr="009F14F5">
        <w:rPr>
          <w:rFonts w:cs="Arial"/>
        </w:rPr>
        <w:t>, Lei Complementar nº 123/06).</w:t>
      </w:r>
    </w:p>
    <w:p w14:paraId="2228672C" w14:textId="77777777" w:rsidR="00DC4737" w:rsidRPr="009F14F5" w:rsidRDefault="00DC4737" w:rsidP="00A91EB1">
      <w:pPr>
        <w:spacing w:after="0" w:line="240" w:lineRule="auto"/>
        <w:jc w:val="both"/>
        <w:rPr>
          <w:rFonts w:cs="Arial"/>
          <w:b/>
        </w:rPr>
      </w:pPr>
    </w:p>
    <w:p w14:paraId="030AB7AA" w14:textId="2908F7B9" w:rsidR="00FE10B3" w:rsidRPr="009F14F5" w:rsidRDefault="00FE10B3" w:rsidP="00A91EB1">
      <w:pPr>
        <w:spacing w:after="0" w:line="240" w:lineRule="auto"/>
        <w:jc w:val="both"/>
        <w:rPr>
          <w:rFonts w:cs="Arial"/>
        </w:rPr>
      </w:pPr>
      <w:r w:rsidRPr="009F14F5">
        <w:rPr>
          <w:rFonts w:cs="Arial"/>
          <w:b/>
        </w:rPr>
        <w:t>2</w:t>
      </w:r>
      <w:r w:rsidR="00DC5909" w:rsidRPr="009F14F5">
        <w:rPr>
          <w:rFonts w:cs="Arial"/>
          <w:b/>
        </w:rPr>
        <w:t>2</w:t>
      </w:r>
      <w:r w:rsidRPr="009F14F5">
        <w:rPr>
          <w:rFonts w:cs="Arial"/>
          <w:b/>
        </w:rPr>
        <w:t>.4.</w:t>
      </w:r>
      <w:r w:rsidRPr="009F14F5">
        <w:rPr>
          <w:rFonts w:cs="Arial"/>
        </w:rPr>
        <w:t xml:space="preserve"> As licitantes são responsáveis pela fidelidade e legitimidade das informações e dos documentos apresentados em qualquer fase da licitação.</w:t>
      </w:r>
    </w:p>
    <w:p w14:paraId="76638BC6" w14:textId="77777777" w:rsidR="00DC4737" w:rsidRPr="009F14F5" w:rsidRDefault="00DC4737" w:rsidP="00A91EB1">
      <w:pPr>
        <w:pStyle w:val="NormalArial"/>
        <w:ind w:firstLine="0"/>
        <w:rPr>
          <w:rFonts w:cs="Arial"/>
          <w:b/>
          <w:sz w:val="22"/>
          <w:szCs w:val="22"/>
        </w:rPr>
      </w:pPr>
    </w:p>
    <w:p w14:paraId="63F61626" w14:textId="1AEF5778" w:rsidR="00FE10B3" w:rsidRPr="009F14F5" w:rsidRDefault="00FE10B3" w:rsidP="00A91EB1">
      <w:pPr>
        <w:pStyle w:val="NormalArial"/>
        <w:ind w:firstLine="0"/>
        <w:rPr>
          <w:rFonts w:cs="Arial"/>
          <w:sz w:val="22"/>
          <w:szCs w:val="22"/>
        </w:rPr>
      </w:pPr>
      <w:r w:rsidRPr="009F14F5">
        <w:rPr>
          <w:rFonts w:cs="Arial"/>
          <w:b/>
          <w:sz w:val="22"/>
          <w:szCs w:val="22"/>
        </w:rPr>
        <w:t>2</w:t>
      </w:r>
      <w:r w:rsidR="00DC5909" w:rsidRPr="009F14F5">
        <w:rPr>
          <w:rFonts w:cs="Arial"/>
          <w:b/>
          <w:sz w:val="22"/>
          <w:szCs w:val="22"/>
        </w:rPr>
        <w:t>2</w:t>
      </w:r>
      <w:r w:rsidRPr="009F14F5">
        <w:rPr>
          <w:rFonts w:cs="Arial"/>
          <w:b/>
          <w:sz w:val="22"/>
          <w:szCs w:val="22"/>
        </w:rPr>
        <w:t>.5.</w:t>
      </w:r>
      <w:r w:rsidRPr="009F14F5">
        <w:rPr>
          <w:rFonts w:cs="Arial"/>
          <w:sz w:val="22"/>
          <w:szCs w:val="22"/>
        </w:rPr>
        <w:t xml:space="preserve"> Após apresentação da proposta de preços não caberá desistência, salvo por motivo justo decorrente de fato superveniente e aceito pel</w:t>
      </w:r>
      <w:r w:rsidR="00F92745" w:rsidRPr="009F14F5">
        <w:rPr>
          <w:rFonts w:cs="Arial"/>
          <w:sz w:val="22"/>
          <w:szCs w:val="22"/>
        </w:rPr>
        <w:t>o</w:t>
      </w:r>
      <w:r w:rsidRPr="009F14F5">
        <w:rPr>
          <w:rFonts w:cs="Arial"/>
          <w:sz w:val="22"/>
          <w:szCs w:val="22"/>
        </w:rPr>
        <w:t xml:space="preserve"> Pregoeir</w:t>
      </w:r>
      <w:r w:rsidR="00F92745" w:rsidRPr="009F14F5">
        <w:rPr>
          <w:rFonts w:cs="Arial"/>
          <w:sz w:val="22"/>
          <w:szCs w:val="22"/>
        </w:rPr>
        <w:t xml:space="preserve">o. </w:t>
      </w:r>
    </w:p>
    <w:p w14:paraId="4B51930E" w14:textId="77777777" w:rsidR="00DC4737" w:rsidRPr="009F14F5" w:rsidRDefault="00DC4737" w:rsidP="00A91EB1">
      <w:pPr>
        <w:spacing w:after="0" w:line="240" w:lineRule="auto"/>
        <w:jc w:val="both"/>
        <w:rPr>
          <w:rFonts w:cs="Arial"/>
          <w:b/>
        </w:rPr>
      </w:pPr>
    </w:p>
    <w:p w14:paraId="13835488" w14:textId="6C33297D" w:rsidR="00FE10B3" w:rsidRPr="009F14F5" w:rsidRDefault="00FE10B3" w:rsidP="00A91EB1">
      <w:pPr>
        <w:spacing w:after="0" w:line="240" w:lineRule="auto"/>
        <w:jc w:val="both"/>
        <w:rPr>
          <w:rFonts w:cs="Arial"/>
        </w:rPr>
      </w:pPr>
      <w:r w:rsidRPr="009F14F5">
        <w:rPr>
          <w:rFonts w:cs="Arial"/>
          <w:b/>
        </w:rPr>
        <w:t>2</w:t>
      </w:r>
      <w:r w:rsidR="00DC5909" w:rsidRPr="009F14F5">
        <w:rPr>
          <w:rFonts w:cs="Arial"/>
          <w:b/>
        </w:rPr>
        <w:t>2</w:t>
      </w:r>
      <w:r w:rsidRPr="009F14F5">
        <w:rPr>
          <w:rFonts w:cs="Arial"/>
          <w:b/>
        </w:rPr>
        <w:t>.6.</w:t>
      </w:r>
      <w:r w:rsidRPr="009F14F5">
        <w:rPr>
          <w:rFonts w:cs="Arial"/>
        </w:rPr>
        <w:t xml:space="preserve"> O desatendimento de ex</w:t>
      </w:r>
      <w:r w:rsidR="00DC5909" w:rsidRPr="009F14F5">
        <w:rPr>
          <w:rFonts w:cs="Arial"/>
        </w:rPr>
        <w:t>igências formais não essenciais</w:t>
      </w:r>
      <w:r w:rsidRPr="009F14F5">
        <w:rPr>
          <w:rFonts w:cs="Arial"/>
        </w:rPr>
        <w:t xml:space="preserve"> não importará no afastamento da licitante, desde que seja possível a aferição da sua qualificação, e a exata compreensão da sua proposta de preços, durante a realização da sessão pública do Pregão Eletrônico.</w:t>
      </w:r>
    </w:p>
    <w:p w14:paraId="565F58D4" w14:textId="77777777" w:rsidR="00DC4737" w:rsidRPr="009F14F5" w:rsidRDefault="00DC4737" w:rsidP="00A91EB1">
      <w:pPr>
        <w:tabs>
          <w:tab w:val="left" w:pos="709"/>
        </w:tabs>
        <w:spacing w:after="0" w:line="240" w:lineRule="auto"/>
        <w:ind w:right="17"/>
        <w:jc w:val="both"/>
        <w:rPr>
          <w:rFonts w:cs="Arial"/>
          <w:b/>
        </w:rPr>
      </w:pPr>
    </w:p>
    <w:p w14:paraId="22DF96A2" w14:textId="17B0019C" w:rsidR="00FE10B3" w:rsidRPr="009F14F5" w:rsidRDefault="00FE10B3" w:rsidP="00A91EB1">
      <w:pPr>
        <w:tabs>
          <w:tab w:val="left" w:pos="709"/>
        </w:tabs>
        <w:spacing w:after="0" w:line="240" w:lineRule="auto"/>
        <w:ind w:right="17"/>
        <w:jc w:val="both"/>
        <w:rPr>
          <w:rFonts w:cs="Arial"/>
        </w:rPr>
      </w:pPr>
      <w:r w:rsidRPr="009F14F5">
        <w:rPr>
          <w:rFonts w:cs="Arial"/>
          <w:b/>
        </w:rPr>
        <w:t>2</w:t>
      </w:r>
      <w:r w:rsidR="00FC07FD" w:rsidRPr="009F14F5">
        <w:rPr>
          <w:rFonts w:cs="Arial"/>
          <w:b/>
        </w:rPr>
        <w:t>2</w:t>
      </w:r>
      <w:r w:rsidRPr="009F14F5">
        <w:rPr>
          <w:rFonts w:cs="Arial"/>
          <w:b/>
        </w:rPr>
        <w:t>.7.</w:t>
      </w:r>
      <w:r w:rsidRPr="009F14F5">
        <w:rPr>
          <w:rFonts w:cs="Arial"/>
        </w:rPr>
        <w:t xml:space="preserve"> É vedada a subcontratação total ou parcial do objeto deste Pregão Eletrônico.</w:t>
      </w:r>
    </w:p>
    <w:p w14:paraId="53537026" w14:textId="77777777" w:rsidR="00DC4737" w:rsidRPr="009F14F5" w:rsidRDefault="00DC4737" w:rsidP="00A91EB1">
      <w:pPr>
        <w:spacing w:after="0" w:line="240" w:lineRule="auto"/>
        <w:jc w:val="both"/>
        <w:rPr>
          <w:rFonts w:cs="Arial"/>
          <w:b/>
        </w:rPr>
      </w:pPr>
    </w:p>
    <w:p w14:paraId="4302556B" w14:textId="1F54FF77"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.8.</w:t>
      </w:r>
      <w:r w:rsidRPr="009F14F5">
        <w:rPr>
          <w:rFonts w:cs="Arial"/>
        </w:rPr>
        <w:t xml:space="preserve"> Para fins de aplicação das sanções administrativas constantes no presente edital, o lance é considerado proposta de preços.</w:t>
      </w:r>
    </w:p>
    <w:p w14:paraId="4B93CE20" w14:textId="77777777" w:rsidR="00FE10B3" w:rsidRPr="009F14F5" w:rsidRDefault="00FE10B3" w:rsidP="00A91EB1">
      <w:pPr>
        <w:spacing w:after="0" w:line="240" w:lineRule="auto"/>
        <w:jc w:val="both"/>
        <w:rPr>
          <w:rFonts w:cs="Arial"/>
        </w:rPr>
      </w:pPr>
    </w:p>
    <w:p w14:paraId="375C1393" w14:textId="4BFC86E3"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.9</w:t>
      </w:r>
      <w:r w:rsidR="00FC07FD" w:rsidRPr="009F14F5">
        <w:rPr>
          <w:rFonts w:cs="Arial"/>
          <w:b/>
        </w:rPr>
        <w:t>.</w:t>
      </w:r>
      <w:r w:rsidRPr="009F14F5">
        <w:rPr>
          <w:rFonts w:cs="Arial"/>
        </w:rPr>
        <w:t xml:space="preserve"> As normas que disciplinam este Pregão Eletrô</w:t>
      </w:r>
      <w:r w:rsidR="00FC07FD" w:rsidRPr="009F14F5">
        <w:rPr>
          <w:rFonts w:cs="Arial"/>
        </w:rPr>
        <w:t>nico serão sempre interpretadas</w:t>
      </w:r>
      <w:r w:rsidRPr="009F14F5">
        <w:rPr>
          <w:rFonts w:cs="Arial"/>
        </w:rPr>
        <w:t xml:space="preserve"> em favor da ampliação da disputa entre os interessados, sem</w:t>
      </w:r>
      <w:r w:rsidR="00FC07FD" w:rsidRPr="009F14F5">
        <w:rPr>
          <w:rFonts w:cs="Arial"/>
        </w:rPr>
        <w:t xml:space="preserve"> comprometimento do interesse do</w:t>
      </w:r>
      <w:r w:rsidRPr="009F14F5">
        <w:rPr>
          <w:rFonts w:cs="Arial"/>
        </w:rPr>
        <w:t xml:space="preserve"> </w:t>
      </w:r>
      <w:r w:rsidR="008742D3" w:rsidRPr="009F14F5">
        <w:rPr>
          <w:rFonts w:cs="Arial"/>
        </w:rPr>
        <w:t>SAAE-</w:t>
      </w:r>
      <w:r w:rsidR="00FA1476" w:rsidRPr="009F14F5">
        <w:rPr>
          <w:rFonts w:cs="Arial"/>
        </w:rPr>
        <w:t>JACAREÍ</w:t>
      </w:r>
      <w:r w:rsidRPr="009F14F5">
        <w:rPr>
          <w:rFonts w:cs="Arial"/>
        </w:rPr>
        <w:t>, a finalidade e a segurança da contratação.</w:t>
      </w:r>
    </w:p>
    <w:p w14:paraId="42CA4EF6" w14:textId="77777777" w:rsidR="006D08AA" w:rsidRPr="009F14F5" w:rsidRDefault="006D08AA" w:rsidP="00A91EB1">
      <w:pPr>
        <w:spacing w:after="0" w:line="240" w:lineRule="auto"/>
        <w:jc w:val="both"/>
        <w:rPr>
          <w:rFonts w:cs="Arial"/>
          <w:b/>
        </w:rPr>
      </w:pPr>
    </w:p>
    <w:p w14:paraId="664407A9" w14:textId="15978AD4"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.10.</w:t>
      </w:r>
      <w:r w:rsidRPr="009F14F5">
        <w:rPr>
          <w:rFonts w:cs="Arial"/>
        </w:rPr>
        <w:t xml:space="preserve"> </w:t>
      </w:r>
      <w:r w:rsidRPr="009F14F5">
        <w:rPr>
          <w:rFonts w:cs="Arial"/>
          <w:color w:val="000000"/>
        </w:rPr>
        <w:t>A participação na presente licitação, por meio da apresentação de proposta na forma especificada no presente Edital, não propiciará ao licitante vantagem, remuneração, ou indenização a qualquer título.</w:t>
      </w:r>
    </w:p>
    <w:p w14:paraId="5AE6C57F" w14:textId="77777777" w:rsidR="00FE10B3" w:rsidRPr="009F14F5" w:rsidRDefault="00FE10B3" w:rsidP="00A91EB1">
      <w:pPr>
        <w:spacing w:after="0" w:line="240" w:lineRule="auto"/>
        <w:jc w:val="both"/>
        <w:rPr>
          <w:rFonts w:cs="Arial"/>
          <w:b/>
          <w:color w:val="000000"/>
        </w:rPr>
      </w:pPr>
    </w:p>
    <w:p w14:paraId="6A72B6A1" w14:textId="2173CEA6"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.11.</w:t>
      </w:r>
      <w:r w:rsidRPr="009F14F5">
        <w:rPr>
          <w:rFonts w:cs="Arial"/>
        </w:rPr>
        <w:t xml:space="preserve"> O edital e seus anexos, além de poderem se</w:t>
      </w:r>
      <w:r w:rsidR="00FC07FD" w:rsidRPr="009F14F5">
        <w:rPr>
          <w:rFonts w:cs="Arial"/>
        </w:rPr>
        <w:t>r lidos e retirados através da i</w:t>
      </w:r>
      <w:r w:rsidRPr="009F14F5">
        <w:rPr>
          <w:rFonts w:cs="Arial"/>
        </w:rPr>
        <w:t xml:space="preserve">nternet no site </w:t>
      </w:r>
      <w:hyperlink r:id="rId18" w:history="1">
        <w:r w:rsidRPr="009F14F5">
          <w:rPr>
            <w:rStyle w:val="Hyperlink"/>
            <w:rFonts w:cs="Arial"/>
          </w:rPr>
          <w:t>www.comprasgovernamentais.gov.br</w:t>
        </w:r>
      </w:hyperlink>
      <w:r w:rsidRPr="009F14F5">
        <w:rPr>
          <w:rFonts w:cs="Arial"/>
        </w:rPr>
        <w:t xml:space="preserve">, ou </w:t>
      </w:r>
      <w:hyperlink r:id="rId19" w:history="1">
        <w:r w:rsidR="00B342DF" w:rsidRPr="009F14F5">
          <w:rPr>
            <w:rStyle w:val="Hyperlink"/>
            <w:rFonts w:cs="Arial"/>
          </w:rPr>
          <w:t>www.saaejacarei.sp.gov.br</w:t>
        </w:r>
      </w:hyperlink>
      <w:r w:rsidR="00FC07FD" w:rsidRPr="009F14F5">
        <w:rPr>
          <w:rFonts w:cs="Arial"/>
        </w:rPr>
        <w:t xml:space="preserve">, </w:t>
      </w:r>
      <w:r w:rsidR="000D6F0A" w:rsidRPr="009F14F5">
        <w:rPr>
          <w:rFonts w:cs="Arial"/>
        </w:rPr>
        <w:t>poderão também ser obtidos no</w:t>
      </w:r>
      <w:r w:rsidRPr="009F14F5">
        <w:rPr>
          <w:rFonts w:cs="Arial"/>
        </w:rPr>
        <w:t xml:space="preserve"> </w:t>
      </w:r>
      <w:r w:rsidR="00C862C2" w:rsidRPr="009F14F5">
        <w:rPr>
          <w:rFonts w:cs="Arial"/>
          <w:b/>
        </w:rPr>
        <w:t xml:space="preserve">SAAE-JACAREÍ – </w:t>
      </w:r>
      <w:r w:rsidR="00572BC5" w:rsidRPr="009F14F5">
        <w:rPr>
          <w:rFonts w:cs="Arial"/>
          <w:b/>
        </w:rPr>
        <w:t xml:space="preserve">UNIDADE DE </w:t>
      </w:r>
      <w:r w:rsidR="00513D3E" w:rsidRPr="009F14F5">
        <w:rPr>
          <w:rFonts w:cs="Arial"/>
          <w:b/>
        </w:rPr>
        <w:t xml:space="preserve">LICITAÇÕES E </w:t>
      </w:r>
      <w:r w:rsidR="00572BC5" w:rsidRPr="009F14F5">
        <w:rPr>
          <w:rFonts w:cs="Arial"/>
          <w:b/>
        </w:rPr>
        <w:t>COMPRAS</w:t>
      </w:r>
      <w:r w:rsidR="00FC07FD" w:rsidRPr="009F14F5">
        <w:rPr>
          <w:rFonts w:cs="Arial"/>
          <w:b/>
        </w:rPr>
        <w:t>, à</w:t>
      </w:r>
      <w:r w:rsidR="00C862C2" w:rsidRPr="009F14F5">
        <w:rPr>
          <w:rFonts w:cs="Arial"/>
          <w:b/>
        </w:rPr>
        <w:t xml:space="preserve"> Rua </w:t>
      </w:r>
      <w:r w:rsidR="00FC07FD" w:rsidRPr="009F14F5">
        <w:rPr>
          <w:rFonts w:cs="Arial"/>
          <w:b/>
        </w:rPr>
        <w:t>Miguel Leite do Amparo, n</w:t>
      </w:r>
      <w:r w:rsidR="000D6F0A" w:rsidRPr="009F14F5">
        <w:rPr>
          <w:rFonts w:cs="Arial"/>
          <w:b/>
        </w:rPr>
        <w:t>º 121 – C</w:t>
      </w:r>
      <w:r w:rsidR="00513D3E" w:rsidRPr="009F14F5">
        <w:rPr>
          <w:rFonts w:cs="Arial"/>
          <w:b/>
        </w:rPr>
        <w:t xml:space="preserve">entro </w:t>
      </w:r>
      <w:r w:rsidR="00C862C2" w:rsidRPr="009F14F5">
        <w:rPr>
          <w:rFonts w:cs="Arial"/>
          <w:b/>
        </w:rPr>
        <w:t>– Jacareí- SP, CEP 12.327-</w:t>
      </w:r>
      <w:r w:rsidR="00513D3E" w:rsidRPr="009F14F5">
        <w:rPr>
          <w:rFonts w:cs="Arial"/>
          <w:b/>
        </w:rPr>
        <w:t>703</w:t>
      </w:r>
      <w:r w:rsidR="00690B62" w:rsidRPr="009F14F5">
        <w:rPr>
          <w:rFonts w:cs="Arial"/>
        </w:rPr>
        <w:t>, no horário de 08h30 às 16h30</w:t>
      </w:r>
      <w:r w:rsidRPr="009F14F5">
        <w:rPr>
          <w:rFonts w:cs="Arial"/>
        </w:rPr>
        <w:t>.</w:t>
      </w:r>
    </w:p>
    <w:p w14:paraId="0585C400" w14:textId="77777777" w:rsidR="006D08AA" w:rsidRPr="009F14F5" w:rsidRDefault="006D08AA" w:rsidP="00A91EB1">
      <w:pPr>
        <w:spacing w:after="0" w:line="240" w:lineRule="auto"/>
        <w:jc w:val="both"/>
        <w:rPr>
          <w:rFonts w:cs="Arial"/>
          <w:b/>
        </w:rPr>
      </w:pPr>
    </w:p>
    <w:p w14:paraId="77BCD6FD" w14:textId="690D076B"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.1</w:t>
      </w:r>
      <w:r w:rsidR="00962098" w:rsidRPr="009F14F5">
        <w:rPr>
          <w:rFonts w:cs="Arial"/>
          <w:b/>
        </w:rPr>
        <w:t>2.</w:t>
      </w:r>
      <w:r w:rsidRPr="009F14F5">
        <w:rPr>
          <w:rFonts w:cs="Arial"/>
        </w:rPr>
        <w:t xml:space="preserve"> Para conhecimento do público expede-se o presente edital que, em resumo, será publicado </w:t>
      </w:r>
      <w:r w:rsidRPr="009F14F5">
        <w:rPr>
          <w:rFonts w:cs="Arial"/>
          <w:u w:val="single"/>
        </w:rPr>
        <w:t>no Boletim Oficial do Município, no Diário Oficial do Estado de São Paulo</w:t>
      </w:r>
      <w:r w:rsidR="001C57DF" w:rsidRPr="009F14F5">
        <w:rPr>
          <w:rFonts w:cs="Arial"/>
          <w:u w:val="single"/>
        </w:rPr>
        <w:t xml:space="preserve"> </w:t>
      </w:r>
      <w:r w:rsidR="00FC07FD" w:rsidRPr="009F14F5">
        <w:rPr>
          <w:rFonts w:cs="Arial"/>
          <w:u w:val="single"/>
        </w:rPr>
        <w:t>–</w:t>
      </w:r>
      <w:r w:rsidR="001C57DF" w:rsidRPr="009F14F5">
        <w:rPr>
          <w:rFonts w:cs="Arial"/>
          <w:u w:val="single"/>
        </w:rPr>
        <w:t xml:space="preserve"> Imesp</w:t>
      </w:r>
      <w:r w:rsidR="00FC07FD" w:rsidRPr="009F14F5">
        <w:rPr>
          <w:rFonts w:cs="Arial"/>
          <w:u w:val="single"/>
        </w:rPr>
        <w:t xml:space="preserve">, </w:t>
      </w:r>
      <w:r w:rsidRPr="009F14F5">
        <w:rPr>
          <w:rFonts w:cs="Arial"/>
          <w:u w:val="single"/>
        </w:rPr>
        <w:t xml:space="preserve">no Jornal </w:t>
      </w:r>
      <w:r w:rsidR="00FC07FD" w:rsidRPr="009F14F5">
        <w:rPr>
          <w:rFonts w:cs="Arial"/>
          <w:u w:val="single"/>
        </w:rPr>
        <w:t>Agora São Paulo e mural do prédio Sede do SAAE Jacareí.</w:t>
      </w:r>
    </w:p>
    <w:p w14:paraId="2290A172" w14:textId="77777777" w:rsidR="00FE10B3" w:rsidRPr="009F14F5" w:rsidRDefault="00FE10B3" w:rsidP="00A91EB1">
      <w:pPr>
        <w:spacing w:after="0" w:line="240" w:lineRule="auto"/>
        <w:jc w:val="both"/>
        <w:rPr>
          <w:rFonts w:cs="Arial"/>
          <w:color w:val="000000"/>
        </w:rPr>
      </w:pPr>
    </w:p>
    <w:p w14:paraId="6DB3E41D" w14:textId="1260BC3B" w:rsidR="00FE10B3" w:rsidRPr="009F14F5" w:rsidRDefault="00FE10B3"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.1</w:t>
      </w:r>
      <w:r w:rsidR="00962098" w:rsidRPr="009F14F5">
        <w:rPr>
          <w:rFonts w:cs="Arial"/>
          <w:b/>
        </w:rPr>
        <w:t>3.</w:t>
      </w:r>
      <w:r w:rsidRPr="009F14F5">
        <w:rPr>
          <w:rFonts w:cs="Arial"/>
        </w:rPr>
        <w:t xml:space="preserve"> O Foro para dirimir os possíveis litígios que decorrerem do presente procedimento licitatório, será o de Jacareí / SP.             </w:t>
      </w:r>
    </w:p>
    <w:p w14:paraId="29431DE7" w14:textId="77777777" w:rsidR="00FE10B3" w:rsidRPr="009F14F5" w:rsidRDefault="00FE10B3" w:rsidP="00A91EB1">
      <w:pPr>
        <w:spacing w:after="0" w:line="240" w:lineRule="auto"/>
        <w:jc w:val="both"/>
        <w:rPr>
          <w:rFonts w:cs="Arial"/>
          <w:color w:val="000000"/>
        </w:rPr>
      </w:pPr>
    </w:p>
    <w:p w14:paraId="1B2A2FCA" w14:textId="353F1357" w:rsidR="007C7B2B" w:rsidRPr="009F14F5" w:rsidRDefault="007C7B2B" w:rsidP="00A91EB1">
      <w:pPr>
        <w:spacing w:after="0" w:line="240" w:lineRule="auto"/>
        <w:jc w:val="both"/>
        <w:rPr>
          <w:rFonts w:cs="Arial"/>
        </w:rPr>
      </w:pPr>
      <w:r w:rsidRPr="009F14F5">
        <w:rPr>
          <w:rFonts w:cs="Arial"/>
          <w:b/>
          <w:color w:val="000000"/>
        </w:rPr>
        <w:t>2</w:t>
      </w:r>
      <w:r w:rsidR="00FC07FD" w:rsidRPr="009F14F5">
        <w:rPr>
          <w:rFonts w:cs="Arial"/>
          <w:b/>
          <w:color w:val="000000"/>
        </w:rPr>
        <w:t>2</w:t>
      </w:r>
      <w:r w:rsidRPr="009F14F5">
        <w:rPr>
          <w:rFonts w:cs="Arial"/>
          <w:b/>
          <w:color w:val="000000"/>
        </w:rPr>
        <w:t>.1</w:t>
      </w:r>
      <w:r w:rsidR="00962098" w:rsidRPr="009F14F5">
        <w:rPr>
          <w:rFonts w:cs="Arial"/>
          <w:b/>
          <w:color w:val="000000"/>
        </w:rPr>
        <w:t>4</w:t>
      </w:r>
      <w:r w:rsidRPr="009F14F5">
        <w:rPr>
          <w:rFonts w:cs="Arial"/>
          <w:b/>
          <w:color w:val="000000"/>
        </w:rPr>
        <w:t xml:space="preserve">. </w:t>
      </w:r>
      <w:r w:rsidRPr="009F14F5">
        <w:rPr>
          <w:rFonts w:cs="Arial"/>
        </w:rPr>
        <w:t>Confor</w:t>
      </w:r>
      <w:r w:rsidR="00FC07FD" w:rsidRPr="009F14F5">
        <w:rPr>
          <w:rFonts w:cs="Arial"/>
        </w:rPr>
        <w:t>me Artigo 5º da lei 12.527/2011:</w:t>
      </w:r>
      <w:r w:rsidRPr="009F14F5">
        <w:rPr>
          <w:rFonts w:cs="Arial"/>
        </w:rPr>
        <w:t xml:space="preserve"> “</w:t>
      </w:r>
      <w:r w:rsidRPr="009F14F5">
        <w:rPr>
          <w:rFonts w:cs="Arial"/>
          <w:i/>
          <w:iCs/>
        </w:rPr>
        <w:t xml:space="preserve">É dever do Estado garantir o direito de acesso à informação, que será franqueada, mediante procedimentos objetivos e ágeis, de forma transparente, clara e em linguagem de fácil compreensão”, </w:t>
      </w:r>
      <w:r w:rsidR="00FC07FD" w:rsidRPr="009F14F5">
        <w:rPr>
          <w:rFonts w:cs="Arial"/>
          <w:i/>
          <w:iCs/>
        </w:rPr>
        <w:t xml:space="preserve">a </w:t>
      </w:r>
      <w:r w:rsidRPr="009F14F5">
        <w:rPr>
          <w:rFonts w:cs="Arial"/>
        </w:rPr>
        <w:t xml:space="preserve">todo interessado em cópias deste ajuste, </w:t>
      </w:r>
      <w:r w:rsidR="00FC07FD" w:rsidRPr="009F14F5">
        <w:rPr>
          <w:rFonts w:cs="Arial"/>
        </w:rPr>
        <w:t xml:space="preserve">o qual poderá </w:t>
      </w:r>
      <w:r w:rsidRPr="009F14F5">
        <w:rPr>
          <w:rFonts w:cs="Arial"/>
        </w:rPr>
        <w:t>solicitar por escrito</w:t>
      </w:r>
      <w:r w:rsidR="00FC07FD" w:rsidRPr="009F14F5">
        <w:rPr>
          <w:rFonts w:cs="Arial"/>
        </w:rPr>
        <w:t>, inclusive em forma de e-mail, à</w:t>
      </w:r>
      <w:r w:rsidRPr="009F14F5">
        <w:rPr>
          <w:rFonts w:cs="Arial"/>
        </w:rPr>
        <w:t xml:space="preserve"> </w:t>
      </w:r>
      <w:r w:rsidR="00B32A48" w:rsidRPr="009F14F5">
        <w:rPr>
          <w:rFonts w:cs="Arial"/>
        </w:rPr>
        <w:t>Unidade</w:t>
      </w:r>
      <w:r w:rsidRPr="009F14F5">
        <w:rPr>
          <w:rFonts w:cs="Arial"/>
        </w:rPr>
        <w:t xml:space="preserve"> de Contratos e Convên</w:t>
      </w:r>
      <w:r w:rsidR="00FC07FD" w:rsidRPr="009F14F5">
        <w:rPr>
          <w:rFonts w:cs="Arial"/>
        </w:rPr>
        <w:t>ios, que providenciará o</w:t>
      </w:r>
      <w:r w:rsidRPr="009F14F5">
        <w:rPr>
          <w:rFonts w:cs="Arial"/>
        </w:rPr>
        <w:t xml:space="preserve"> envio </w:t>
      </w:r>
      <w:r w:rsidR="00FC07FD" w:rsidRPr="009F14F5">
        <w:rPr>
          <w:rFonts w:cs="Arial"/>
        </w:rPr>
        <w:t>delas</w:t>
      </w:r>
      <w:r w:rsidRPr="009F14F5">
        <w:rPr>
          <w:rFonts w:cs="Arial"/>
        </w:rPr>
        <w:t xml:space="preserve"> em forma digital</w:t>
      </w:r>
      <w:r w:rsidR="00FC07FD" w:rsidRPr="009F14F5">
        <w:rPr>
          <w:rFonts w:cs="Arial"/>
        </w:rPr>
        <w:t>,</w:t>
      </w:r>
      <w:r w:rsidRPr="009F14F5">
        <w:rPr>
          <w:rFonts w:cs="Arial"/>
        </w:rPr>
        <w:t xml:space="preserve"> também por </w:t>
      </w:r>
      <w:r w:rsidR="007E6241" w:rsidRPr="009F14F5">
        <w:rPr>
          <w:rFonts w:cs="Arial"/>
        </w:rPr>
        <w:t>e-mail</w:t>
      </w:r>
      <w:r w:rsidRPr="009F14F5">
        <w:rPr>
          <w:rFonts w:cs="Arial"/>
        </w:rPr>
        <w:t>.</w:t>
      </w:r>
    </w:p>
    <w:p w14:paraId="3C782509" w14:textId="77777777" w:rsidR="007C42A5" w:rsidRPr="009F14F5" w:rsidRDefault="007C42A5" w:rsidP="00A91EB1">
      <w:pPr>
        <w:spacing w:after="0" w:line="240" w:lineRule="auto"/>
        <w:jc w:val="both"/>
        <w:rPr>
          <w:rFonts w:cs="Arial"/>
          <w:b/>
        </w:rPr>
      </w:pPr>
    </w:p>
    <w:p w14:paraId="68319D23" w14:textId="0371AF21" w:rsidR="00F415DA" w:rsidRPr="009F14F5" w:rsidRDefault="007C7B2B" w:rsidP="00A91EB1">
      <w:pPr>
        <w:spacing w:after="0" w:line="240" w:lineRule="auto"/>
        <w:jc w:val="both"/>
        <w:rPr>
          <w:rFonts w:cs="Arial"/>
        </w:rPr>
      </w:pPr>
      <w:r w:rsidRPr="009F14F5">
        <w:rPr>
          <w:rFonts w:cs="Arial"/>
          <w:b/>
        </w:rPr>
        <w:t>2</w:t>
      </w:r>
      <w:r w:rsidR="00FC07FD" w:rsidRPr="009F14F5">
        <w:rPr>
          <w:rFonts w:cs="Arial"/>
          <w:b/>
        </w:rPr>
        <w:t>2</w:t>
      </w:r>
      <w:r w:rsidRPr="009F14F5">
        <w:rPr>
          <w:rFonts w:cs="Arial"/>
          <w:b/>
        </w:rPr>
        <w:t>.1</w:t>
      </w:r>
      <w:r w:rsidR="00962098" w:rsidRPr="009F14F5">
        <w:rPr>
          <w:rFonts w:cs="Arial"/>
          <w:b/>
        </w:rPr>
        <w:t>5</w:t>
      </w:r>
      <w:r w:rsidRPr="009F14F5">
        <w:rPr>
          <w:rFonts w:cs="Arial"/>
          <w:b/>
        </w:rPr>
        <w:t xml:space="preserve">. </w:t>
      </w:r>
      <w:r w:rsidRPr="009F14F5">
        <w:rPr>
          <w:rFonts w:cs="Arial"/>
        </w:rPr>
        <w:t xml:space="preserve">Caso o interessado necessite de cópias na forma física, </w:t>
      </w:r>
      <w:r w:rsidR="002C3843" w:rsidRPr="009F14F5">
        <w:rPr>
          <w:rFonts w:cs="Arial"/>
        </w:rPr>
        <w:t>ou seja,</w:t>
      </w:r>
      <w:r w:rsidRPr="009F14F5">
        <w:rPr>
          <w:rFonts w:cs="Arial"/>
        </w:rPr>
        <w:t xml:space="preserve"> cópia reprográfica, deverá solicitar através de protocolo no balcão de ate</w:t>
      </w:r>
      <w:r w:rsidR="00FC07FD" w:rsidRPr="009F14F5">
        <w:rPr>
          <w:rFonts w:cs="Arial"/>
        </w:rPr>
        <w:t>ndimento do SAAE-Jacareí, sito à</w:t>
      </w:r>
      <w:r w:rsidRPr="009F14F5">
        <w:rPr>
          <w:rFonts w:cs="Arial"/>
        </w:rPr>
        <w:t xml:space="preserve"> Rua </w:t>
      </w:r>
      <w:r w:rsidR="000D6F0A" w:rsidRPr="009F14F5">
        <w:rPr>
          <w:rFonts w:cs="Arial"/>
        </w:rPr>
        <w:t>Miguel Leite do Amparo, nº</w:t>
      </w:r>
      <w:r w:rsidR="00765896" w:rsidRPr="009F14F5">
        <w:rPr>
          <w:rFonts w:cs="Arial"/>
        </w:rPr>
        <w:t xml:space="preserve"> 121 – centro -</w:t>
      </w:r>
      <w:r w:rsidRPr="009F14F5">
        <w:rPr>
          <w:rFonts w:cs="Arial"/>
        </w:rPr>
        <w:t xml:space="preserve"> </w:t>
      </w:r>
      <w:r w:rsidR="007E6241" w:rsidRPr="009F14F5">
        <w:rPr>
          <w:rFonts w:cs="Arial"/>
        </w:rPr>
        <w:t xml:space="preserve">Jacareí </w:t>
      </w:r>
      <w:r w:rsidRPr="009F14F5">
        <w:rPr>
          <w:rFonts w:cs="Arial"/>
        </w:rPr>
        <w:t>-</w:t>
      </w:r>
      <w:r w:rsidR="007E6241" w:rsidRPr="009F14F5">
        <w:rPr>
          <w:rFonts w:cs="Arial"/>
        </w:rPr>
        <w:t xml:space="preserve"> </w:t>
      </w:r>
      <w:r w:rsidRPr="009F14F5">
        <w:rPr>
          <w:rFonts w:cs="Arial"/>
        </w:rPr>
        <w:t>SP.</w:t>
      </w:r>
    </w:p>
    <w:p w14:paraId="526643DF" w14:textId="77777777" w:rsidR="002C3843" w:rsidRPr="009F14F5" w:rsidRDefault="002C3843" w:rsidP="00A91EB1">
      <w:pPr>
        <w:spacing w:after="0" w:line="240" w:lineRule="auto"/>
        <w:jc w:val="both"/>
        <w:rPr>
          <w:rFonts w:cs="Arial"/>
          <w:b/>
        </w:rPr>
      </w:pPr>
    </w:p>
    <w:p w14:paraId="38469B07" w14:textId="7DDDE5E3" w:rsidR="00BC026E" w:rsidRPr="009F14F5" w:rsidRDefault="007C7B2B" w:rsidP="00A91EB1">
      <w:pPr>
        <w:spacing w:after="0" w:line="240" w:lineRule="auto"/>
        <w:jc w:val="both"/>
        <w:rPr>
          <w:rFonts w:cs="Arial"/>
        </w:rPr>
      </w:pPr>
      <w:r w:rsidRPr="009F14F5">
        <w:rPr>
          <w:rFonts w:cs="Arial"/>
          <w:b/>
        </w:rPr>
        <w:lastRenderedPageBreak/>
        <w:t>2</w:t>
      </w:r>
      <w:r w:rsidR="00FC07FD" w:rsidRPr="009F14F5">
        <w:rPr>
          <w:rFonts w:cs="Arial"/>
          <w:b/>
        </w:rPr>
        <w:t>2</w:t>
      </w:r>
      <w:r w:rsidRPr="009F14F5">
        <w:rPr>
          <w:rFonts w:cs="Arial"/>
          <w:b/>
        </w:rPr>
        <w:t>.1</w:t>
      </w:r>
      <w:r w:rsidR="00962098" w:rsidRPr="009F14F5">
        <w:rPr>
          <w:rFonts w:cs="Arial"/>
          <w:b/>
        </w:rPr>
        <w:t>6</w:t>
      </w:r>
      <w:r w:rsidRPr="009F14F5">
        <w:rPr>
          <w:rFonts w:cs="Arial"/>
          <w:b/>
        </w:rPr>
        <w:t xml:space="preserve">. </w:t>
      </w:r>
      <w:r w:rsidRPr="009F14F5">
        <w:rPr>
          <w:rFonts w:cs="Arial"/>
        </w:rPr>
        <w:t>O valor a ser cobrado será o constante no site</w:t>
      </w:r>
      <w:r w:rsidR="00BC026E" w:rsidRPr="009F14F5">
        <w:rPr>
          <w:rFonts w:cs="Arial"/>
        </w:rPr>
        <w:t>:</w:t>
      </w:r>
    </w:p>
    <w:p w14:paraId="07B62D4B" w14:textId="77777777" w:rsidR="00665B95" w:rsidRPr="009F14F5" w:rsidRDefault="00665B95" w:rsidP="00A91EB1">
      <w:pPr>
        <w:spacing w:after="0" w:line="240" w:lineRule="auto"/>
        <w:jc w:val="both"/>
        <w:rPr>
          <w:rFonts w:cs="Arial"/>
        </w:rPr>
      </w:pPr>
    </w:p>
    <w:p w14:paraId="72F4503D" w14:textId="77777777" w:rsidR="00FE10B3" w:rsidRPr="009F14F5" w:rsidRDefault="007C7B2B" w:rsidP="00A91EB1">
      <w:pPr>
        <w:spacing w:after="0" w:line="240" w:lineRule="auto"/>
        <w:jc w:val="both"/>
        <w:rPr>
          <w:rFonts w:cs="Arial"/>
          <w:b/>
          <w:color w:val="000000"/>
        </w:rPr>
      </w:pPr>
      <w:r w:rsidRPr="009F14F5">
        <w:rPr>
          <w:rFonts w:cs="Arial"/>
        </w:rPr>
        <w:t xml:space="preserve"> </w:t>
      </w:r>
      <w:hyperlink r:id="rId20" w:history="1">
        <w:r w:rsidRPr="009F14F5">
          <w:rPr>
            <w:rStyle w:val="Hyperlink"/>
            <w:rFonts w:cs="Arial"/>
          </w:rPr>
          <w:t>http://www.saaejacarei.sp.gov.br/index.php/servicos/tabela_de_servicos</w:t>
        </w:r>
      </w:hyperlink>
    </w:p>
    <w:p w14:paraId="21B724A1" w14:textId="77777777" w:rsidR="00833954" w:rsidRPr="009F14F5" w:rsidRDefault="00833954" w:rsidP="00A91EB1">
      <w:pPr>
        <w:spacing w:after="0" w:line="240" w:lineRule="auto"/>
        <w:jc w:val="center"/>
        <w:rPr>
          <w:rFonts w:cs="Arial"/>
          <w:color w:val="000000"/>
        </w:rPr>
      </w:pPr>
    </w:p>
    <w:p w14:paraId="0A0500B2" w14:textId="77777777" w:rsidR="002C3843" w:rsidRPr="009F14F5" w:rsidRDefault="002C3843" w:rsidP="00A91EB1">
      <w:pPr>
        <w:spacing w:after="0" w:line="240" w:lineRule="auto"/>
        <w:jc w:val="center"/>
        <w:rPr>
          <w:rFonts w:cs="Arial"/>
          <w:color w:val="000000"/>
        </w:rPr>
      </w:pPr>
    </w:p>
    <w:p w14:paraId="7CF855B9" w14:textId="101FBA5A" w:rsidR="00FE10B3" w:rsidRPr="009F14F5" w:rsidRDefault="00FE10B3" w:rsidP="00A91EB1">
      <w:pPr>
        <w:spacing w:after="0" w:line="240" w:lineRule="auto"/>
        <w:jc w:val="center"/>
        <w:rPr>
          <w:rFonts w:cs="Arial"/>
          <w:color w:val="000000"/>
        </w:rPr>
      </w:pPr>
      <w:r w:rsidRPr="009F14F5">
        <w:rPr>
          <w:rFonts w:cs="Arial"/>
          <w:color w:val="000000"/>
        </w:rPr>
        <w:t>Jacareí,</w:t>
      </w:r>
      <w:r w:rsidR="009C65E5" w:rsidRPr="009F14F5">
        <w:rPr>
          <w:rFonts w:cs="Arial"/>
          <w:color w:val="000000"/>
        </w:rPr>
        <w:t xml:space="preserve"> </w:t>
      </w:r>
      <w:r w:rsidR="004C2150">
        <w:rPr>
          <w:rFonts w:cs="Arial"/>
          <w:color w:val="000000"/>
        </w:rPr>
        <w:t>09 de agosto de 2021</w:t>
      </w:r>
    </w:p>
    <w:p w14:paraId="5DFD88BA" w14:textId="77777777" w:rsidR="00612A5A" w:rsidRPr="009F14F5" w:rsidRDefault="00612A5A" w:rsidP="00A91EB1">
      <w:pPr>
        <w:spacing w:after="0" w:line="240" w:lineRule="auto"/>
        <w:jc w:val="both"/>
        <w:rPr>
          <w:rFonts w:cs="Arial"/>
          <w:color w:val="000000"/>
        </w:rPr>
      </w:pPr>
    </w:p>
    <w:p w14:paraId="62731E69" w14:textId="54F41B72" w:rsidR="00665B95" w:rsidRPr="009F14F5" w:rsidRDefault="00665B95" w:rsidP="00A91EB1">
      <w:pPr>
        <w:keepLines/>
        <w:tabs>
          <w:tab w:val="left" w:pos="0"/>
          <w:tab w:val="left" w:pos="1418"/>
        </w:tabs>
        <w:autoSpaceDE w:val="0"/>
        <w:autoSpaceDN w:val="0"/>
        <w:adjustRightInd w:val="0"/>
        <w:spacing w:after="0" w:line="240" w:lineRule="auto"/>
        <w:jc w:val="center"/>
        <w:rPr>
          <w:rFonts w:cs="Arial"/>
        </w:rPr>
      </w:pPr>
    </w:p>
    <w:p w14:paraId="33CDD87B" w14:textId="7AF6A805" w:rsidR="009C65E5" w:rsidRPr="009F14F5" w:rsidRDefault="009C65E5" w:rsidP="00A91EB1">
      <w:pPr>
        <w:keepLines/>
        <w:tabs>
          <w:tab w:val="left" w:pos="0"/>
          <w:tab w:val="left" w:pos="1418"/>
        </w:tabs>
        <w:autoSpaceDE w:val="0"/>
        <w:autoSpaceDN w:val="0"/>
        <w:adjustRightInd w:val="0"/>
        <w:spacing w:after="0" w:line="240" w:lineRule="auto"/>
        <w:jc w:val="center"/>
        <w:rPr>
          <w:rFonts w:cs="Arial"/>
        </w:rPr>
      </w:pPr>
    </w:p>
    <w:p w14:paraId="770688A2" w14:textId="77777777" w:rsidR="00FC07FD" w:rsidRPr="009F14F5" w:rsidRDefault="00FC07FD" w:rsidP="00FC07FD">
      <w:pPr>
        <w:spacing w:after="0" w:line="240" w:lineRule="auto"/>
        <w:jc w:val="center"/>
        <w:rPr>
          <w:rFonts w:cs="Arial"/>
          <w:b/>
          <w:color w:val="000000"/>
        </w:rPr>
      </w:pPr>
      <w:bookmarkStart w:id="25" w:name="_Hlk57101606"/>
      <w:r w:rsidRPr="009F14F5">
        <w:rPr>
          <w:rFonts w:cs="Arial"/>
          <w:b/>
          <w:color w:val="000000"/>
        </w:rPr>
        <w:t>NELSON GONÇALVES PRIANTI JUNIOR</w:t>
      </w:r>
    </w:p>
    <w:bookmarkEnd w:id="25"/>
    <w:p w14:paraId="50B4AEAE" w14:textId="77777777" w:rsidR="00FC07FD" w:rsidRPr="009F14F5" w:rsidRDefault="00FC07FD" w:rsidP="00FC07FD">
      <w:pPr>
        <w:spacing w:after="0" w:line="240" w:lineRule="auto"/>
        <w:jc w:val="center"/>
        <w:rPr>
          <w:rFonts w:cs="Arial"/>
        </w:rPr>
      </w:pPr>
      <w:r w:rsidRPr="009F14F5">
        <w:rPr>
          <w:rFonts w:cs="Arial"/>
        </w:rPr>
        <w:t>Presidente do SAAE-Jacareí</w:t>
      </w:r>
    </w:p>
    <w:p w14:paraId="6398B0A4" w14:textId="77777777" w:rsidR="009C65E5" w:rsidRPr="009F14F5" w:rsidRDefault="009C65E5" w:rsidP="00A91EB1">
      <w:pPr>
        <w:keepLines/>
        <w:tabs>
          <w:tab w:val="left" w:pos="0"/>
          <w:tab w:val="left" w:pos="1418"/>
        </w:tabs>
        <w:autoSpaceDE w:val="0"/>
        <w:autoSpaceDN w:val="0"/>
        <w:adjustRightInd w:val="0"/>
        <w:spacing w:after="0" w:line="240" w:lineRule="auto"/>
        <w:jc w:val="center"/>
        <w:rPr>
          <w:rFonts w:cs="Arial"/>
        </w:rPr>
      </w:pPr>
    </w:p>
    <w:p w14:paraId="03450D89" w14:textId="77777777" w:rsidR="006D08AA" w:rsidRPr="009F14F5" w:rsidRDefault="006D08AA" w:rsidP="00A91EB1">
      <w:pPr>
        <w:keepLines/>
        <w:tabs>
          <w:tab w:val="left" w:pos="0"/>
          <w:tab w:val="left" w:pos="1418"/>
        </w:tabs>
        <w:autoSpaceDE w:val="0"/>
        <w:autoSpaceDN w:val="0"/>
        <w:adjustRightInd w:val="0"/>
        <w:spacing w:after="0" w:line="240" w:lineRule="auto"/>
        <w:jc w:val="center"/>
        <w:rPr>
          <w:rFonts w:cs="Arial"/>
        </w:rPr>
      </w:pPr>
    </w:p>
    <w:p w14:paraId="465F3B75" w14:textId="77777777" w:rsidR="005744F8" w:rsidRPr="009F14F5" w:rsidRDefault="005744F8" w:rsidP="008E0250">
      <w:pPr>
        <w:rPr>
          <w:rFonts w:cs="Arial"/>
        </w:rPr>
      </w:pPr>
    </w:p>
    <w:p w14:paraId="4E78D6C6" w14:textId="77777777" w:rsidR="002C3843" w:rsidRPr="009F14F5" w:rsidRDefault="002C3843" w:rsidP="00A91EB1">
      <w:pPr>
        <w:spacing w:after="0" w:line="240" w:lineRule="auto"/>
        <w:jc w:val="center"/>
        <w:rPr>
          <w:rFonts w:cs="Arial"/>
          <w:b/>
        </w:rPr>
      </w:pPr>
    </w:p>
    <w:p w14:paraId="2194060D" w14:textId="77777777" w:rsidR="009C65E5" w:rsidRPr="009F14F5" w:rsidRDefault="009C65E5" w:rsidP="00A91EB1">
      <w:pPr>
        <w:spacing w:after="0" w:line="240" w:lineRule="auto"/>
        <w:jc w:val="center"/>
        <w:rPr>
          <w:rFonts w:cs="Arial"/>
          <w:b/>
        </w:rPr>
      </w:pPr>
    </w:p>
    <w:p w14:paraId="3E9E1E8E" w14:textId="77777777" w:rsidR="00FC07FD" w:rsidRPr="009F14F5" w:rsidRDefault="00FC07FD" w:rsidP="00A91EB1">
      <w:pPr>
        <w:spacing w:after="0" w:line="240" w:lineRule="auto"/>
        <w:jc w:val="center"/>
        <w:rPr>
          <w:rFonts w:cs="Arial"/>
          <w:b/>
        </w:rPr>
      </w:pPr>
    </w:p>
    <w:p w14:paraId="53070327" w14:textId="77777777" w:rsidR="00FC07FD" w:rsidRPr="009F14F5" w:rsidRDefault="00FC07FD" w:rsidP="00A91EB1">
      <w:pPr>
        <w:spacing w:after="0" w:line="240" w:lineRule="auto"/>
        <w:jc w:val="center"/>
        <w:rPr>
          <w:rFonts w:cs="Arial"/>
          <w:b/>
        </w:rPr>
      </w:pPr>
    </w:p>
    <w:p w14:paraId="4F10D9A4" w14:textId="77777777" w:rsidR="00FC07FD" w:rsidRPr="009F14F5" w:rsidRDefault="00FC07FD" w:rsidP="00A91EB1">
      <w:pPr>
        <w:spacing w:after="0" w:line="240" w:lineRule="auto"/>
        <w:jc w:val="center"/>
        <w:rPr>
          <w:rFonts w:cs="Arial"/>
          <w:b/>
        </w:rPr>
      </w:pPr>
    </w:p>
    <w:p w14:paraId="547A46B0" w14:textId="77777777" w:rsidR="00FC07FD" w:rsidRPr="009F14F5" w:rsidRDefault="00FC07FD" w:rsidP="00A91EB1">
      <w:pPr>
        <w:spacing w:after="0" w:line="240" w:lineRule="auto"/>
        <w:jc w:val="center"/>
        <w:rPr>
          <w:rFonts w:cs="Arial"/>
          <w:b/>
        </w:rPr>
      </w:pPr>
    </w:p>
    <w:p w14:paraId="71F6AD2B" w14:textId="77777777" w:rsidR="00FC07FD" w:rsidRPr="009F14F5" w:rsidRDefault="00FC07FD" w:rsidP="00A91EB1">
      <w:pPr>
        <w:spacing w:after="0" w:line="240" w:lineRule="auto"/>
        <w:jc w:val="center"/>
        <w:rPr>
          <w:rFonts w:cs="Arial"/>
          <w:b/>
        </w:rPr>
      </w:pPr>
    </w:p>
    <w:p w14:paraId="1F5E45A8" w14:textId="77777777" w:rsidR="00FC07FD" w:rsidRPr="009F14F5" w:rsidRDefault="00FC07FD" w:rsidP="00A91EB1">
      <w:pPr>
        <w:spacing w:after="0" w:line="240" w:lineRule="auto"/>
        <w:jc w:val="center"/>
        <w:rPr>
          <w:rFonts w:cs="Arial"/>
          <w:b/>
        </w:rPr>
      </w:pPr>
    </w:p>
    <w:p w14:paraId="7EA2FB65" w14:textId="77777777" w:rsidR="00FC07FD" w:rsidRPr="009F14F5" w:rsidRDefault="00FC07FD" w:rsidP="00A91EB1">
      <w:pPr>
        <w:spacing w:after="0" w:line="240" w:lineRule="auto"/>
        <w:jc w:val="center"/>
        <w:rPr>
          <w:rFonts w:cs="Arial"/>
          <w:b/>
        </w:rPr>
      </w:pPr>
    </w:p>
    <w:p w14:paraId="4D9348D4" w14:textId="77777777" w:rsidR="00FC07FD" w:rsidRPr="009F14F5" w:rsidRDefault="00FC07FD" w:rsidP="00A91EB1">
      <w:pPr>
        <w:spacing w:after="0" w:line="240" w:lineRule="auto"/>
        <w:jc w:val="center"/>
        <w:rPr>
          <w:rFonts w:cs="Arial"/>
          <w:b/>
        </w:rPr>
      </w:pPr>
    </w:p>
    <w:p w14:paraId="265DBFAA" w14:textId="77777777" w:rsidR="00FC07FD" w:rsidRPr="009F14F5" w:rsidRDefault="00FC07FD" w:rsidP="00A91EB1">
      <w:pPr>
        <w:spacing w:after="0" w:line="240" w:lineRule="auto"/>
        <w:jc w:val="center"/>
        <w:rPr>
          <w:rFonts w:cs="Arial"/>
          <w:b/>
        </w:rPr>
      </w:pPr>
    </w:p>
    <w:p w14:paraId="758E9DA5" w14:textId="77777777" w:rsidR="00FC07FD" w:rsidRPr="009F14F5" w:rsidRDefault="00FC07FD" w:rsidP="00A91EB1">
      <w:pPr>
        <w:spacing w:after="0" w:line="240" w:lineRule="auto"/>
        <w:jc w:val="center"/>
        <w:rPr>
          <w:rFonts w:cs="Arial"/>
          <w:b/>
        </w:rPr>
      </w:pPr>
    </w:p>
    <w:p w14:paraId="7B42A851" w14:textId="77777777" w:rsidR="00FC07FD" w:rsidRPr="009F14F5" w:rsidRDefault="00FC07FD" w:rsidP="00A91EB1">
      <w:pPr>
        <w:spacing w:after="0" w:line="240" w:lineRule="auto"/>
        <w:jc w:val="center"/>
        <w:rPr>
          <w:rFonts w:cs="Arial"/>
          <w:b/>
        </w:rPr>
      </w:pPr>
    </w:p>
    <w:p w14:paraId="4740227D" w14:textId="77777777" w:rsidR="00FC07FD" w:rsidRPr="009F14F5" w:rsidRDefault="00FC07FD" w:rsidP="00A91EB1">
      <w:pPr>
        <w:spacing w:after="0" w:line="240" w:lineRule="auto"/>
        <w:jc w:val="center"/>
        <w:rPr>
          <w:rFonts w:cs="Arial"/>
          <w:b/>
        </w:rPr>
      </w:pPr>
    </w:p>
    <w:p w14:paraId="0277E104" w14:textId="77777777" w:rsidR="00FC07FD" w:rsidRPr="009F14F5" w:rsidRDefault="00FC07FD" w:rsidP="00A91EB1">
      <w:pPr>
        <w:spacing w:after="0" w:line="240" w:lineRule="auto"/>
        <w:jc w:val="center"/>
        <w:rPr>
          <w:rFonts w:cs="Arial"/>
          <w:b/>
        </w:rPr>
      </w:pPr>
    </w:p>
    <w:p w14:paraId="4C00147E" w14:textId="77777777" w:rsidR="00FC07FD" w:rsidRPr="009F14F5" w:rsidRDefault="00FC07FD" w:rsidP="00A91EB1">
      <w:pPr>
        <w:spacing w:after="0" w:line="240" w:lineRule="auto"/>
        <w:jc w:val="center"/>
        <w:rPr>
          <w:rFonts w:cs="Arial"/>
          <w:b/>
        </w:rPr>
      </w:pPr>
    </w:p>
    <w:p w14:paraId="3A1F0EE7" w14:textId="77777777" w:rsidR="00FC07FD" w:rsidRPr="009F14F5" w:rsidRDefault="00FC07FD" w:rsidP="00A91EB1">
      <w:pPr>
        <w:spacing w:after="0" w:line="240" w:lineRule="auto"/>
        <w:jc w:val="center"/>
        <w:rPr>
          <w:rFonts w:cs="Arial"/>
          <w:b/>
        </w:rPr>
      </w:pPr>
    </w:p>
    <w:p w14:paraId="548B7854" w14:textId="77777777" w:rsidR="00FC07FD" w:rsidRPr="009F14F5" w:rsidRDefault="00FC07FD" w:rsidP="00A91EB1">
      <w:pPr>
        <w:spacing w:after="0" w:line="240" w:lineRule="auto"/>
        <w:jc w:val="center"/>
        <w:rPr>
          <w:rFonts w:cs="Arial"/>
          <w:b/>
        </w:rPr>
      </w:pPr>
    </w:p>
    <w:p w14:paraId="05940224" w14:textId="77777777" w:rsidR="00FC07FD" w:rsidRPr="009F14F5" w:rsidRDefault="00FC07FD" w:rsidP="00A91EB1">
      <w:pPr>
        <w:spacing w:after="0" w:line="240" w:lineRule="auto"/>
        <w:jc w:val="center"/>
        <w:rPr>
          <w:rFonts w:cs="Arial"/>
          <w:b/>
        </w:rPr>
      </w:pPr>
    </w:p>
    <w:p w14:paraId="1A22C778" w14:textId="77777777" w:rsidR="00FC07FD" w:rsidRPr="009F14F5" w:rsidRDefault="00FC07FD" w:rsidP="00A91EB1">
      <w:pPr>
        <w:spacing w:after="0" w:line="240" w:lineRule="auto"/>
        <w:jc w:val="center"/>
        <w:rPr>
          <w:rFonts w:cs="Arial"/>
          <w:b/>
        </w:rPr>
      </w:pPr>
    </w:p>
    <w:p w14:paraId="434AF666" w14:textId="77777777" w:rsidR="00FC07FD" w:rsidRPr="009F14F5" w:rsidRDefault="00FC07FD" w:rsidP="00A91EB1">
      <w:pPr>
        <w:spacing w:after="0" w:line="240" w:lineRule="auto"/>
        <w:jc w:val="center"/>
        <w:rPr>
          <w:rFonts w:cs="Arial"/>
          <w:b/>
        </w:rPr>
      </w:pPr>
    </w:p>
    <w:p w14:paraId="2DDB7C8D" w14:textId="77777777" w:rsidR="00FC07FD" w:rsidRPr="009F14F5" w:rsidRDefault="00FC07FD" w:rsidP="00A91EB1">
      <w:pPr>
        <w:spacing w:after="0" w:line="240" w:lineRule="auto"/>
        <w:jc w:val="center"/>
        <w:rPr>
          <w:rFonts w:cs="Arial"/>
          <w:b/>
        </w:rPr>
      </w:pPr>
    </w:p>
    <w:p w14:paraId="5845EA5D" w14:textId="77777777" w:rsidR="00FC07FD" w:rsidRPr="009F14F5" w:rsidRDefault="00FC07FD" w:rsidP="00A91EB1">
      <w:pPr>
        <w:spacing w:after="0" w:line="240" w:lineRule="auto"/>
        <w:jc w:val="center"/>
        <w:rPr>
          <w:rFonts w:cs="Arial"/>
          <w:b/>
        </w:rPr>
      </w:pPr>
    </w:p>
    <w:p w14:paraId="0D3CD405" w14:textId="77777777" w:rsidR="00FC07FD" w:rsidRPr="009F14F5" w:rsidRDefault="00FC07FD" w:rsidP="00A91EB1">
      <w:pPr>
        <w:spacing w:after="0" w:line="240" w:lineRule="auto"/>
        <w:jc w:val="center"/>
        <w:rPr>
          <w:rFonts w:cs="Arial"/>
          <w:b/>
        </w:rPr>
      </w:pPr>
    </w:p>
    <w:p w14:paraId="719E7C4F" w14:textId="77777777" w:rsidR="00FC07FD" w:rsidRPr="009F14F5" w:rsidRDefault="00FC07FD" w:rsidP="00A91EB1">
      <w:pPr>
        <w:spacing w:after="0" w:line="240" w:lineRule="auto"/>
        <w:jc w:val="center"/>
        <w:rPr>
          <w:rFonts w:cs="Arial"/>
          <w:b/>
        </w:rPr>
      </w:pPr>
    </w:p>
    <w:p w14:paraId="6813E140" w14:textId="77777777" w:rsidR="00FC07FD" w:rsidRPr="009F14F5" w:rsidRDefault="00FC07FD" w:rsidP="00A91EB1">
      <w:pPr>
        <w:spacing w:after="0" w:line="240" w:lineRule="auto"/>
        <w:jc w:val="center"/>
        <w:rPr>
          <w:rFonts w:cs="Arial"/>
          <w:b/>
        </w:rPr>
      </w:pPr>
    </w:p>
    <w:p w14:paraId="5DB54C82" w14:textId="77777777" w:rsidR="00FC07FD" w:rsidRPr="009F14F5" w:rsidRDefault="00FC07FD" w:rsidP="00A91EB1">
      <w:pPr>
        <w:spacing w:after="0" w:line="240" w:lineRule="auto"/>
        <w:jc w:val="center"/>
        <w:rPr>
          <w:rFonts w:cs="Arial"/>
          <w:b/>
        </w:rPr>
      </w:pPr>
    </w:p>
    <w:p w14:paraId="0F450586" w14:textId="77777777" w:rsidR="00FC07FD" w:rsidRPr="009F14F5" w:rsidRDefault="00FC07FD" w:rsidP="00A91EB1">
      <w:pPr>
        <w:spacing w:after="0" w:line="240" w:lineRule="auto"/>
        <w:jc w:val="center"/>
        <w:rPr>
          <w:rFonts w:cs="Arial"/>
          <w:b/>
        </w:rPr>
      </w:pPr>
    </w:p>
    <w:p w14:paraId="65F1A78A" w14:textId="77777777" w:rsidR="00FC07FD" w:rsidRPr="009F14F5" w:rsidRDefault="00FC07FD" w:rsidP="00A91EB1">
      <w:pPr>
        <w:spacing w:after="0" w:line="240" w:lineRule="auto"/>
        <w:jc w:val="center"/>
        <w:rPr>
          <w:rFonts w:cs="Arial"/>
          <w:b/>
        </w:rPr>
      </w:pPr>
    </w:p>
    <w:p w14:paraId="02B54C60" w14:textId="77777777" w:rsidR="00FC07FD" w:rsidRPr="009F14F5" w:rsidRDefault="00FC07FD" w:rsidP="00A91EB1">
      <w:pPr>
        <w:spacing w:after="0" w:line="240" w:lineRule="auto"/>
        <w:jc w:val="center"/>
        <w:rPr>
          <w:rFonts w:cs="Arial"/>
          <w:b/>
        </w:rPr>
      </w:pPr>
    </w:p>
    <w:p w14:paraId="003FC04B" w14:textId="77777777" w:rsidR="00FC07FD" w:rsidRPr="009F14F5" w:rsidRDefault="00FC07FD" w:rsidP="00A91EB1">
      <w:pPr>
        <w:spacing w:after="0" w:line="240" w:lineRule="auto"/>
        <w:jc w:val="center"/>
        <w:rPr>
          <w:rFonts w:cs="Arial"/>
          <w:b/>
        </w:rPr>
      </w:pPr>
    </w:p>
    <w:p w14:paraId="7B6A7E69" w14:textId="77777777" w:rsidR="00FF484A" w:rsidRPr="009F14F5" w:rsidRDefault="00FF484A" w:rsidP="00A91EB1">
      <w:pPr>
        <w:spacing w:after="0" w:line="240" w:lineRule="auto"/>
        <w:jc w:val="center"/>
        <w:rPr>
          <w:rFonts w:cs="Arial"/>
          <w:b/>
        </w:rPr>
      </w:pPr>
    </w:p>
    <w:p w14:paraId="3F808139" w14:textId="77777777" w:rsidR="00FF484A" w:rsidRPr="009F14F5" w:rsidRDefault="00FF484A" w:rsidP="00A91EB1">
      <w:pPr>
        <w:spacing w:after="0" w:line="240" w:lineRule="auto"/>
        <w:jc w:val="center"/>
        <w:rPr>
          <w:rFonts w:cs="Arial"/>
          <w:b/>
        </w:rPr>
      </w:pPr>
    </w:p>
    <w:p w14:paraId="3FEA43F2" w14:textId="77777777" w:rsidR="00FF484A" w:rsidRPr="009F14F5" w:rsidRDefault="00FF484A" w:rsidP="00A91EB1">
      <w:pPr>
        <w:spacing w:after="0" w:line="240" w:lineRule="auto"/>
        <w:jc w:val="center"/>
        <w:rPr>
          <w:rFonts w:cs="Arial"/>
          <w:b/>
        </w:rPr>
      </w:pPr>
    </w:p>
    <w:p w14:paraId="28C0A051" w14:textId="77777777" w:rsidR="00FC07FD" w:rsidRPr="009F14F5" w:rsidRDefault="00FC07FD" w:rsidP="00A91EB1">
      <w:pPr>
        <w:spacing w:after="0" w:line="240" w:lineRule="auto"/>
        <w:jc w:val="center"/>
        <w:rPr>
          <w:rFonts w:cs="Arial"/>
          <w:b/>
        </w:rPr>
      </w:pPr>
    </w:p>
    <w:p w14:paraId="3CF36BB7" w14:textId="77777777" w:rsidR="009C65E5" w:rsidRPr="009F14F5" w:rsidRDefault="009C65E5" w:rsidP="00A91EB1">
      <w:pPr>
        <w:spacing w:after="0" w:line="240" w:lineRule="auto"/>
        <w:jc w:val="center"/>
        <w:rPr>
          <w:rFonts w:cs="Arial"/>
          <w:b/>
        </w:rPr>
      </w:pPr>
    </w:p>
    <w:p w14:paraId="58FD4F4E" w14:textId="77777777" w:rsidR="009C65E5" w:rsidRPr="009F14F5" w:rsidRDefault="009C65E5" w:rsidP="00A91EB1">
      <w:pPr>
        <w:spacing w:after="0" w:line="240" w:lineRule="auto"/>
        <w:jc w:val="center"/>
        <w:rPr>
          <w:rFonts w:cs="Arial"/>
          <w:b/>
        </w:rPr>
      </w:pPr>
    </w:p>
    <w:p w14:paraId="1B7CB9EB" w14:textId="5F7D0F72" w:rsidR="009171D1" w:rsidRPr="009F14F5" w:rsidRDefault="00515A1C" w:rsidP="00546847">
      <w:pPr>
        <w:pStyle w:val="Ttulo1"/>
        <w:numPr>
          <w:ilvl w:val="0"/>
          <w:numId w:val="0"/>
        </w:numPr>
        <w:ind w:left="720"/>
        <w:rPr>
          <w:rFonts w:ascii="Arial" w:hAnsi="Arial" w:cs="Arial"/>
          <w:sz w:val="22"/>
          <w:szCs w:val="22"/>
        </w:rPr>
      </w:pPr>
      <w:bookmarkStart w:id="26" w:name="_Toc79070589"/>
      <w:r w:rsidRPr="009F14F5">
        <w:rPr>
          <w:rFonts w:ascii="Arial" w:hAnsi="Arial" w:cs="Arial"/>
          <w:sz w:val="22"/>
          <w:szCs w:val="22"/>
        </w:rPr>
        <w:lastRenderedPageBreak/>
        <w:t>ANEXO I</w:t>
      </w:r>
      <w:r w:rsidR="00546847" w:rsidRPr="009F14F5">
        <w:rPr>
          <w:rFonts w:ascii="Arial" w:hAnsi="Arial" w:cs="Arial"/>
          <w:sz w:val="22"/>
          <w:szCs w:val="22"/>
        </w:rPr>
        <w:t xml:space="preserve">: </w:t>
      </w:r>
      <w:r w:rsidR="009171D1" w:rsidRPr="009F14F5">
        <w:rPr>
          <w:rFonts w:ascii="Arial" w:hAnsi="Arial" w:cs="Arial"/>
          <w:sz w:val="22"/>
          <w:szCs w:val="22"/>
        </w:rPr>
        <w:t>DADOS DO ÓRGÃO (UASG)</w:t>
      </w:r>
      <w:r w:rsidR="00983BC0" w:rsidRPr="009F14F5">
        <w:rPr>
          <w:rFonts w:ascii="Arial" w:hAnsi="Arial" w:cs="Arial"/>
          <w:sz w:val="22"/>
          <w:szCs w:val="22"/>
        </w:rPr>
        <w:t xml:space="preserve"> / </w:t>
      </w:r>
      <w:r w:rsidR="00747AC6" w:rsidRPr="009F14F5">
        <w:rPr>
          <w:rFonts w:ascii="Arial" w:hAnsi="Arial" w:cs="Arial"/>
          <w:sz w:val="22"/>
          <w:szCs w:val="22"/>
        </w:rPr>
        <w:t>PREÇOS DE REFERÊ</w:t>
      </w:r>
      <w:r w:rsidR="009171D1" w:rsidRPr="009F14F5">
        <w:rPr>
          <w:rFonts w:ascii="Arial" w:hAnsi="Arial" w:cs="Arial"/>
          <w:sz w:val="22"/>
          <w:szCs w:val="22"/>
        </w:rPr>
        <w:t>NCIA</w:t>
      </w:r>
      <w:r w:rsidR="00E54CBC" w:rsidRPr="009F14F5">
        <w:rPr>
          <w:rFonts w:ascii="Arial" w:hAnsi="Arial" w:cs="Arial"/>
          <w:sz w:val="22"/>
          <w:szCs w:val="22"/>
        </w:rPr>
        <w:t xml:space="preserve"> /</w:t>
      </w:r>
      <w:r w:rsidR="00747AC6" w:rsidRPr="009F14F5">
        <w:rPr>
          <w:rFonts w:ascii="Arial" w:hAnsi="Arial" w:cs="Arial"/>
          <w:sz w:val="22"/>
          <w:szCs w:val="22"/>
        </w:rPr>
        <w:t>TERMO DE REFERÊ</w:t>
      </w:r>
      <w:r w:rsidR="009171D1" w:rsidRPr="009F14F5">
        <w:rPr>
          <w:rFonts w:ascii="Arial" w:hAnsi="Arial" w:cs="Arial"/>
          <w:sz w:val="22"/>
          <w:szCs w:val="22"/>
        </w:rPr>
        <w:t>NCIA</w:t>
      </w:r>
      <w:bookmarkEnd w:id="26"/>
      <w:r w:rsidR="005A4695" w:rsidRPr="009F14F5">
        <w:rPr>
          <w:rFonts w:ascii="Arial" w:hAnsi="Arial" w:cs="Arial"/>
          <w:sz w:val="22"/>
          <w:szCs w:val="22"/>
        </w:rPr>
        <w:t xml:space="preserve"> </w:t>
      </w:r>
    </w:p>
    <w:p w14:paraId="1AF530A2" w14:textId="77777777" w:rsidR="00515A1C" w:rsidRPr="009F14F5" w:rsidRDefault="00515A1C" w:rsidP="00A91EB1">
      <w:pPr>
        <w:spacing w:after="0" w:line="240" w:lineRule="auto"/>
        <w:rPr>
          <w:rFonts w:cs="Arial"/>
        </w:rPr>
      </w:pPr>
    </w:p>
    <w:p w14:paraId="4B577C89" w14:textId="77777777" w:rsidR="00515A1C" w:rsidRPr="009F14F5" w:rsidRDefault="00F8167D" w:rsidP="00A91EB1">
      <w:pPr>
        <w:numPr>
          <w:ilvl w:val="0"/>
          <w:numId w:val="2"/>
        </w:numPr>
        <w:suppressAutoHyphens/>
        <w:spacing w:after="0" w:line="240" w:lineRule="auto"/>
        <w:jc w:val="both"/>
        <w:rPr>
          <w:rFonts w:cs="Arial"/>
          <w:b/>
        </w:rPr>
      </w:pPr>
      <w:r w:rsidRPr="009F14F5">
        <w:rPr>
          <w:rFonts w:cs="Arial"/>
          <w:b/>
        </w:rPr>
        <w:t xml:space="preserve"> </w:t>
      </w:r>
      <w:r w:rsidR="00515A1C" w:rsidRPr="009F14F5">
        <w:rPr>
          <w:rFonts w:cs="Arial"/>
          <w:b/>
        </w:rPr>
        <w:t>DOS DADOS DA SOLICITANTE</w:t>
      </w:r>
    </w:p>
    <w:p w14:paraId="76516AC2" w14:textId="77777777" w:rsidR="00515A1C" w:rsidRPr="009F14F5" w:rsidRDefault="00515A1C" w:rsidP="00A91EB1">
      <w:pPr>
        <w:numPr>
          <w:ilvl w:val="0"/>
          <w:numId w:val="2"/>
        </w:numPr>
        <w:suppressAutoHyphens/>
        <w:spacing w:after="0" w:line="240" w:lineRule="auto"/>
        <w:jc w:val="both"/>
        <w:rPr>
          <w:rFonts w:cs="Arial"/>
          <w:b/>
        </w:rPr>
      </w:pPr>
    </w:p>
    <w:tbl>
      <w:tblPr>
        <w:tblW w:w="9361" w:type="dxa"/>
        <w:tblInd w:w="108" w:type="dxa"/>
        <w:tblLayout w:type="fixed"/>
        <w:tblLook w:val="0000" w:firstRow="0" w:lastRow="0" w:firstColumn="0" w:lastColumn="0" w:noHBand="0" w:noVBand="0"/>
      </w:tblPr>
      <w:tblGrid>
        <w:gridCol w:w="9361"/>
      </w:tblGrid>
      <w:tr w:rsidR="00515A1C" w:rsidRPr="009F14F5" w14:paraId="4EA01083" w14:textId="77777777" w:rsidTr="009302EC">
        <w:trPr>
          <w:trHeight w:val="454"/>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2C799042" w14:textId="77777777" w:rsidR="00515A1C" w:rsidRPr="009F14F5" w:rsidRDefault="00515A1C" w:rsidP="00A91EB1">
            <w:pPr>
              <w:snapToGrid w:val="0"/>
              <w:spacing w:after="0" w:line="240" w:lineRule="auto"/>
              <w:rPr>
                <w:rFonts w:cs="Arial"/>
                <w:caps/>
              </w:rPr>
            </w:pPr>
            <w:r w:rsidRPr="009F14F5">
              <w:rPr>
                <w:rFonts w:cs="Arial"/>
                <w:caps/>
              </w:rPr>
              <w:t>Órgão: UASG - 926641</w:t>
            </w:r>
          </w:p>
        </w:tc>
      </w:tr>
      <w:tr w:rsidR="00515A1C" w:rsidRPr="009F14F5" w14:paraId="2188970A" w14:textId="77777777" w:rsidTr="009302EC">
        <w:trPr>
          <w:trHeight w:val="510"/>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6DA657F0" w14:textId="072119E4" w:rsidR="00515A1C" w:rsidRPr="009F14F5" w:rsidRDefault="00515A1C" w:rsidP="00A91EB1">
            <w:pPr>
              <w:spacing w:after="0" w:line="240" w:lineRule="auto"/>
              <w:jc w:val="both"/>
              <w:rPr>
                <w:rFonts w:cs="Arial"/>
                <w:caps/>
              </w:rPr>
            </w:pPr>
            <w:r w:rsidRPr="009F14F5">
              <w:rPr>
                <w:rFonts w:cs="Arial"/>
                <w:caps/>
              </w:rPr>
              <w:t xml:space="preserve">LOCALIZAÇÃO: </w:t>
            </w:r>
            <w:r w:rsidRPr="009F14F5">
              <w:rPr>
                <w:rFonts w:cs="Arial"/>
                <w:b/>
                <w:i/>
              </w:rPr>
              <w:t xml:space="preserve">Rua </w:t>
            </w:r>
            <w:r w:rsidR="00DF1AF6" w:rsidRPr="009F14F5">
              <w:rPr>
                <w:rFonts w:cs="Arial"/>
                <w:b/>
                <w:i/>
              </w:rPr>
              <w:t xml:space="preserve">Miguel Leite do Amparo, 121 – centro </w:t>
            </w:r>
            <w:r w:rsidRPr="009F14F5">
              <w:rPr>
                <w:rFonts w:cs="Arial"/>
                <w:b/>
                <w:i/>
              </w:rPr>
              <w:t>– Jacareí- SP, CEP 12.327-</w:t>
            </w:r>
            <w:r w:rsidR="00DF1AF6" w:rsidRPr="009F14F5">
              <w:rPr>
                <w:rFonts w:cs="Arial"/>
                <w:b/>
                <w:i/>
              </w:rPr>
              <w:t>703</w:t>
            </w:r>
            <w:r w:rsidRPr="009F14F5">
              <w:rPr>
                <w:rFonts w:cs="Arial"/>
              </w:rPr>
              <w:t xml:space="preserve"> </w:t>
            </w:r>
          </w:p>
        </w:tc>
      </w:tr>
    </w:tbl>
    <w:p w14:paraId="1017100F" w14:textId="77777777" w:rsidR="00515A1C" w:rsidRPr="009F14F5" w:rsidRDefault="00515A1C" w:rsidP="00A91EB1">
      <w:pPr>
        <w:numPr>
          <w:ilvl w:val="0"/>
          <w:numId w:val="2"/>
        </w:numPr>
        <w:suppressAutoHyphens/>
        <w:spacing w:after="0" w:line="240" w:lineRule="auto"/>
        <w:rPr>
          <w:rFonts w:cs="Arial"/>
          <w:b/>
        </w:rPr>
      </w:pPr>
    </w:p>
    <w:p w14:paraId="5FCFD67B" w14:textId="280A33CC" w:rsidR="00515A1C" w:rsidRPr="009F14F5" w:rsidRDefault="00515A1C" w:rsidP="00A91EB1">
      <w:pPr>
        <w:spacing w:after="0" w:line="240" w:lineRule="auto"/>
        <w:ind w:left="284"/>
        <w:jc w:val="center"/>
        <w:rPr>
          <w:rFonts w:cs="Arial"/>
          <w:b/>
          <w:bCs/>
          <w:u w:val="single"/>
        </w:rPr>
      </w:pPr>
      <w:r w:rsidRPr="009F14F5">
        <w:rPr>
          <w:rFonts w:cs="Arial"/>
          <w:b/>
          <w:bCs/>
          <w:u w:val="single"/>
        </w:rPr>
        <w:t>PREÇO DE REFERÊNCIA</w:t>
      </w:r>
    </w:p>
    <w:p w14:paraId="3E4920E6" w14:textId="167FF6CB" w:rsidR="00DF1AF6" w:rsidRPr="009F14F5" w:rsidRDefault="00DF1AF6" w:rsidP="000E4D17">
      <w:pPr>
        <w:spacing w:after="0" w:line="240" w:lineRule="auto"/>
        <w:rPr>
          <w:rFonts w:cs="Arial"/>
          <w:b/>
          <w:bCs/>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77"/>
        <w:gridCol w:w="3547"/>
        <w:gridCol w:w="1178"/>
        <w:gridCol w:w="1347"/>
        <w:gridCol w:w="1551"/>
      </w:tblGrid>
      <w:tr w:rsidR="006E25D5" w:rsidRPr="009F14F5" w14:paraId="7457C4CA" w14:textId="77777777" w:rsidTr="006E25D5">
        <w:trPr>
          <w:trHeight w:val="553"/>
        </w:trPr>
        <w:tc>
          <w:tcPr>
            <w:tcW w:w="851" w:type="dxa"/>
            <w:shd w:val="clear" w:color="auto" w:fill="auto"/>
          </w:tcPr>
          <w:p w14:paraId="0CA96E4E" w14:textId="77777777"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QTDE</w:t>
            </w:r>
          </w:p>
        </w:tc>
        <w:tc>
          <w:tcPr>
            <w:tcW w:w="850" w:type="dxa"/>
            <w:shd w:val="clear" w:color="auto" w:fill="auto"/>
          </w:tcPr>
          <w:p w14:paraId="5AF9692C" w14:textId="77777777"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UNID</w:t>
            </w:r>
          </w:p>
        </w:tc>
        <w:tc>
          <w:tcPr>
            <w:tcW w:w="3564" w:type="dxa"/>
            <w:shd w:val="clear" w:color="auto" w:fill="auto"/>
          </w:tcPr>
          <w:p w14:paraId="2D4497B9" w14:textId="77777777"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DESCRIÇÃO</w:t>
            </w:r>
          </w:p>
        </w:tc>
        <w:tc>
          <w:tcPr>
            <w:tcW w:w="1180" w:type="dxa"/>
            <w:shd w:val="clear" w:color="auto" w:fill="auto"/>
          </w:tcPr>
          <w:p w14:paraId="3B7D6CC6" w14:textId="66A63A56"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VALOR UNIT</w:t>
            </w:r>
            <w:r w:rsidR="00EF5083" w:rsidRPr="009F14F5">
              <w:rPr>
                <w:rFonts w:eastAsia="Times New Roman" w:cs="Arial"/>
                <w:b/>
              </w:rPr>
              <w:t>.</w:t>
            </w:r>
          </w:p>
          <w:p w14:paraId="55C2B63B" w14:textId="4889406D"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POR VIDA</w:t>
            </w:r>
            <w:r w:rsidR="000E4D17" w:rsidRPr="009F14F5">
              <w:rPr>
                <w:rFonts w:eastAsia="Times New Roman" w:cs="Arial"/>
                <w:b/>
              </w:rPr>
              <w:t xml:space="preserve"> (R$)</w:t>
            </w:r>
          </w:p>
        </w:tc>
        <w:tc>
          <w:tcPr>
            <w:tcW w:w="1350" w:type="dxa"/>
          </w:tcPr>
          <w:p w14:paraId="29D5C828" w14:textId="77777777"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 xml:space="preserve">VALOR </w:t>
            </w:r>
          </w:p>
          <w:p w14:paraId="096C6E64" w14:textId="530AFDF8"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POR MÊS</w:t>
            </w:r>
            <w:r w:rsidR="000E4D17" w:rsidRPr="009F14F5">
              <w:rPr>
                <w:rFonts w:eastAsia="Times New Roman" w:cs="Arial"/>
                <w:b/>
              </w:rPr>
              <w:t xml:space="preserve"> (R$)</w:t>
            </w:r>
          </w:p>
        </w:tc>
        <w:tc>
          <w:tcPr>
            <w:tcW w:w="1555" w:type="dxa"/>
            <w:shd w:val="clear" w:color="auto" w:fill="auto"/>
          </w:tcPr>
          <w:p w14:paraId="1FD3AD39" w14:textId="77777777"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VALOR TOTAL</w:t>
            </w:r>
          </w:p>
          <w:p w14:paraId="16A934B5" w14:textId="7214FC4D" w:rsidR="00DF1AF6" w:rsidRPr="009F14F5" w:rsidRDefault="00DF1AF6" w:rsidP="007D7C4E">
            <w:pPr>
              <w:tabs>
                <w:tab w:val="left" w:pos="1635"/>
              </w:tabs>
              <w:spacing w:line="240" w:lineRule="auto"/>
              <w:jc w:val="center"/>
              <w:rPr>
                <w:rFonts w:eastAsia="Times New Roman" w:cs="Arial"/>
                <w:b/>
              </w:rPr>
            </w:pPr>
            <w:r w:rsidRPr="009F14F5">
              <w:rPr>
                <w:rFonts w:eastAsia="Times New Roman" w:cs="Arial"/>
                <w:b/>
              </w:rPr>
              <w:t>PARA 12 MESES</w:t>
            </w:r>
            <w:r w:rsidR="000E4D17" w:rsidRPr="009F14F5">
              <w:rPr>
                <w:rFonts w:eastAsia="Times New Roman" w:cs="Arial"/>
                <w:b/>
              </w:rPr>
              <w:t xml:space="preserve"> (R$)</w:t>
            </w:r>
          </w:p>
        </w:tc>
      </w:tr>
      <w:tr w:rsidR="006E25D5" w:rsidRPr="009F14F5" w14:paraId="61A8F03B" w14:textId="77777777" w:rsidTr="006E25D5">
        <w:tc>
          <w:tcPr>
            <w:tcW w:w="851" w:type="dxa"/>
            <w:shd w:val="clear" w:color="auto" w:fill="auto"/>
          </w:tcPr>
          <w:p w14:paraId="66256CB2" w14:textId="4BC53B76" w:rsidR="00DF1AF6" w:rsidRPr="009F14F5" w:rsidRDefault="001E36AC" w:rsidP="007D7C4E">
            <w:pPr>
              <w:tabs>
                <w:tab w:val="left" w:pos="1635"/>
              </w:tabs>
              <w:spacing w:line="240" w:lineRule="auto"/>
              <w:jc w:val="center"/>
              <w:rPr>
                <w:rFonts w:eastAsia="Times New Roman" w:cs="Arial"/>
                <w:bCs/>
              </w:rPr>
            </w:pPr>
            <w:r w:rsidRPr="009F14F5">
              <w:rPr>
                <w:rFonts w:eastAsia="Times New Roman" w:cs="Arial"/>
                <w:bCs/>
              </w:rPr>
              <w:t>446</w:t>
            </w:r>
          </w:p>
        </w:tc>
        <w:tc>
          <w:tcPr>
            <w:tcW w:w="850" w:type="dxa"/>
            <w:shd w:val="clear" w:color="auto" w:fill="auto"/>
          </w:tcPr>
          <w:p w14:paraId="44C7D77C" w14:textId="77777777" w:rsidR="00DF1AF6" w:rsidRPr="009F14F5" w:rsidRDefault="00DF1AF6" w:rsidP="007D7C4E">
            <w:pPr>
              <w:tabs>
                <w:tab w:val="left" w:pos="1635"/>
              </w:tabs>
              <w:spacing w:line="240" w:lineRule="auto"/>
              <w:jc w:val="center"/>
              <w:rPr>
                <w:rFonts w:eastAsia="Times New Roman" w:cs="Arial"/>
                <w:bCs/>
              </w:rPr>
            </w:pPr>
            <w:r w:rsidRPr="009F14F5">
              <w:rPr>
                <w:rFonts w:eastAsia="Times New Roman" w:cs="Arial"/>
                <w:bCs/>
              </w:rPr>
              <w:t>VIDAS</w:t>
            </w:r>
          </w:p>
        </w:tc>
        <w:tc>
          <w:tcPr>
            <w:tcW w:w="3564" w:type="dxa"/>
            <w:shd w:val="clear" w:color="auto" w:fill="auto"/>
          </w:tcPr>
          <w:p w14:paraId="41A27C53" w14:textId="5954E03A" w:rsidR="00DF1AF6" w:rsidRPr="009F14F5" w:rsidRDefault="001E36AC" w:rsidP="006E25D5">
            <w:pPr>
              <w:jc w:val="both"/>
              <w:rPr>
                <w:rFonts w:eastAsia="Times New Roman" w:cs="Arial"/>
                <w:bCs/>
              </w:rPr>
            </w:pPr>
            <w:r w:rsidRPr="009F14F5">
              <w:rPr>
                <w:rFonts w:eastAsia="Times New Roman" w:cs="Arial"/>
                <w:bCs/>
              </w:rPr>
              <w:t>CONTRATAÇÃO DE APÓLICE DE SEGURO DE VIDA EM GRUPO COM LIMITE DE IDADE DE ATÉ 75(SETENTA E CINCO) ANOS PARA OS EMPREGADOS ATIVOS E AFASTADOS, DIRETORES E COMISSIONADOS DO SAAE-JACAREÍ, DECORRENTE DA SOLICITAÇÃO DE COMPRA (SC) 1727/2021, CONFORME TERMO DE REFERÊNCIA.</w:t>
            </w:r>
          </w:p>
        </w:tc>
        <w:tc>
          <w:tcPr>
            <w:tcW w:w="1180" w:type="dxa"/>
            <w:shd w:val="clear" w:color="auto" w:fill="auto"/>
          </w:tcPr>
          <w:p w14:paraId="1188528C" w14:textId="24ACB140" w:rsidR="00DF1AF6" w:rsidRPr="009F14F5" w:rsidRDefault="00747AC6" w:rsidP="007D7C4E">
            <w:pPr>
              <w:tabs>
                <w:tab w:val="left" w:pos="1635"/>
              </w:tabs>
              <w:spacing w:line="240" w:lineRule="auto"/>
              <w:jc w:val="center"/>
              <w:rPr>
                <w:rFonts w:eastAsia="Times New Roman" w:cs="Arial"/>
                <w:bCs/>
              </w:rPr>
            </w:pPr>
            <w:r w:rsidRPr="009F14F5">
              <w:rPr>
                <w:rFonts w:eastAsia="Times New Roman" w:cs="Arial"/>
                <w:bCs/>
              </w:rPr>
              <w:t>12,65</w:t>
            </w:r>
            <w:r w:rsidR="00537D34" w:rsidRPr="009F14F5">
              <w:rPr>
                <w:rFonts w:eastAsia="Times New Roman" w:cs="Arial"/>
                <w:bCs/>
              </w:rPr>
              <w:t xml:space="preserve"> </w:t>
            </w:r>
            <w:r w:rsidR="00DF1AF6" w:rsidRPr="009F14F5">
              <w:rPr>
                <w:rFonts w:eastAsia="Times New Roman" w:cs="Arial"/>
                <w:bCs/>
              </w:rPr>
              <w:t xml:space="preserve"> </w:t>
            </w:r>
          </w:p>
        </w:tc>
        <w:tc>
          <w:tcPr>
            <w:tcW w:w="1350" w:type="dxa"/>
          </w:tcPr>
          <w:p w14:paraId="35D388E5" w14:textId="154779B6" w:rsidR="00893EDF" w:rsidRPr="009F14F5" w:rsidRDefault="000E4D17" w:rsidP="003E1198">
            <w:pPr>
              <w:tabs>
                <w:tab w:val="left" w:pos="1635"/>
              </w:tabs>
              <w:spacing w:line="240" w:lineRule="auto"/>
              <w:jc w:val="center"/>
              <w:rPr>
                <w:rFonts w:eastAsia="Times New Roman" w:cs="Arial"/>
                <w:bCs/>
              </w:rPr>
            </w:pPr>
            <w:r w:rsidRPr="009F14F5">
              <w:rPr>
                <w:rFonts w:eastAsia="Times New Roman" w:cs="Arial"/>
                <w:bCs/>
              </w:rPr>
              <w:t>5</w:t>
            </w:r>
            <w:r w:rsidR="00747AC6" w:rsidRPr="009F14F5">
              <w:rPr>
                <w:rFonts w:eastAsia="Times New Roman" w:cs="Arial"/>
                <w:bCs/>
              </w:rPr>
              <w:t>.</w:t>
            </w:r>
            <w:r w:rsidR="003E1198" w:rsidRPr="009F14F5">
              <w:rPr>
                <w:rFonts w:eastAsia="Times New Roman" w:cs="Arial"/>
                <w:bCs/>
              </w:rPr>
              <w:t>641,90</w:t>
            </w:r>
          </w:p>
        </w:tc>
        <w:tc>
          <w:tcPr>
            <w:tcW w:w="1555" w:type="dxa"/>
            <w:shd w:val="clear" w:color="auto" w:fill="auto"/>
          </w:tcPr>
          <w:p w14:paraId="0F379056" w14:textId="39AA9F36" w:rsidR="00DF1AF6" w:rsidRPr="009F14F5" w:rsidRDefault="000E4D17" w:rsidP="00747AC6">
            <w:pPr>
              <w:tabs>
                <w:tab w:val="left" w:pos="1635"/>
              </w:tabs>
              <w:spacing w:line="240" w:lineRule="auto"/>
              <w:jc w:val="center"/>
              <w:rPr>
                <w:rFonts w:eastAsia="Times New Roman" w:cs="Arial"/>
                <w:bCs/>
              </w:rPr>
            </w:pPr>
            <w:r w:rsidRPr="009F14F5">
              <w:rPr>
                <w:rFonts w:eastAsia="Times New Roman" w:cs="Arial"/>
                <w:bCs/>
              </w:rPr>
              <w:t>6</w:t>
            </w:r>
            <w:r w:rsidR="001E36AC" w:rsidRPr="009F14F5">
              <w:rPr>
                <w:rFonts w:eastAsia="Times New Roman" w:cs="Arial"/>
                <w:bCs/>
              </w:rPr>
              <w:t>7.702,08</w:t>
            </w:r>
            <w:r w:rsidR="00DF1AF6" w:rsidRPr="009F14F5">
              <w:rPr>
                <w:rFonts w:eastAsia="Times New Roman" w:cs="Arial"/>
                <w:bCs/>
              </w:rPr>
              <w:t xml:space="preserve"> </w:t>
            </w:r>
          </w:p>
        </w:tc>
      </w:tr>
    </w:tbl>
    <w:p w14:paraId="462B780D" w14:textId="77777777" w:rsidR="00DF1AF6" w:rsidRPr="009F14F5" w:rsidRDefault="00DF1AF6" w:rsidP="00A91EB1">
      <w:pPr>
        <w:spacing w:after="0" w:line="240" w:lineRule="auto"/>
        <w:ind w:left="284"/>
        <w:jc w:val="center"/>
        <w:rPr>
          <w:rFonts w:cs="Arial"/>
          <w:b/>
          <w:bCs/>
          <w:u w:val="single"/>
        </w:rPr>
      </w:pPr>
    </w:p>
    <w:p w14:paraId="7543AAEC" w14:textId="1218EAF5" w:rsidR="0042300B" w:rsidRPr="009F14F5" w:rsidRDefault="00EF42A5" w:rsidP="00A91EB1">
      <w:pPr>
        <w:spacing w:after="0" w:line="240" w:lineRule="auto"/>
        <w:rPr>
          <w:rFonts w:cs="Arial"/>
          <w:b/>
          <w:bCs/>
        </w:rPr>
      </w:pPr>
      <w:r w:rsidRPr="009F14F5">
        <w:rPr>
          <w:rFonts w:cs="Arial"/>
          <w:b/>
          <w:bCs/>
        </w:rPr>
        <w:t>Fonte: Empresas do ramo</w:t>
      </w:r>
    </w:p>
    <w:p w14:paraId="60FA7A31" w14:textId="77777777" w:rsidR="00EF5083" w:rsidRPr="009F14F5" w:rsidRDefault="00EF5083" w:rsidP="00A91EB1">
      <w:pPr>
        <w:spacing w:after="0" w:line="240" w:lineRule="auto"/>
        <w:rPr>
          <w:rFonts w:cs="Arial"/>
          <w:b/>
          <w:bCs/>
          <w:sz w:val="24"/>
          <w:szCs w:val="24"/>
        </w:rPr>
      </w:pPr>
    </w:p>
    <w:p w14:paraId="0216FB46" w14:textId="20323E10" w:rsidR="00515A1C" w:rsidRPr="009F14F5" w:rsidRDefault="00EF42A5" w:rsidP="00F243F4">
      <w:pPr>
        <w:pStyle w:val="P30"/>
        <w:snapToGrid/>
        <w:rPr>
          <w:rFonts w:ascii="Arial" w:hAnsi="Arial" w:cs="Arial"/>
          <w:i/>
          <w:sz w:val="25"/>
          <w:szCs w:val="25"/>
          <w:u w:val="single"/>
        </w:rPr>
      </w:pPr>
      <w:r w:rsidRPr="009F14F5">
        <w:rPr>
          <w:rFonts w:ascii="Arial" w:hAnsi="Arial" w:cs="Arial"/>
          <w:i/>
          <w:sz w:val="25"/>
          <w:szCs w:val="25"/>
          <w:u w:val="single"/>
        </w:rPr>
        <w:t xml:space="preserve">NÃO SERÁ ADJUDICADO ITEM COM VALOR </w:t>
      </w:r>
      <w:r w:rsidR="00EF5083" w:rsidRPr="009F14F5">
        <w:rPr>
          <w:rFonts w:ascii="Arial" w:hAnsi="Arial" w:cs="Arial"/>
          <w:i/>
          <w:sz w:val="25"/>
          <w:szCs w:val="25"/>
          <w:u w:val="single"/>
        </w:rPr>
        <w:t xml:space="preserve">UNITÁRIO OU TOTAL </w:t>
      </w:r>
      <w:r w:rsidRPr="009F14F5">
        <w:rPr>
          <w:rFonts w:ascii="Arial" w:hAnsi="Arial" w:cs="Arial"/>
          <w:i/>
          <w:sz w:val="25"/>
          <w:szCs w:val="25"/>
          <w:u w:val="single"/>
        </w:rPr>
        <w:t>ACIMA DO ESTIMADO PELO SAAE-JACAREI</w:t>
      </w:r>
      <w:r w:rsidR="00333448" w:rsidRPr="009F14F5">
        <w:rPr>
          <w:rFonts w:ascii="Arial" w:hAnsi="Arial" w:cs="Arial"/>
          <w:i/>
          <w:sz w:val="25"/>
          <w:szCs w:val="25"/>
          <w:u w:val="single"/>
        </w:rPr>
        <w:t>.</w:t>
      </w:r>
    </w:p>
    <w:p w14:paraId="17BDF121" w14:textId="77777777" w:rsidR="001E4AA3" w:rsidRPr="009F14F5" w:rsidRDefault="001E4AA3" w:rsidP="00F243F4">
      <w:pPr>
        <w:pStyle w:val="P30"/>
        <w:snapToGrid/>
        <w:rPr>
          <w:rFonts w:ascii="Arial" w:hAnsi="Arial" w:cs="Arial"/>
          <w:i/>
          <w:sz w:val="25"/>
          <w:szCs w:val="25"/>
          <w:u w:val="single"/>
        </w:rPr>
      </w:pPr>
    </w:p>
    <w:p w14:paraId="6CD82CFE" w14:textId="0A106D04" w:rsidR="001E4AA3" w:rsidRPr="009F14F5" w:rsidRDefault="001E4AA3" w:rsidP="00F243F4">
      <w:pPr>
        <w:pStyle w:val="P30"/>
        <w:snapToGrid/>
        <w:rPr>
          <w:rFonts w:ascii="Arial" w:hAnsi="Arial" w:cs="Arial"/>
          <w:b w:val="0"/>
          <w:i/>
          <w:sz w:val="25"/>
          <w:szCs w:val="25"/>
        </w:rPr>
      </w:pPr>
      <w:r w:rsidRPr="009F14F5">
        <w:rPr>
          <w:rFonts w:ascii="Arial" w:hAnsi="Arial" w:cs="Arial"/>
          <w:i/>
          <w:sz w:val="25"/>
          <w:szCs w:val="25"/>
          <w:u w:val="single"/>
        </w:rPr>
        <w:t>CONDIÇÕES DE PAGAMENTO</w:t>
      </w:r>
      <w:r w:rsidRPr="009F14F5">
        <w:rPr>
          <w:rFonts w:ascii="Arial" w:hAnsi="Arial" w:cs="Arial"/>
          <w:i/>
          <w:sz w:val="25"/>
          <w:szCs w:val="25"/>
        </w:rPr>
        <w:t xml:space="preserve">: </w:t>
      </w:r>
      <w:r w:rsidR="008C4664" w:rsidRPr="009F14F5">
        <w:rPr>
          <w:rFonts w:ascii="Arial" w:hAnsi="Arial" w:cs="Arial"/>
          <w:b w:val="0"/>
          <w:i/>
          <w:sz w:val="25"/>
          <w:szCs w:val="25"/>
        </w:rPr>
        <w:t>Conforme edital</w:t>
      </w:r>
      <w:r w:rsidR="009625D8" w:rsidRPr="009F14F5">
        <w:rPr>
          <w:rFonts w:ascii="Arial" w:hAnsi="Arial" w:cs="Arial"/>
          <w:b w:val="0"/>
          <w:i/>
          <w:sz w:val="25"/>
          <w:szCs w:val="25"/>
        </w:rPr>
        <w:t>.</w:t>
      </w:r>
    </w:p>
    <w:p w14:paraId="019F3410" w14:textId="77777777" w:rsidR="008C4664" w:rsidRPr="009F14F5" w:rsidRDefault="008C4664" w:rsidP="00F243F4">
      <w:pPr>
        <w:pStyle w:val="P30"/>
        <w:snapToGrid/>
        <w:rPr>
          <w:rFonts w:ascii="Arial" w:hAnsi="Arial" w:cs="Arial"/>
          <w:b w:val="0"/>
          <w:i/>
          <w:sz w:val="25"/>
          <w:szCs w:val="25"/>
        </w:rPr>
      </w:pPr>
    </w:p>
    <w:p w14:paraId="539CFC50" w14:textId="3332F73D" w:rsidR="008C4664" w:rsidRPr="009F14F5" w:rsidRDefault="008C4664" w:rsidP="00F243F4">
      <w:pPr>
        <w:pStyle w:val="P30"/>
        <w:snapToGrid/>
        <w:rPr>
          <w:rFonts w:ascii="Arial" w:hAnsi="Arial" w:cs="Arial"/>
          <w:b w:val="0"/>
          <w:i/>
          <w:sz w:val="25"/>
          <w:szCs w:val="25"/>
        </w:rPr>
      </w:pPr>
      <w:r w:rsidRPr="009F14F5">
        <w:rPr>
          <w:rFonts w:ascii="Arial" w:hAnsi="Arial" w:cs="Arial"/>
          <w:i/>
          <w:sz w:val="25"/>
          <w:szCs w:val="25"/>
          <w:u w:val="single"/>
        </w:rPr>
        <w:t>VALIDADE DA PROPOSTA:</w:t>
      </w:r>
      <w:r w:rsidRPr="009F14F5">
        <w:rPr>
          <w:rFonts w:ascii="Arial" w:hAnsi="Arial" w:cs="Arial"/>
          <w:b w:val="0"/>
          <w:i/>
          <w:sz w:val="25"/>
          <w:szCs w:val="25"/>
        </w:rPr>
        <w:t xml:space="preserve"> 60(sessenta) dias</w:t>
      </w:r>
      <w:r w:rsidR="009625D8" w:rsidRPr="009F14F5">
        <w:rPr>
          <w:rFonts w:ascii="Arial" w:hAnsi="Arial" w:cs="Arial"/>
          <w:b w:val="0"/>
          <w:i/>
          <w:sz w:val="25"/>
          <w:szCs w:val="25"/>
        </w:rPr>
        <w:t>.</w:t>
      </w:r>
    </w:p>
    <w:p w14:paraId="79E105E6" w14:textId="2ED3C303" w:rsidR="005025C5" w:rsidRPr="009F14F5" w:rsidRDefault="005025C5" w:rsidP="00A91EB1">
      <w:pPr>
        <w:spacing w:after="0" w:line="240" w:lineRule="auto"/>
        <w:contextualSpacing/>
        <w:jc w:val="both"/>
        <w:rPr>
          <w:rFonts w:cs="Arial"/>
          <w:sz w:val="25"/>
          <w:szCs w:val="25"/>
        </w:rPr>
      </w:pPr>
    </w:p>
    <w:tbl>
      <w:tblPr>
        <w:tblStyle w:val="Tabelacomgrade"/>
        <w:tblW w:w="0" w:type="auto"/>
        <w:tblLook w:val="04A0" w:firstRow="1" w:lastRow="0" w:firstColumn="1" w:lastColumn="0" w:noHBand="0" w:noVBand="1"/>
      </w:tblPr>
      <w:tblGrid>
        <w:gridCol w:w="9345"/>
      </w:tblGrid>
      <w:tr w:rsidR="005025C5" w:rsidRPr="009F14F5" w14:paraId="48AFECEF" w14:textId="77777777" w:rsidTr="005025C5">
        <w:tc>
          <w:tcPr>
            <w:tcW w:w="9345" w:type="dxa"/>
          </w:tcPr>
          <w:p w14:paraId="25C8EF82" w14:textId="77777777" w:rsidR="005025C5" w:rsidRPr="009F14F5" w:rsidRDefault="005025C5" w:rsidP="005025C5">
            <w:pPr>
              <w:contextualSpacing/>
              <w:jc w:val="both"/>
              <w:rPr>
                <w:rFonts w:cs="Arial"/>
                <w:b/>
                <w:sz w:val="25"/>
                <w:szCs w:val="25"/>
              </w:rPr>
            </w:pPr>
            <w:r w:rsidRPr="009F14F5">
              <w:rPr>
                <w:rFonts w:cs="Arial"/>
                <w:b/>
                <w:sz w:val="25"/>
                <w:szCs w:val="25"/>
              </w:rPr>
              <w:t xml:space="preserve">OBS 01: A Nota Fiscal deverá ser emitida para: </w:t>
            </w:r>
          </w:p>
          <w:p w14:paraId="28992718" w14:textId="77777777" w:rsidR="005025C5" w:rsidRPr="009F14F5" w:rsidRDefault="005025C5" w:rsidP="005025C5">
            <w:pPr>
              <w:contextualSpacing/>
              <w:jc w:val="both"/>
              <w:rPr>
                <w:rFonts w:cs="Arial"/>
                <w:sz w:val="25"/>
                <w:szCs w:val="25"/>
              </w:rPr>
            </w:pPr>
          </w:p>
          <w:p w14:paraId="167D8788" w14:textId="77777777" w:rsidR="005025C5" w:rsidRPr="009F14F5" w:rsidRDefault="005025C5" w:rsidP="005025C5">
            <w:pPr>
              <w:contextualSpacing/>
              <w:jc w:val="both"/>
              <w:rPr>
                <w:rFonts w:cs="Arial"/>
                <w:sz w:val="25"/>
                <w:szCs w:val="25"/>
              </w:rPr>
            </w:pPr>
            <w:r w:rsidRPr="009F14F5">
              <w:rPr>
                <w:rFonts w:cs="Arial"/>
                <w:sz w:val="25"/>
                <w:szCs w:val="25"/>
              </w:rPr>
              <w:t>Serviço Autônomo de Água e Esgoto de Jacareí</w:t>
            </w:r>
          </w:p>
          <w:p w14:paraId="68C52EA4" w14:textId="77777777" w:rsidR="005025C5" w:rsidRPr="009F14F5" w:rsidRDefault="005025C5" w:rsidP="005025C5">
            <w:pPr>
              <w:contextualSpacing/>
              <w:jc w:val="both"/>
              <w:rPr>
                <w:rFonts w:cs="Arial"/>
                <w:sz w:val="25"/>
                <w:szCs w:val="25"/>
              </w:rPr>
            </w:pPr>
            <w:r w:rsidRPr="009F14F5">
              <w:rPr>
                <w:rFonts w:cs="Arial"/>
                <w:sz w:val="25"/>
                <w:szCs w:val="25"/>
              </w:rPr>
              <w:t xml:space="preserve">CNPJ: 48.962.625/0003-22    </w:t>
            </w:r>
            <w:r w:rsidRPr="009F14F5">
              <w:rPr>
                <w:rFonts w:cs="Arial"/>
                <w:sz w:val="25"/>
                <w:szCs w:val="25"/>
              </w:rPr>
              <w:tab/>
            </w:r>
          </w:p>
          <w:p w14:paraId="6F9B394B" w14:textId="77777777" w:rsidR="005025C5" w:rsidRPr="009F14F5" w:rsidRDefault="005025C5" w:rsidP="005025C5">
            <w:pPr>
              <w:contextualSpacing/>
              <w:jc w:val="both"/>
              <w:rPr>
                <w:rFonts w:cs="Arial"/>
                <w:sz w:val="25"/>
                <w:szCs w:val="25"/>
              </w:rPr>
            </w:pPr>
            <w:r w:rsidRPr="009F14F5">
              <w:rPr>
                <w:rFonts w:cs="Arial"/>
                <w:sz w:val="25"/>
                <w:szCs w:val="25"/>
              </w:rPr>
              <w:t>IE: 392.165.760.117</w:t>
            </w:r>
          </w:p>
          <w:p w14:paraId="5743375E" w14:textId="30F1EBC8" w:rsidR="005025C5" w:rsidRPr="009F14F5" w:rsidRDefault="005025C5" w:rsidP="005025C5">
            <w:pPr>
              <w:contextualSpacing/>
              <w:jc w:val="both"/>
              <w:rPr>
                <w:rFonts w:cs="Arial"/>
                <w:sz w:val="25"/>
                <w:szCs w:val="25"/>
              </w:rPr>
            </w:pPr>
            <w:r w:rsidRPr="009F14F5">
              <w:rPr>
                <w:rFonts w:cs="Arial"/>
                <w:sz w:val="25"/>
                <w:szCs w:val="25"/>
              </w:rPr>
              <w:t>RUA APARÍCIO LORENA 120 -  JD. LIBERDADE - JACAREÍ-SP.  CEP: 12.327 – 460</w:t>
            </w:r>
          </w:p>
        </w:tc>
      </w:tr>
    </w:tbl>
    <w:p w14:paraId="41221AF8" w14:textId="77777777" w:rsidR="00026BB3" w:rsidRDefault="00026BB3" w:rsidP="00A91EB1">
      <w:pPr>
        <w:spacing w:after="0" w:line="240" w:lineRule="auto"/>
        <w:contextualSpacing/>
        <w:jc w:val="both"/>
        <w:rPr>
          <w:rFonts w:cs="Arial"/>
          <w:sz w:val="24"/>
          <w:szCs w:val="24"/>
        </w:rPr>
      </w:pPr>
    </w:p>
    <w:p w14:paraId="5E611FB3" w14:textId="77777777" w:rsidR="009F14F5" w:rsidRPr="009F14F5" w:rsidRDefault="009F14F5" w:rsidP="00A91EB1">
      <w:pPr>
        <w:spacing w:after="0" w:line="240" w:lineRule="auto"/>
        <w:contextualSpacing/>
        <w:jc w:val="both"/>
        <w:rPr>
          <w:rFonts w:cs="Arial"/>
          <w:sz w:val="24"/>
          <w:szCs w:val="24"/>
        </w:rPr>
      </w:pPr>
    </w:p>
    <w:tbl>
      <w:tblPr>
        <w:tblStyle w:val="Tabelacomgrade"/>
        <w:tblW w:w="0" w:type="auto"/>
        <w:tblLook w:val="04A0" w:firstRow="1" w:lastRow="0" w:firstColumn="1" w:lastColumn="0" w:noHBand="0" w:noVBand="1"/>
      </w:tblPr>
      <w:tblGrid>
        <w:gridCol w:w="9345"/>
      </w:tblGrid>
      <w:tr w:rsidR="005025C5" w:rsidRPr="009F14F5" w14:paraId="1FD73B19" w14:textId="77777777" w:rsidTr="005025C5">
        <w:tc>
          <w:tcPr>
            <w:tcW w:w="9345" w:type="dxa"/>
          </w:tcPr>
          <w:p w14:paraId="24C84CE4" w14:textId="77777777" w:rsidR="005025C5" w:rsidRPr="009F14F5" w:rsidRDefault="005025C5" w:rsidP="005025C5">
            <w:pPr>
              <w:contextualSpacing/>
              <w:jc w:val="both"/>
              <w:rPr>
                <w:rFonts w:cs="Arial"/>
                <w:b/>
                <w:sz w:val="24"/>
                <w:szCs w:val="24"/>
              </w:rPr>
            </w:pPr>
            <w:r w:rsidRPr="009F14F5">
              <w:rPr>
                <w:rFonts w:cs="Arial"/>
                <w:b/>
                <w:sz w:val="24"/>
                <w:szCs w:val="24"/>
              </w:rPr>
              <w:lastRenderedPageBreak/>
              <w:t xml:space="preserve">OBS 02: A Nota Fiscal eletrônica deverá ser encaminhada para o e-mail: </w:t>
            </w:r>
          </w:p>
          <w:p w14:paraId="333A973A" w14:textId="77777777" w:rsidR="005025C5" w:rsidRPr="009F14F5" w:rsidRDefault="005025C5" w:rsidP="005025C5">
            <w:pPr>
              <w:contextualSpacing/>
              <w:jc w:val="both"/>
              <w:rPr>
                <w:rFonts w:cs="Arial"/>
                <w:b/>
                <w:sz w:val="24"/>
                <w:szCs w:val="24"/>
              </w:rPr>
            </w:pPr>
          </w:p>
          <w:p w14:paraId="69C86216" w14:textId="77777777" w:rsidR="005025C5" w:rsidRPr="009F14F5" w:rsidRDefault="008C14E2" w:rsidP="005025C5">
            <w:pPr>
              <w:contextualSpacing/>
              <w:jc w:val="both"/>
              <w:rPr>
                <w:rFonts w:cs="Arial"/>
                <w:b/>
                <w:sz w:val="24"/>
                <w:szCs w:val="24"/>
              </w:rPr>
            </w:pPr>
            <w:hyperlink r:id="rId21" w:history="1">
              <w:r w:rsidR="005025C5" w:rsidRPr="009F14F5">
                <w:rPr>
                  <w:rStyle w:val="Hyperlink"/>
                  <w:rFonts w:cs="Arial"/>
                  <w:b/>
                  <w:sz w:val="24"/>
                  <w:szCs w:val="24"/>
                </w:rPr>
                <w:t>contratos@saaejacarei.sp.gov.br</w:t>
              </w:r>
            </w:hyperlink>
          </w:p>
          <w:p w14:paraId="1C05A6A8" w14:textId="77777777" w:rsidR="005025C5" w:rsidRPr="009F14F5" w:rsidRDefault="005025C5" w:rsidP="00A91EB1">
            <w:pPr>
              <w:contextualSpacing/>
              <w:jc w:val="both"/>
              <w:rPr>
                <w:rFonts w:cs="Arial"/>
                <w:b/>
                <w:sz w:val="24"/>
                <w:szCs w:val="24"/>
              </w:rPr>
            </w:pPr>
          </w:p>
        </w:tc>
      </w:tr>
    </w:tbl>
    <w:p w14:paraId="200A1888" w14:textId="77777777" w:rsidR="008C4664" w:rsidRPr="009F14F5" w:rsidRDefault="008C4664" w:rsidP="00A91EB1">
      <w:pPr>
        <w:spacing w:after="0" w:line="240" w:lineRule="auto"/>
        <w:contextualSpacing/>
        <w:jc w:val="both"/>
        <w:rPr>
          <w:rFonts w:cs="Arial"/>
          <w:b/>
        </w:rPr>
      </w:pPr>
    </w:p>
    <w:p w14:paraId="17B14AA3" w14:textId="50A7577C" w:rsidR="005A40E9" w:rsidRPr="009F14F5" w:rsidRDefault="008C4664" w:rsidP="00A91EB1">
      <w:pPr>
        <w:spacing w:after="0" w:line="240" w:lineRule="auto"/>
        <w:contextualSpacing/>
        <w:jc w:val="both"/>
        <w:rPr>
          <w:rFonts w:cs="Arial"/>
          <w:b/>
        </w:rPr>
      </w:pPr>
      <w:r w:rsidRPr="009F14F5">
        <w:rPr>
          <w:rFonts w:cs="Arial"/>
          <w:b/>
          <w:u w:val="single"/>
        </w:rPr>
        <w:t>VALIDADE DO CONTRATO:</w:t>
      </w:r>
      <w:r w:rsidR="009625D8" w:rsidRPr="009F14F5">
        <w:rPr>
          <w:rFonts w:cs="Arial"/>
          <w:b/>
        </w:rPr>
        <w:t xml:space="preserve"> Conforme Edital.</w:t>
      </w:r>
      <w:r w:rsidRPr="009F14F5">
        <w:rPr>
          <w:rFonts w:cs="Arial"/>
          <w:b/>
        </w:rPr>
        <w:t xml:space="preserve"> </w:t>
      </w:r>
    </w:p>
    <w:p w14:paraId="692808B9" w14:textId="3FE387B6" w:rsidR="003D5974" w:rsidRPr="009F14F5" w:rsidRDefault="000E4D17" w:rsidP="000E4D17">
      <w:pPr>
        <w:rPr>
          <w:rFonts w:cs="Arial"/>
          <w:b/>
        </w:rPr>
      </w:pPr>
      <w:r w:rsidRPr="009F14F5">
        <w:rPr>
          <w:rFonts w:cs="Arial"/>
          <w:b/>
        </w:rPr>
        <w:br w:type="page"/>
      </w:r>
    </w:p>
    <w:p w14:paraId="6C64A135" w14:textId="77777777" w:rsidR="00026BB3" w:rsidRPr="009F14F5" w:rsidRDefault="00026BB3" w:rsidP="00A91EB1">
      <w:pPr>
        <w:spacing w:after="0" w:line="240" w:lineRule="auto"/>
        <w:contextualSpacing/>
        <w:jc w:val="both"/>
        <w:rPr>
          <w:rFonts w:cs="Arial"/>
        </w:rPr>
      </w:pPr>
    </w:p>
    <w:p w14:paraId="756E6109" w14:textId="3ECE4232" w:rsidR="00FE10B3" w:rsidRPr="009F14F5" w:rsidRDefault="000E4D17" w:rsidP="000E4D17">
      <w:pPr>
        <w:jc w:val="center"/>
        <w:rPr>
          <w:rFonts w:cs="Arial"/>
          <w:b/>
        </w:rPr>
      </w:pPr>
      <w:r w:rsidRPr="009F14F5">
        <w:rPr>
          <w:rFonts w:cs="Arial"/>
          <w:b/>
        </w:rPr>
        <w:t>TERMO</w:t>
      </w:r>
      <w:r w:rsidR="00EF5083" w:rsidRPr="009F14F5">
        <w:rPr>
          <w:rFonts w:cs="Arial"/>
          <w:b/>
        </w:rPr>
        <w:t xml:space="preserve"> DE REFERÊNCIA</w:t>
      </w:r>
    </w:p>
    <w:p w14:paraId="268D86AA" w14:textId="2EA9A56D" w:rsidR="00FE10B3" w:rsidRPr="009F14F5" w:rsidRDefault="00FE10B3" w:rsidP="00A91EB1">
      <w:pPr>
        <w:spacing w:after="0" w:line="240" w:lineRule="auto"/>
        <w:jc w:val="center"/>
        <w:rPr>
          <w:rFonts w:cs="Arial"/>
          <w:b/>
        </w:rPr>
      </w:pPr>
    </w:p>
    <w:p w14:paraId="1E73ECEB" w14:textId="13EB677D" w:rsidR="00286F68" w:rsidRPr="009F14F5" w:rsidRDefault="00955810" w:rsidP="00A91EB1">
      <w:pPr>
        <w:pStyle w:val="Cabealho"/>
        <w:jc w:val="center"/>
        <w:rPr>
          <w:rFonts w:cs="Arial"/>
          <w:b/>
          <w:bCs/>
        </w:rPr>
      </w:pPr>
      <w:r w:rsidRPr="009F14F5">
        <w:rPr>
          <w:rFonts w:cs="Arial"/>
          <w:b/>
          <w:bCs/>
          <w:noProof/>
          <w:lang w:eastAsia="pt-BR"/>
        </w:rPr>
        <w:drawing>
          <wp:inline distT="0" distB="0" distL="0" distR="0" wp14:anchorId="0A3E8D38" wp14:editId="64A42575">
            <wp:extent cx="5940425" cy="7959925"/>
            <wp:effectExtent l="0" t="0" r="3175" b="317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7959925"/>
                    </a:xfrm>
                    <a:prstGeom prst="rect">
                      <a:avLst/>
                    </a:prstGeom>
                    <a:noFill/>
                    <a:ln>
                      <a:noFill/>
                    </a:ln>
                  </pic:spPr>
                </pic:pic>
              </a:graphicData>
            </a:graphic>
          </wp:inline>
        </w:drawing>
      </w:r>
    </w:p>
    <w:p w14:paraId="6054BFF2" w14:textId="77777777" w:rsidR="00610A59" w:rsidRPr="009F14F5" w:rsidRDefault="00610A59" w:rsidP="00A91EB1">
      <w:pPr>
        <w:pStyle w:val="Cabealho"/>
        <w:jc w:val="center"/>
        <w:rPr>
          <w:rFonts w:cs="Arial"/>
          <w:b/>
          <w:bCs/>
        </w:rPr>
      </w:pPr>
    </w:p>
    <w:p w14:paraId="2E54992E" w14:textId="77777777" w:rsidR="00610A59" w:rsidRPr="009F14F5" w:rsidRDefault="00610A59" w:rsidP="00A91EB1">
      <w:pPr>
        <w:pStyle w:val="Cabealho"/>
        <w:jc w:val="center"/>
        <w:rPr>
          <w:rFonts w:cs="Arial"/>
          <w:b/>
          <w:bCs/>
        </w:rPr>
      </w:pPr>
    </w:p>
    <w:p w14:paraId="7E85539F" w14:textId="66F6B522" w:rsidR="00610A59" w:rsidRPr="009F14F5" w:rsidRDefault="00955810" w:rsidP="00A91EB1">
      <w:pPr>
        <w:pStyle w:val="Cabealho"/>
        <w:jc w:val="center"/>
        <w:rPr>
          <w:rFonts w:cs="Arial"/>
          <w:b/>
          <w:bCs/>
        </w:rPr>
      </w:pPr>
      <w:r w:rsidRPr="009F14F5">
        <w:rPr>
          <w:rFonts w:cs="Arial"/>
          <w:b/>
          <w:bCs/>
          <w:noProof/>
          <w:lang w:eastAsia="pt-BR"/>
        </w:rPr>
        <w:drawing>
          <wp:inline distT="0" distB="0" distL="0" distR="0" wp14:anchorId="07DAE964" wp14:editId="06F53ECA">
            <wp:extent cx="5940425" cy="7792991"/>
            <wp:effectExtent l="0" t="0" r="317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7792991"/>
                    </a:xfrm>
                    <a:prstGeom prst="rect">
                      <a:avLst/>
                    </a:prstGeom>
                    <a:noFill/>
                    <a:ln>
                      <a:noFill/>
                    </a:ln>
                  </pic:spPr>
                </pic:pic>
              </a:graphicData>
            </a:graphic>
          </wp:inline>
        </w:drawing>
      </w:r>
    </w:p>
    <w:p w14:paraId="5BE5F9C4" w14:textId="3D3C0ADC" w:rsidR="00610A59" w:rsidRPr="009F14F5" w:rsidRDefault="00610A59" w:rsidP="00A91EB1">
      <w:pPr>
        <w:pStyle w:val="Cabealho"/>
        <w:jc w:val="center"/>
        <w:rPr>
          <w:rFonts w:cs="Arial"/>
          <w:b/>
          <w:bCs/>
        </w:rPr>
      </w:pPr>
    </w:p>
    <w:p w14:paraId="20ABA98C" w14:textId="77777777" w:rsidR="00610A59" w:rsidRPr="009F14F5" w:rsidRDefault="00610A59" w:rsidP="00A91EB1">
      <w:pPr>
        <w:pStyle w:val="Cabealho"/>
        <w:jc w:val="center"/>
        <w:rPr>
          <w:rFonts w:cs="Arial"/>
          <w:b/>
          <w:bCs/>
        </w:rPr>
      </w:pPr>
    </w:p>
    <w:p w14:paraId="7494356D" w14:textId="77777777" w:rsidR="00610A59" w:rsidRPr="009F14F5" w:rsidRDefault="00610A59" w:rsidP="00A91EB1">
      <w:pPr>
        <w:pStyle w:val="Cabealho"/>
        <w:jc w:val="center"/>
        <w:rPr>
          <w:rFonts w:cs="Arial"/>
          <w:b/>
          <w:bCs/>
        </w:rPr>
      </w:pPr>
    </w:p>
    <w:p w14:paraId="74D28111" w14:textId="77777777" w:rsidR="00610A59" w:rsidRPr="009F14F5" w:rsidRDefault="00610A59" w:rsidP="00A91EB1">
      <w:pPr>
        <w:pStyle w:val="Cabealho"/>
        <w:jc w:val="center"/>
        <w:rPr>
          <w:rFonts w:cs="Arial"/>
          <w:b/>
          <w:bCs/>
        </w:rPr>
      </w:pPr>
    </w:p>
    <w:p w14:paraId="4AAE6DB9" w14:textId="69AAE239" w:rsidR="00610A59" w:rsidRPr="009F14F5" w:rsidRDefault="00955810" w:rsidP="00A91EB1">
      <w:pPr>
        <w:pStyle w:val="Cabealho"/>
        <w:jc w:val="center"/>
        <w:rPr>
          <w:rFonts w:cs="Arial"/>
          <w:b/>
          <w:bCs/>
          <w:noProof/>
        </w:rPr>
      </w:pPr>
      <w:r w:rsidRPr="009F14F5">
        <w:rPr>
          <w:rFonts w:cs="Arial"/>
          <w:b/>
          <w:bCs/>
          <w:noProof/>
          <w:lang w:eastAsia="pt-BR"/>
        </w:rPr>
        <w:drawing>
          <wp:inline distT="0" distB="0" distL="0" distR="0" wp14:anchorId="745762A7" wp14:editId="056CEF24">
            <wp:extent cx="5940425" cy="8368104"/>
            <wp:effectExtent l="0" t="0" r="317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8368104"/>
                    </a:xfrm>
                    <a:prstGeom prst="rect">
                      <a:avLst/>
                    </a:prstGeom>
                    <a:noFill/>
                    <a:ln>
                      <a:noFill/>
                    </a:ln>
                  </pic:spPr>
                </pic:pic>
              </a:graphicData>
            </a:graphic>
          </wp:inline>
        </w:drawing>
      </w:r>
    </w:p>
    <w:p w14:paraId="20B4387D" w14:textId="43795F9B" w:rsidR="00B00557" w:rsidRPr="009F14F5" w:rsidRDefault="00B00557" w:rsidP="00A91EB1">
      <w:pPr>
        <w:pStyle w:val="Cabealho"/>
        <w:jc w:val="center"/>
        <w:rPr>
          <w:rFonts w:cs="Arial"/>
          <w:b/>
          <w:bCs/>
          <w:noProof/>
        </w:rPr>
      </w:pPr>
    </w:p>
    <w:p w14:paraId="3CE7C490" w14:textId="1AD473DE" w:rsidR="00B00557" w:rsidRPr="009F14F5" w:rsidRDefault="00955810" w:rsidP="00A91EB1">
      <w:pPr>
        <w:pStyle w:val="Cabealho"/>
        <w:jc w:val="center"/>
        <w:rPr>
          <w:rFonts w:cs="Arial"/>
          <w:b/>
          <w:bCs/>
          <w:noProof/>
        </w:rPr>
      </w:pPr>
      <w:r w:rsidRPr="009F14F5">
        <w:rPr>
          <w:rFonts w:cs="Arial"/>
          <w:b/>
          <w:bCs/>
          <w:noProof/>
          <w:lang w:eastAsia="pt-BR"/>
        </w:rPr>
        <w:drawing>
          <wp:inline distT="0" distB="0" distL="0" distR="0" wp14:anchorId="1BA2A698" wp14:editId="17C88F8F">
            <wp:extent cx="5940425" cy="8045104"/>
            <wp:effectExtent l="0" t="0" r="317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8045104"/>
                    </a:xfrm>
                    <a:prstGeom prst="rect">
                      <a:avLst/>
                    </a:prstGeom>
                    <a:noFill/>
                    <a:ln>
                      <a:noFill/>
                    </a:ln>
                  </pic:spPr>
                </pic:pic>
              </a:graphicData>
            </a:graphic>
          </wp:inline>
        </w:drawing>
      </w:r>
    </w:p>
    <w:p w14:paraId="46EBC51B" w14:textId="77777777" w:rsidR="005F32FB" w:rsidRPr="009F14F5" w:rsidRDefault="005F32FB" w:rsidP="00955810">
      <w:pPr>
        <w:pStyle w:val="Cabealho"/>
        <w:rPr>
          <w:rFonts w:cs="Arial"/>
          <w:b/>
          <w:bCs/>
          <w:noProof/>
        </w:rPr>
      </w:pPr>
    </w:p>
    <w:p w14:paraId="11A10ACB" w14:textId="77777777" w:rsidR="00B00557" w:rsidRPr="009F14F5" w:rsidRDefault="00B00557" w:rsidP="003E1AA6">
      <w:pPr>
        <w:pStyle w:val="Cabealho"/>
        <w:rPr>
          <w:rFonts w:cs="Arial"/>
          <w:b/>
          <w:bCs/>
          <w:noProof/>
        </w:rPr>
      </w:pPr>
    </w:p>
    <w:p w14:paraId="6A27D60D" w14:textId="77777777" w:rsidR="00B00557" w:rsidRPr="009F14F5" w:rsidRDefault="00B00557" w:rsidP="00A91EB1">
      <w:pPr>
        <w:pStyle w:val="Cabealho"/>
        <w:jc w:val="center"/>
        <w:rPr>
          <w:rFonts w:cs="Arial"/>
          <w:b/>
          <w:bCs/>
          <w:noProof/>
        </w:rPr>
      </w:pPr>
    </w:p>
    <w:p w14:paraId="3DDD4FB5" w14:textId="56AE4D7F" w:rsidR="00FE10B3" w:rsidRPr="009F14F5" w:rsidRDefault="00BB478D" w:rsidP="00BB478D">
      <w:pPr>
        <w:pStyle w:val="Ttulo1"/>
        <w:numPr>
          <w:ilvl w:val="0"/>
          <w:numId w:val="0"/>
        </w:numPr>
        <w:ind w:left="720"/>
        <w:rPr>
          <w:rFonts w:ascii="Arial" w:hAnsi="Arial" w:cs="Arial"/>
          <w:sz w:val="22"/>
          <w:szCs w:val="22"/>
        </w:rPr>
      </w:pPr>
      <w:bookmarkStart w:id="27" w:name="_Toc79070590"/>
      <w:r w:rsidRPr="009F14F5">
        <w:rPr>
          <w:rFonts w:ascii="Arial" w:hAnsi="Arial" w:cs="Arial"/>
          <w:sz w:val="22"/>
          <w:szCs w:val="22"/>
        </w:rPr>
        <w:t xml:space="preserve">ANEXO II: </w:t>
      </w:r>
      <w:r w:rsidR="00FE10B3" w:rsidRPr="009F14F5">
        <w:rPr>
          <w:rFonts w:ascii="Arial" w:hAnsi="Arial" w:cs="Arial"/>
          <w:sz w:val="22"/>
          <w:szCs w:val="22"/>
        </w:rPr>
        <w:t>PROPOSTA DE PREÇOS</w:t>
      </w:r>
      <w:r w:rsidR="005176E6" w:rsidRPr="009F14F5">
        <w:rPr>
          <w:rFonts w:ascii="Arial" w:hAnsi="Arial" w:cs="Arial"/>
          <w:sz w:val="22"/>
          <w:szCs w:val="22"/>
        </w:rPr>
        <w:t xml:space="preserve"> </w:t>
      </w:r>
      <w:r w:rsidR="00FE10B3" w:rsidRPr="009F14F5">
        <w:rPr>
          <w:rFonts w:ascii="Arial" w:hAnsi="Arial" w:cs="Arial"/>
          <w:sz w:val="22"/>
          <w:szCs w:val="22"/>
        </w:rPr>
        <w:t>(Modelo)</w:t>
      </w:r>
      <w:bookmarkEnd w:id="27"/>
    </w:p>
    <w:p w14:paraId="6E47961D" w14:textId="77777777" w:rsidR="005176E6" w:rsidRPr="009F14F5" w:rsidRDefault="005176E6" w:rsidP="00A91EB1">
      <w:pPr>
        <w:spacing w:after="0" w:line="240" w:lineRule="auto"/>
        <w:jc w:val="center"/>
        <w:rPr>
          <w:rFonts w:cs="Arial"/>
          <w:b/>
        </w:rPr>
      </w:pPr>
    </w:p>
    <w:p w14:paraId="4B56BBB0" w14:textId="15CDB5EE" w:rsidR="00FE10B3" w:rsidRPr="009F14F5" w:rsidRDefault="005176E6" w:rsidP="003E1AA6">
      <w:pPr>
        <w:spacing w:after="0" w:line="240" w:lineRule="auto"/>
        <w:rPr>
          <w:rFonts w:cs="Arial"/>
        </w:rPr>
      </w:pPr>
      <w:r w:rsidRPr="009F14F5">
        <w:rPr>
          <w:rFonts w:cs="Arial"/>
          <w:b/>
        </w:rPr>
        <w:t xml:space="preserve">PREGÃO ELETRONICO Nº </w:t>
      </w:r>
      <w:r w:rsidR="004C2150">
        <w:rPr>
          <w:rFonts w:cs="Arial"/>
          <w:b/>
        </w:rPr>
        <w:t>044</w:t>
      </w:r>
      <w:r w:rsidR="00BB478D" w:rsidRPr="009F14F5">
        <w:rPr>
          <w:rFonts w:cs="Arial"/>
          <w:b/>
        </w:rPr>
        <w:t>/2021</w:t>
      </w:r>
    </w:p>
    <w:p w14:paraId="596B312B" w14:textId="77777777" w:rsidR="00C66629" w:rsidRPr="009F14F5" w:rsidRDefault="00C66629" w:rsidP="00A91EB1">
      <w:pPr>
        <w:spacing w:after="0" w:line="240" w:lineRule="auto"/>
        <w:jc w:val="center"/>
        <w:rPr>
          <w:rFonts w:cs="Arial"/>
          <w:b/>
        </w:rPr>
      </w:pPr>
    </w:p>
    <w:p w14:paraId="004A1D7C" w14:textId="77777777" w:rsidR="006B0E14" w:rsidRPr="009F14F5" w:rsidRDefault="006B0E14" w:rsidP="00A91EB1">
      <w:pPr>
        <w:spacing w:after="0" w:line="240" w:lineRule="auto"/>
        <w:rPr>
          <w:rFonts w:cs="Arial"/>
          <w:b/>
        </w:rPr>
      </w:pPr>
      <w:r w:rsidRPr="009F14F5">
        <w:rPr>
          <w:rFonts w:cs="Arial"/>
          <w:b/>
        </w:rPr>
        <w:t xml:space="preserve">DADOS DO ÓRGÃO (UASG) </w:t>
      </w:r>
    </w:p>
    <w:p w14:paraId="3659CFE0" w14:textId="77777777" w:rsidR="00C66629" w:rsidRPr="009F14F5" w:rsidRDefault="00C66629" w:rsidP="00A91EB1">
      <w:pPr>
        <w:spacing w:after="0" w:line="240" w:lineRule="auto"/>
        <w:rPr>
          <w:rFonts w:cs="Arial"/>
        </w:rPr>
      </w:pPr>
    </w:p>
    <w:p w14:paraId="2E889633" w14:textId="1946A273" w:rsidR="006B0E14" w:rsidRPr="009F14F5" w:rsidRDefault="006B0E14" w:rsidP="00A91EB1">
      <w:pPr>
        <w:numPr>
          <w:ilvl w:val="0"/>
          <w:numId w:val="2"/>
        </w:numPr>
        <w:suppressAutoHyphens/>
        <w:spacing w:after="0" w:line="240" w:lineRule="auto"/>
        <w:jc w:val="both"/>
        <w:rPr>
          <w:rFonts w:cs="Arial"/>
          <w:b/>
        </w:rPr>
      </w:pPr>
      <w:r w:rsidRPr="009F14F5">
        <w:rPr>
          <w:rFonts w:cs="Arial"/>
          <w:b/>
        </w:rPr>
        <w:t>DOS DADOS DA SOLICITANTE</w:t>
      </w:r>
    </w:p>
    <w:p w14:paraId="48F6F1E0" w14:textId="77777777" w:rsidR="006B0E14" w:rsidRPr="009F14F5" w:rsidRDefault="006B0E14" w:rsidP="00A91EB1">
      <w:pPr>
        <w:suppressAutoHyphens/>
        <w:spacing w:after="0" w:line="240" w:lineRule="auto"/>
        <w:jc w:val="both"/>
        <w:rPr>
          <w:rFonts w:cs="Arial"/>
          <w:b/>
        </w:rPr>
      </w:pPr>
    </w:p>
    <w:tbl>
      <w:tblPr>
        <w:tblW w:w="9361" w:type="dxa"/>
        <w:tblInd w:w="108" w:type="dxa"/>
        <w:tblLayout w:type="fixed"/>
        <w:tblLook w:val="0000" w:firstRow="0" w:lastRow="0" w:firstColumn="0" w:lastColumn="0" w:noHBand="0" w:noVBand="0"/>
      </w:tblPr>
      <w:tblGrid>
        <w:gridCol w:w="9361"/>
      </w:tblGrid>
      <w:tr w:rsidR="006B0E14" w:rsidRPr="009F14F5" w14:paraId="49B22FFC" w14:textId="77777777" w:rsidTr="00D14486">
        <w:trPr>
          <w:trHeight w:val="454"/>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44AA05ED" w14:textId="77777777" w:rsidR="006B0E14" w:rsidRPr="009F14F5" w:rsidRDefault="006B0E14" w:rsidP="00A91EB1">
            <w:pPr>
              <w:snapToGrid w:val="0"/>
              <w:spacing w:after="0" w:line="240" w:lineRule="auto"/>
              <w:rPr>
                <w:rFonts w:cs="Arial"/>
                <w:caps/>
              </w:rPr>
            </w:pPr>
            <w:r w:rsidRPr="009F14F5">
              <w:rPr>
                <w:rFonts w:cs="Arial"/>
                <w:caps/>
              </w:rPr>
              <w:t>Órgão: UASG - 926641</w:t>
            </w:r>
          </w:p>
        </w:tc>
      </w:tr>
      <w:tr w:rsidR="006B0E14" w:rsidRPr="009F14F5" w14:paraId="7C4C61C7" w14:textId="77777777" w:rsidTr="00D14486">
        <w:trPr>
          <w:trHeight w:val="510"/>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3E7BD0C" w14:textId="5289D1EE" w:rsidR="006B0E14" w:rsidRPr="009F14F5" w:rsidRDefault="006B0E14" w:rsidP="00A91EB1">
            <w:pPr>
              <w:spacing w:after="0" w:line="240" w:lineRule="auto"/>
              <w:jc w:val="both"/>
              <w:rPr>
                <w:rFonts w:cs="Arial"/>
                <w:caps/>
              </w:rPr>
            </w:pPr>
            <w:r w:rsidRPr="009F14F5">
              <w:rPr>
                <w:rFonts w:cs="Arial"/>
                <w:caps/>
              </w:rPr>
              <w:t xml:space="preserve">LOCALIZAÇÃO: </w:t>
            </w:r>
            <w:r w:rsidRPr="009F14F5">
              <w:rPr>
                <w:rFonts w:cs="Arial"/>
                <w:b/>
                <w:i/>
              </w:rPr>
              <w:t>Rua</w:t>
            </w:r>
            <w:r w:rsidR="00106C12" w:rsidRPr="009F14F5">
              <w:rPr>
                <w:rFonts w:cs="Arial"/>
                <w:b/>
                <w:i/>
              </w:rPr>
              <w:t xml:space="preserve"> Miguel Leite do Amparo, 121 – centro </w:t>
            </w:r>
            <w:r w:rsidRPr="009F14F5">
              <w:rPr>
                <w:rFonts w:cs="Arial"/>
                <w:b/>
                <w:i/>
              </w:rPr>
              <w:t>– Jacareí- SP, CEP 12.327-</w:t>
            </w:r>
            <w:r w:rsidR="00106C12" w:rsidRPr="009F14F5">
              <w:rPr>
                <w:rFonts w:cs="Arial"/>
                <w:b/>
                <w:i/>
              </w:rPr>
              <w:t>703</w:t>
            </w:r>
            <w:r w:rsidRPr="009F14F5">
              <w:rPr>
                <w:rFonts w:cs="Arial"/>
              </w:rPr>
              <w:t xml:space="preserve"> </w:t>
            </w:r>
          </w:p>
        </w:tc>
      </w:tr>
    </w:tbl>
    <w:p w14:paraId="19500921" w14:textId="77777777" w:rsidR="0006086A" w:rsidRPr="009F14F5" w:rsidRDefault="0006086A" w:rsidP="00A91EB1">
      <w:pPr>
        <w:spacing w:after="0" w:line="240" w:lineRule="auto"/>
        <w:ind w:left="284"/>
        <w:jc w:val="center"/>
        <w:rPr>
          <w:rFonts w:cs="Arial"/>
          <w:b/>
          <w:bCs/>
          <w:u w:val="single"/>
        </w:rPr>
      </w:pPr>
    </w:p>
    <w:p w14:paraId="2E7AF7F4" w14:textId="77777777" w:rsidR="00F716F9" w:rsidRPr="009F14F5" w:rsidRDefault="00F716F9" w:rsidP="00A91EB1">
      <w:pPr>
        <w:spacing w:after="0" w:line="240" w:lineRule="auto"/>
        <w:ind w:left="284"/>
        <w:jc w:val="center"/>
        <w:rPr>
          <w:rFonts w:cs="Arial"/>
          <w:b/>
          <w:bCs/>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77"/>
        <w:gridCol w:w="3549"/>
        <w:gridCol w:w="1178"/>
        <w:gridCol w:w="1346"/>
        <w:gridCol w:w="1549"/>
      </w:tblGrid>
      <w:tr w:rsidR="007D7C4E" w:rsidRPr="009F14F5" w14:paraId="63665C35" w14:textId="77777777" w:rsidTr="007D7C4E">
        <w:trPr>
          <w:trHeight w:val="553"/>
        </w:trPr>
        <w:tc>
          <w:tcPr>
            <w:tcW w:w="851" w:type="dxa"/>
            <w:shd w:val="clear" w:color="auto" w:fill="auto"/>
          </w:tcPr>
          <w:p w14:paraId="1D4F2DAD" w14:textId="77777777"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QTDE</w:t>
            </w:r>
          </w:p>
        </w:tc>
        <w:tc>
          <w:tcPr>
            <w:tcW w:w="850" w:type="dxa"/>
            <w:shd w:val="clear" w:color="auto" w:fill="auto"/>
          </w:tcPr>
          <w:p w14:paraId="019803BE" w14:textId="77777777"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UNID</w:t>
            </w:r>
          </w:p>
        </w:tc>
        <w:tc>
          <w:tcPr>
            <w:tcW w:w="3564" w:type="dxa"/>
            <w:shd w:val="clear" w:color="auto" w:fill="auto"/>
          </w:tcPr>
          <w:p w14:paraId="3FD444D9" w14:textId="77777777"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DESCRIÇÃO</w:t>
            </w:r>
          </w:p>
        </w:tc>
        <w:tc>
          <w:tcPr>
            <w:tcW w:w="1180" w:type="dxa"/>
            <w:shd w:val="clear" w:color="auto" w:fill="auto"/>
          </w:tcPr>
          <w:p w14:paraId="4D6214D8" w14:textId="09CE4066"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VALOR UNIT</w:t>
            </w:r>
            <w:r w:rsidR="000E4D17" w:rsidRPr="009F14F5">
              <w:rPr>
                <w:rFonts w:eastAsia="Times New Roman" w:cs="Arial"/>
                <w:b/>
              </w:rPr>
              <w:t>.</w:t>
            </w:r>
          </w:p>
          <w:p w14:paraId="46C689DF" w14:textId="47B7ECD1"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POR VIDA</w:t>
            </w:r>
            <w:r w:rsidR="000E4D17" w:rsidRPr="009F14F5">
              <w:rPr>
                <w:rFonts w:eastAsia="Times New Roman" w:cs="Arial"/>
                <w:b/>
              </w:rPr>
              <w:t xml:space="preserve"> (R$)</w:t>
            </w:r>
          </w:p>
        </w:tc>
        <w:tc>
          <w:tcPr>
            <w:tcW w:w="1350" w:type="dxa"/>
          </w:tcPr>
          <w:p w14:paraId="49A3FCF6" w14:textId="77777777"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 xml:space="preserve">VALOR </w:t>
            </w:r>
          </w:p>
          <w:p w14:paraId="332C581D" w14:textId="7604F519"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POR MÊS</w:t>
            </w:r>
            <w:r w:rsidR="000E4D17" w:rsidRPr="009F14F5">
              <w:rPr>
                <w:rFonts w:eastAsia="Times New Roman" w:cs="Arial"/>
                <w:b/>
              </w:rPr>
              <w:t xml:space="preserve"> (R$)</w:t>
            </w:r>
          </w:p>
        </w:tc>
        <w:tc>
          <w:tcPr>
            <w:tcW w:w="1555" w:type="dxa"/>
            <w:shd w:val="clear" w:color="auto" w:fill="auto"/>
          </w:tcPr>
          <w:p w14:paraId="473D15D8" w14:textId="77777777"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VALOR TOTAL</w:t>
            </w:r>
          </w:p>
          <w:p w14:paraId="0D7BD9FC" w14:textId="0AFBDA4E" w:rsidR="007D7C4E" w:rsidRPr="009F14F5" w:rsidRDefault="007D7C4E" w:rsidP="007D7C4E">
            <w:pPr>
              <w:tabs>
                <w:tab w:val="left" w:pos="1635"/>
              </w:tabs>
              <w:spacing w:line="240" w:lineRule="auto"/>
              <w:jc w:val="center"/>
              <w:rPr>
                <w:rFonts w:eastAsia="Times New Roman" w:cs="Arial"/>
                <w:b/>
              </w:rPr>
            </w:pPr>
            <w:r w:rsidRPr="009F14F5">
              <w:rPr>
                <w:rFonts w:eastAsia="Times New Roman" w:cs="Arial"/>
                <w:b/>
              </w:rPr>
              <w:t>PARA 12 MESES</w:t>
            </w:r>
            <w:r w:rsidR="000E4D17" w:rsidRPr="009F14F5">
              <w:rPr>
                <w:rFonts w:eastAsia="Times New Roman" w:cs="Arial"/>
                <w:b/>
              </w:rPr>
              <w:t xml:space="preserve"> (R$)</w:t>
            </w:r>
          </w:p>
        </w:tc>
      </w:tr>
      <w:tr w:rsidR="007D7C4E" w:rsidRPr="009F14F5" w14:paraId="4F4A952E" w14:textId="77777777" w:rsidTr="007D7C4E">
        <w:tc>
          <w:tcPr>
            <w:tcW w:w="851" w:type="dxa"/>
            <w:shd w:val="clear" w:color="auto" w:fill="auto"/>
          </w:tcPr>
          <w:p w14:paraId="68EC37EA" w14:textId="40AB9664" w:rsidR="007D7C4E" w:rsidRPr="009F14F5" w:rsidRDefault="00CF0DA5" w:rsidP="007D7C4E">
            <w:pPr>
              <w:tabs>
                <w:tab w:val="left" w:pos="1635"/>
              </w:tabs>
              <w:spacing w:line="240" w:lineRule="auto"/>
              <w:jc w:val="center"/>
              <w:rPr>
                <w:rFonts w:eastAsia="Times New Roman" w:cs="Arial"/>
                <w:bCs/>
              </w:rPr>
            </w:pPr>
            <w:r w:rsidRPr="009F14F5">
              <w:rPr>
                <w:rFonts w:eastAsia="Times New Roman" w:cs="Arial"/>
                <w:bCs/>
              </w:rPr>
              <w:t>446</w:t>
            </w:r>
          </w:p>
        </w:tc>
        <w:tc>
          <w:tcPr>
            <w:tcW w:w="850" w:type="dxa"/>
            <w:shd w:val="clear" w:color="auto" w:fill="auto"/>
          </w:tcPr>
          <w:p w14:paraId="492A03F8" w14:textId="77777777" w:rsidR="007D7C4E" w:rsidRPr="009F14F5" w:rsidRDefault="007D7C4E" w:rsidP="007D7C4E">
            <w:pPr>
              <w:tabs>
                <w:tab w:val="left" w:pos="1635"/>
              </w:tabs>
              <w:spacing w:line="240" w:lineRule="auto"/>
              <w:jc w:val="center"/>
              <w:rPr>
                <w:rFonts w:eastAsia="Times New Roman" w:cs="Arial"/>
                <w:bCs/>
              </w:rPr>
            </w:pPr>
            <w:r w:rsidRPr="009F14F5">
              <w:rPr>
                <w:rFonts w:eastAsia="Times New Roman" w:cs="Arial"/>
                <w:bCs/>
              </w:rPr>
              <w:t>VIDAS</w:t>
            </w:r>
          </w:p>
        </w:tc>
        <w:tc>
          <w:tcPr>
            <w:tcW w:w="3564" w:type="dxa"/>
            <w:shd w:val="clear" w:color="auto" w:fill="auto"/>
          </w:tcPr>
          <w:p w14:paraId="6BE71383" w14:textId="236126D1" w:rsidR="007D7C4E" w:rsidRPr="009F14F5" w:rsidRDefault="00CF0DA5" w:rsidP="007D7C4E">
            <w:pPr>
              <w:jc w:val="both"/>
              <w:rPr>
                <w:rFonts w:eastAsia="Times New Roman" w:cs="Arial"/>
                <w:bCs/>
              </w:rPr>
            </w:pPr>
            <w:r w:rsidRPr="009F14F5">
              <w:rPr>
                <w:rFonts w:eastAsia="Times New Roman" w:cs="Arial"/>
                <w:bCs/>
              </w:rPr>
              <w:t>CONTRATAÇÃO DE APÓLICE DE SEGURO DE VIDA EM GRUPO COM LIMITE DE IDADE DE ATÉ 75(SETENTA E CINCO) ANOS PARA OS EMPREGADOS ATIVOS E AFASTADOS, DIRETORES E COMISSIONADOS DO SAAE-JACAREÍ, DECORRENTE DA SOLICITAÇÃO DE COMPRA (SC) 1727/2021, CONFORME TERMO DE REFERÊNCIA.</w:t>
            </w:r>
          </w:p>
        </w:tc>
        <w:tc>
          <w:tcPr>
            <w:tcW w:w="1180" w:type="dxa"/>
            <w:shd w:val="clear" w:color="auto" w:fill="auto"/>
          </w:tcPr>
          <w:p w14:paraId="1AE4814D" w14:textId="16DA172E" w:rsidR="007D7C4E" w:rsidRPr="009F14F5" w:rsidRDefault="007D7C4E" w:rsidP="007D7C4E">
            <w:pPr>
              <w:tabs>
                <w:tab w:val="left" w:pos="1635"/>
              </w:tabs>
              <w:spacing w:line="240" w:lineRule="auto"/>
              <w:jc w:val="center"/>
              <w:rPr>
                <w:rFonts w:eastAsia="Times New Roman" w:cs="Arial"/>
                <w:bCs/>
              </w:rPr>
            </w:pPr>
          </w:p>
        </w:tc>
        <w:tc>
          <w:tcPr>
            <w:tcW w:w="1350" w:type="dxa"/>
          </w:tcPr>
          <w:p w14:paraId="4B41326D" w14:textId="373BC4DB" w:rsidR="007D7C4E" w:rsidRPr="009F14F5" w:rsidRDefault="007D7C4E" w:rsidP="000E4D17">
            <w:pPr>
              <w:tabs>
                <w:tab w:val="left" w:pos="1635"/>
              </w:tabs>
              <w:spacing w:line="240" w:lineRule="auto"/>
              <w:rPr>
                <w:rFonts w:eastAsia="Times New Roman" w:cs="Arial"/>
                <w:bCs/>
              </w:rPr>
            </w:pPr>
          </w:p>
        </w:tc>
        <w:tc>
          <w:tcPr>
            <w:tcW w:w="1555" w:type="dxa"/>
            <w:shd w:val="clear" w:color="auto" w:fill="auto"/>
          </w:tcPr>
          <w:p w14:paraId="1F385611" w14:textId="49EB2165" w:rsidR="007D7C4E" w:rsidRPr="009F14F5" w:rsidRDefault="007D7C4E" w:rsidP="007D7C4E">
            <w:pPr>
              <w:tabs>
                <w:tab w:val="left" w:pos="1635"/>
              </w:tabs>
              <w:spacing w:line="240" w:lineRule="auto"/>
              <w:jc w:val="center"/>
              <w:rPr>
                <w:rFonts w:eastAsia="Times New Roman" w:cs="Arial"/>
                <w:bCs/>
              </w:rPr>
            </w:pPr>
          </w:p>
        </w:tc>
      </w:tr>
    </w:tbl>
    <w:p w14:paraId="669A25D9" w14:textId="77777777" w:rsidR="006573CC" w:rsidRPr="009F14F5" w:rsidRDefault="006573CC" w:rsidP="00A91EB1">
      <w:pPr>
        <w:spacing w:after="0" w:line="240" w:lineRule="auto"/>
        <w:jc w:val="both"/>
        <w:rPr>
          <w:rFonts w:cs="Arial"/>
        </w:rPr>
      </w:pPr>
    </w:p>
    <w:p w14:paraId="2D20405F" w14:textId="156BAFB2" w:rsidR="00435DFE" w:rsidRPr="009F14F5" w:rsidRDefault="00435DFE" w:rsidP="00A91EB1">
      <w:pPr>
        <w:spacing w:after="0" w:line="240" w:lineRule="auto"/>
        <w:jc w:val="both"/>
        <w:rPr>
          <w:rFonts w:cs="Arial"/>
          <w:b/>
        </w:rPr>
      </w:pPr>
      <w:r w:rsidRPr="009F14F5">
        <w:rPr>
          <w:rFonts w:cs="Arial"/>
          <w:b/>
        </w:rPr>
        <w:t>Para maiores informações: site</w:t>
      </w:r>
      <w:r w:rsidR="004C2150">
        <w:rPr>
          <w:rFonts w:cs="Arial"/>
          <w:b/>
        </w:rPr>
        <w:t>: www.saaejacarei.sp.gov.br</w:t>
      </w:r>
    </w:p>
    <w:p w14:paraId="49523B27" w14:textId="77777777" w:rsidR="00435DFE" w:rsidRPr="009F14F5" w:rsidRDefault="00435DFE" w:rsidP="00A91EB1">
      <w:pPr>
        <w:spacing w:after="0" w:line="240" w:lineRule="auto"/>
        <w:jc w:val="both"/>
        <w:rPr>
          <w:rFonts w:cs="Arial"/>
        </w:rPr>
      </w:pPr>
    </w:p>
    <w:p w14:paraId="42AADFEE" w14:textId="77777777" w:rsidR="00FE10B3" w:rsidRPr="009F14F5" w:rsidRDefault="00DF2593" w:rsidP="00A91EB1">
      <w:pPr>
        <w:spacing w:after="0" w:line="240" w:lineRule="auto"/>
        <w:jc w:val="both"/>
        <w:rPr>
          <w:rFonts w:cs="Arial"/>
        </w:rPr>
      </w:pPr>
      <w:r w:rsidRPr="009F14F5">
        <w:rPr>
          <w:rFonts w:cs="Arial"/>
        </w:rPr>
        <w:t>O</w:t>
      </w:r>
      <w:r w:rsidR="00FE10B3" w:rsidRPr="009F14F5">
        <w:rPr>
          <w:rFonts w:cs="Arial"/>
        </w:rPr>
        <w:t xml:space="preserve"> prazo de validade da proposta é de </w:t>
      </w:r>
      <w:r w:rsidR="00FE10B3" w:rsidRPr="009F14F5">
        <w:rPr>
          <w:rFonts w:cs="Arial"/>
          <w:b/>
          <w:u w:val="single"/>
        </w:rPr>
        <w:t>60 (sessenta) dias corridos</w:t>
      </w:r>
      <w:r w:rsidR="00FE10B3" w:rsidRPr="009F14F5">
        <w:rPr>
          <w:rFonts w:cs="Arial"/>
        </w:rPr>
        <w:t>, contados da data da abertura da licitação.</w:t>
      </w:r>
    </w:p>
    <w:p w14:paraId="305D8F18" w14:textId="77777777" w:rsidR="00FE10B3" w:rsidRPr="009F14F5" w:rsidRDefault="00FE10B3" w:rsidP="00A91EB1">
      <w:pPr>
        <w:spacing w:after="0" w:line="240" w:lineRule="auto"/>
        <w:jc w:val="both"/>
        <w:rPr>
          <w:rFonts w:cs="Arial"/>
          <w:b/>
        </w:rPr>
      </w:pPr>
    </w:p>
    <w:p w14:paraId="10475933" w14:textId="77777777" w:rsidR="00FE10B3" w:rsidRPr="009F14F5" w:rsidRDefault="00FE10B3" w:rsidP="00A91EB1">
      <w:pPr>
        <w:spacing w:after="0" w:line="240" w:lineRule="auto"/>
        <w:jc w:val="both"/>
        <w:rPr>
          <w:rFonts w:cs="Arial"/>
        </w:rPr>
      </w:pPr>
      <w:r w:rsidRPr="009F14F5">
        <w:rPr>
          <w:rFonts w:cs="Arial"/>
        </w:rPr>
        <w:t>Declaramos que estamos de pleno acordo com todas as condições estabelecidas no Edital e seus Anexos, bem como aceitamos todas as obrigações e responsabilidades especificadas no Termo de Referência.</w:t>
      </w:r>
    </w:p>
    <w:p w14:paraId="37973DF0" w14:textId="77777777" w:rsidR="00CC537A" w:rsidRPr="009F14F5" w:rsidRDefault="00CC537A" w:rsidP="00A91EB1">
      <w:pPr>
        <w:spacing w:after="0" w:line="240" w:lineRule="auto"/>
        <w:jc w:val="both"/>
        <w:rPr>
          <w:rFonts w:cs="Arial"/>
          <w:i/>
        </w:rPr>
      </w:pPr>
    </w:p>
    <w:p w14:paraId="402FF18F" w14:textId="77777777" w:rsidR="00FE10B3" w:rsidRPr="009F14F5" w:rsidRDefault="00FE10B3" w:rsidP="00A91EB1">
      <w:pPr>
        <w:spacing w:after="0" w:line="240" w:lineRule="auto"/>
        <w:jc w:val="both"/>
        <w:rPr>
          <w:rFonts w:cs="Arial"/>
        </w:rPr>
      </w:pPr>
      <w:r w:rsidRPr="009F14F5">
        <w:rPr>
          <w:rFonts w:cs="Arial"/>
        </w:rPr>
        <w:t>Declaramos que nos preços cotados estão incluídas todas as despesas que, direta ou indiretamente, fazem parte do presente objeto, tais como gastos da empresa com suporte técnico e administrativo, impostos, seguros, taxas, ou quaisquer outros que possam incidir sobre gastos da empresa, sem quaisquer acréscimos em virtude de expectativa inflacionária e deduzidos os descontos eventualmente concedidos.</w:t>
      </w:r>
    </w:p>
    <w:p w14:paraId="0A52DED5" w14:textId="77777777" w:rsidR="00C66629" w:rsidRPr="009F14F5" w:rsidRDefault="00C66629" w:rsidP="00A91EB1">
      <w:pPr>
        <w:spacing w:after="0" w:line="240" w:lineRule="auto"/>
        <w:jc w:val="both"/>
        <w:rPr>
          <w:rFonts w:cs="Arial"/>
        </w:rPr>
      </w:pPr>
    </w:p>
    <w:p w14:paraId="283B49BA" w14:textId="27F26BD4" w:rsidR="00FE10B3" w:rsidRPr="009F14F5" w:rsidRDefault="00FE10B3" w:rsidP="00A91EB1">
      <w:pPr>
        <w:spacing w:after="0" w:line="240" w:lineRule="auto"/>
        <w:jc w:val="both"/>
        <w:rPr>
          <w:rFonts w:cs="Arial"/>
        </w:rPr>
      </w:pPr>
      <w:r w:rsidRPr="009F14F5">
        <w:rPr>
          <w:rFonts w:cs="Arial"/>
        </w:rPr>
        <w:t>Caso nos seja adjudicado o objeto da licitação, comprometemo</w:t>
      </w:r>
      <w:r w:rsidR="00934E33" w:rsidRPr="009F14F5">
        <w:rPr>
          <w:rFonts w:cs="Arial"/>
        </w:rPr>
        <w:t>-no</w:t>
      </w:r>
      <w:r w:rsidRPr="009F14F5">
        <w:rPr>
          <w:rFonts w:cs="Arial"/>
        </w:rPr>
        <w:t xml:space="preserve">s a assinar </w:t>
      </w:r>
      <w:r w:rsidR="00A5308F" w:rsidRPr="009F14F5">
        <w:rPr>
          <w:rFonts w:cs="Arial"/>
        </w:rPr>
        <w:t xml:space="preserve">o Contrato </w:t>
      </w:r>
      <w:r w:rsidRPr="009F14F5">
        <w:rPr>
          <w:rFonts w:cs="Arial"/>
        </w:rPr>
        <w:t>no prazo determinado no documento de convocação, e para esse fim fornecemos os seguintes dados:</w:t>
      </w:r>
    </w:p>
    <w:p w14:paraId="05882ED4" w14:textId="77777777" w:rsidR="00C66629" w:rsidRPr="009F14F5" w:rsidRDefault="00AC35C3" w:rsidP="00A91EB1">
      <w:pPr>
        <w:spacing w:after="0" w:line="240" w:lineRule="auto"/>
        <w:jc w:val="both"/>
        <w:rPr>
          <w:rFonts w:cs="Arial"/>
        </w:rPr>
      </w:pPr>
      <w:r w:rsidRPr="009F14F5">
        <w:rPr>
          <w:rFonts w:cs="Arial"/>
        </w:rPr>
        <w:lastRenderedPageBreak/>
        <w:t xml:space="preserve"> </w:t>
      </w:r>
    </w:p>
    <w:p w14:paraId="54792EB7" w14:textId="03106B56" w:rsidR="00AC35C3" w:rsidRPr="009F14F5" w:rsidRDefault="00934E33" w:rsidP="00A91EB1">
      <w:pPr>
        <w:spacing w:after="0" w:line="240" w:lineRule="auto"/>
        <w:contextualSpacing/>
        <w:jc w:val="both"/>
        <w:rPr>
          <w:rFonts w:cs="Arial"/>
          <w:b/>
        </w:rPr>
      </w:pPr>
      <w:r w:rsidRPr="009F14F5">
        <w:rPr>
          <w:rFonts w:cs="Arial"/>
          <w:b/>
        </w:rPr>
        <w:t>Declaramos</w:t>
      </w:r>
      <w:r w:rsidR="00AC35C3" w:rsidRPr="009F14F5">
        <w:rPr>
          <w:rFonts w:cs="Arial"/>
          <w:b/>
        </w:rPr>
        <w:t xml:space="preserve"> de pleno atendimento às exigências de habilitação.</w:t>
      </w:r>
    </w:p>
    <w:p w14:paraId="4802090F" w14:textId="77777777" w:rsidR="00AC35C3" w:rsidRPr="009F14F5" w:rsidRDefault="00AC35C3" w:rsidP="00A91EB1">
      <w:pPr>
        <w:spacing w:after="0" w:line="240" w:lineRule="auto"/>
        <w:ind w:left="1134"/>
        <w:contextualSpacing/>
        <w:jc w:val="both"/>
        <w:rPr>
          <w:rFonts w:cs="Arial"/>
        </w:rPr>
      </w:pPr>
    </w:p>
    <w:p w14:paraId="1122517B" w14:textId="77777777" w:rsidR="00286F68" w:rsidRPr="009F14F5" w:rsidRDefault="00AC35C3" w:rsidP="00A91EB1">
      <w:pPr>
        <w:spacing w:after="0" w:line="240" w:lineRule="auto"/>
        <w:contextualSpacing/>
        <w:jc w:val="both"/>
        <w:rPr>
          <w:rFonts w:cs="Arial"/>
        </w:rPr>
      </w:pPr>
      <w:r w:rsidRPr="009F14F5">
        <w:rPr>
          <w:rFonts w:cs="Arial"/>
        </w:rPr>
        <w:t xml:space="preserve">Jacareí, </w:t>
      </w:r>
      <w:r w:rsidR="00286F68" w:rsidRPr="009F14F5">
        <w:rPr>
          <w:rFonts w:cs="Arial"/>
        </w:rPr>
        <w:t>.........................................................................................</w:t>
      </w:r>
    </w:p>
    <w:p w14:paraId="6C9C84AB" w14:textId="77777777" w:rsidR="00AC35C3" w:rsidRPr="009F14F5" w:rsidRDefault="00AC35C3" w:rsidP="00A91EB1">
      <w:pPr>
        <w:spacing w:after="0" w:line="240" w:lineRule="auto"/>
        <w:contextualSpacing/>
        <w:jc w:val="both"/>
        <w:rPr>
          <w:rFonts w:cs="Arial"/>
        </w:rPr>
      </w:pPr>
      <w:r w:rsidRPr="009F14F5">
        <w:rPr>
          <w:rFonts w:cs="Arial"/>
        </w:rPr>
        <w:t xml:space="preserve"> </w:t>
      </w:r>
    </w:p>
    <w:p w14:paraId="4B9A7BAC" w14:textId="77777777" w:rsidR="00AC35C3" w:rsidRPr="009F14F5" w:rsidRDefault="00AC35C3" w:rsidP="00A91EB1">
      <w:pPr>
        <w:spacing w:after="0" w:line="240" w:lineRule="auto"/>
        <w:contextualSpacing/>
        <w:jc w:val="both"/>
        <w:rPr>
          <w:rFonts w:cs="Arial"/>
        </w:rPr>
      </w:pPr>
      <w:r w:rsidRPr="009F14F5">
        <w:rPr>
          <w:rFonts w:cs="Arial"/>
        </w:rPr>
        <w:t xml:space="preserve">_____________________________________ </w:t>
      </w:r>
    </w:p>
    <w:p w14:paraId="00875087" w14:textId="77777777" w:rsidR="00AC35C3" w:rsidRPr="009F14F5" w:rsidRDefault="00AC35C3" w:rsidP="00A91EB1">
      <w:pPr>
        <w:spacing w:after="0" w:line="240" w:lineRule="auto"/>
        <w:contextualSpacing/>
        <w:jc w:val="both"/>
        <w:rPr>
          <w:rFonts w:cs="Arial"/>
        </w:rPr>
      </w:pPr>
      <w:r w:rsidRPr="009F14F5">
        <w:rPr>
          <w:rFonts w:cs="Arial"/>
        </w:rPr>
        <w:t xml:space="preserve">(nome e assinatura do representante legal) </w:t>
      </w:r>
    </w:p>
    <w:p w14:paraId="6228F2C1" w14:textId="77777777" w:rsidR="00AC35C3" w:rsidRPr="009F14F5" w:rsidRDefault="00AC35C3" w:rsidP="00A91EB1">
      <w:pPr>
        <w:spacing w:after="0" w:line="240" w:lineRule="auto"/>
        <w:ind w:left="1134"/>
        <w:contextualSpacing/>
        <w:jc w:val="both"/>
        <w:rPr>
          <w:rFonts w:cs="Arial"/>
          <w:b/>
        </w:rPr>
      </w:pPr>
    </w:p>
    <w:p w14:paraId="57F5BA4B" w14:textId="77777777" w:rsidR="00EC732B" w:rsidRPr="009F14F5" w:rsidRDefault="00EC732B" w:rsidP="00A91EB1">
      <w:pPr>
        <w:spacing w:after="0" w:line="240" w:lineRule="auto"/>
        <w:ind w:left="1134"/>
        <w:contextualSpacing/>
        <w:jc w:val="both"/>
        <w:rPr>
          <w:rFonts w:cs="Arial"/>
          <w:b/>
        </w:rPr>
      </w:pPr>
    </w:p>
    <w:p w14:paraId="08F8AEEF" w14:textId="77777777" w:rsidR="00AC35C3" w:rsidRPr="009F14F5" w:rsidRDefault="00AC35C3" w:rsidP="00A91EB1">
      <w:pPr>
        <w:spacing w:after="0" w:line="240" w:lineRule="auto"/>
        <w:contextualSpacing/>
        <w:jc w:val="both"/>
        <w:rPr>
          <w:rFonts w:cs="Arial"/>
        </w:rPr>
      </w:pPr>
      <w:r w:rsidRPr="009F14F5">
        <w:rPr>
          <w:rFonts w:cs="Arial"/>
        </w:rPr>
        <w:t xml:space="preserve">Nome da Proponente: </w:t>
      </w:r>
    </w:p>
    <w:p w14:paraId="475BB894" w14:textId="77777777" w:rsidR="00AC35C3" w:rsidRPr="009F14F5" w:rsidRDefault="00AC35C3" w:rsidP="00A91EB1">
      <w:pPr>
        <w:spacing w:after="0" w:line="240" w:lineRule="auto"/>
        <w:contextualSpacing/>
        <w:jc w:val="both"/>
        <w:rPr>
          <w:rFonts w:cs="Arial"/>
        </w:rPr>
      </w:pPr>
      <w:r w:rsidRPr="009F14F5">
        <w:rPr>
          <w:rFonts w:cs="Arial"/>
        </w:rPr>
        <w:t xml:space="preserve">CNPJ:  </w:t>
      </w:r>
    </w:p>
    <w:p w14:paraId="24C4D09F" w14:textId="77777777" w:rsidR="00AC35C3" w:rsidRPr="009F14F5" w:rsidRDefault="00AC35C3" w:rsidP="00A91EB1">
      <w:pPr>
        <w:spacing w:after="0" w:line="240" w:lineRule="auto"/>
        <w:contextualSpacing/>
        <w:jc w:val="both"/>
        <w:rPr>
          <w:rFonts w:cs="Arial"/>
        </w:rPr>
      </w:pPr>
      <w:r w:rsidRPr="009F14F5">
        <w:rPr>
          <w:rFonts w:cs="Arial"/>
        </w:rPr>
        <w:t xml:space="preserve">Endereço: </w:t>
      </w:r>
    </w:p>
    <w:p w14:paraId="2D8428D9" w14:textId="77777777" w:rsidR="00AC35C3" w:rsidRPr="009F14F5" w:rsidRDefault="00AC35C3" w:rsidP="00A91EB1">
      <w:pPr>
        <w:spacing w:after="0" w:line="240" w:lineRule="auto"/>
        <w:contextualSpacing/>
        <w:jc w:val="both"/>
        <w:rPr>
          <w:rFonts w:cs="Arial"/>
        </w:rPr>
      </w:pPr>
      <w:r w:rsidRPr="009F14F5">
        <w:rPr>
          <w:rFonts w:cs="Arial"/>
        </w:rPr>
        <w:t>Telefone/Fax:</w:t>
      </w:r>
    </w:p>
    <w:p w14:paraId="421FD271" w14:textId="00A265BB" w:rsidR="00934E33" w:rsidRPr="009F14F5" w:rsidRDefault="00AC35C3" w:rsidP="00A91EB1">
      <w:pPr>
        <w:spacing w:after="0" w:line="240" w:lineRule="auto"/>
        <w:contextualSpacing/>
        <w:jc w:val="both"/>
        <w:rPr>
          <w:rFonts w:cs="Arial"/>
        </w:rPr>
      </w:pPr>
      <w:r w:rsidRPr="009F14F5">
        <w:rPr>
          <w:rFonts w:cs="Arial"/>
        </w:rPr>
        <w:t xml:space="preserve">E-mail: </w:t>
      </w:r>
    </w:p>
    <w:p w14:paraId="44154FC7" w14:textId="5C6CFAE1" w:rsidR="00AC35C3" w:rsidRPr="009F14F5" w:rsidRDefault="00934E33" w:rsidP="000E4D17">
      <w:pPr>
        <w:rPr>
          <w:rFonts w:cs="Arial"/>
        </w:rPr>
      </w:pPr>
      <w:r w:rsidRPr="009F14F5">
        <w:rPr>
          <w:rFonts w:cs="Arial"/>
        </w:rPr>
        <w:br w:type="page"/>
      </w:r>
    </w:p>
    <w:p w14:paraId="59D90913" w14:textId="77777777" w:rsidR="00AC35C3" w:rsidRPr="009F14F5" w:rsidRDefault="00AC35C3" w:rsidP="00A91EB1">
      <w:pPr>
        <w:spacing w:after="0" w:line="240" w:lineRule="auto"/>
        <w:jc w:val="both"/>
        <w:rPr>
          <w:rFonts w:cs="Arial"/>
        </w:rPr>
      </w:pPr>
    </w:p>
    <w:p w14:paraId="610D7574" w14:textId="2B6079D5" w:rsidR="00B63931" w:rsidRPr="009F14F5" w:rsidRDefault="00BB478D" w:rsidP="00934E33">
      <w:pPr>
        <w:pStyle w:val="Ttulo1"/>
        <w:numPr>
          <w:ilvl w:val="0"/>
          <w:numId w:val="0"/>
        </w:numPr>
        <w:ind w:left="720"/>
        <w:jc w:val="center"/>
        <w:rPr>
          <w:rFonts w:ascii="Arial" w:hAnsi="Arial" w:cs="Arial"/>
          <w:sz w:val="22"/>
          <w:szCs w:val="22"/>
        </w:rPr>
      </w:pPr>
      <w:bookmarkStart w:id="28" w:name="_Toc79070591"/>
      <w:r w:rsidRPr="009F14F5">
        <w:rPr>
          <w:rFonts w:ascii="Arial" w:hAnsi="Arial" w:cs="Arial"/>
          <w:sz w:val="22"/>
          <w:szCs w:val="22"/>
        </w:rPr>
        <w:t xml:space="preserve">ANEXO III: </w:t>
      </w:r>
      <w:r w:rsidR="00B63931" w:rsidRPr="009F14F5">
        <w:rPr>
          <w:rFonts w:ascii="Arial" w:hAnsi="Arial" w:cs="Arial"/>
          <w:sz w:val="22"/>
          <w:szCs w:val="22"/>
        </w:rPr>
        <w:t>MINUTA DE CONTRATO</w:t>
      </w:r>
      <w:bookmarkEnd w:id="28"/>
    </w:p>
    <w:p w14:paraId="5C5FDC60" w14:textId="77777777" w:rsidR="00B63931" w:rsidRPr="009F14F5" w:rsidRDefault="00B63931" w:rsidP="00A91EB1">
      <w:pPr>
        <w:spacing w:after="0" w:line="240" w:lineRule="auto"/>
        <w:jc w:val="center"/>
        <w:rPr>
          <w:rFonts w:cs="Arial"/>
          <w:b/>
        </w:rPr>
      </w:pPr>
    </w:p>
    <w:p w14:paraId="649624AA" w14:textId="77777777" w:rsidR="00B63931" w:rsidRPr="009F14F5" w:rsidRDefault="00B63931" w:rsidP="00A91EB1">
      <w:pPr>
        <w:spacing w:after="0" w:line="240" w:lineRule="auto"/>
        <w:jc w:val="both"/>
        <w:rPr>
          <w:rFonts w:cs="Arial"/>
        </w:rPr>
      </w:pPr>
      <w:r w:rsidRPr="009F14F5">
        <w:rPr>
          <w:rFonts w:cs="Arial"/>
          <w:b/>
        </w:rPr>
        <w:t>CONTRATO N</w:t>
      </w:r>
      <w:r w:rsidRPr="009F14F5">
        <w:rPr>
          <w:rFonts w:cs="Arial"/>
          <w:b/>
          <w:u w:val="single"/>
          <w:vertAlign w:val="superscript"/>
        </w:rPr>
        <w:t>o</w:t>
      </w:r>
      <w:r w:rsidRPr="009F14F5">
        <w:rPr>
          <w:rFonts w:cs="Arial"/>
          <w:b/>
        </w:rPr>
        <w:t xml:space="preserve">. ....................... </w:t>
      </w:r>
    </w:p>
    <w:p w14:paraId="6F098D22" w14:textId="77777777" w:rsidR="00B63931" w:rsidRPr="009F14F5" w:rsidRDefault="00B63931" w:rsidP="00A91EB1">
      <w:pPr>
        <w:spacing w:after="0" w:line="240" w:lineRule="auto"/>
        <w:jc w:val="both"/>
        <w:rPr>
          <w:rFonts w:cs="Arial"/>
        </w:rPr>
      </w:pPr>
    </w:p>
    <w:p w14:paraId="5C784976" w14:textId="77777777" w:rsidR="00B63931" w:rsidRPr="009F14F5" w:rsidRDefault="00B63931" w:rsidP="00A91EB1">
      <w:pPr>
        <w:spacing w:after="0" w:line="240" w:lineRule="auto"/>
        <w:jc w:val="both"/>
        <w:rPr>
          <w:rFonts w:cs="Arial"/>
          <w:b/>
        </w:rPr>
      </w:pPr>
      <w:r w:rsidRPr="009F14F5">
        <w:rPr>
          <w:rFonts w:cs="Arial"/>
        </w:rPr>
        <w:t xml:space="preserve">CONTRATO REFERENTE À PRESTAÇÃO DE SERVIÇOS, QUE ENTRE SI FAZEM O SERVIÇO AUTÔNOMO DE ÁGUA E ESGOTO DE JACAREÍ-SAAE E A EMPRESA </w:t>
      </w:r>
      <w:r w:rsidRPr="009F14F5">
        <w:rPr>
          <w:rFonts w:cs="Arial"/>
          <w:b/>
        </w:rPr>
        <w:t>...</w:t>
      </w:r>
      <w:r w:rsidR="00E35C06" w:rsidRPr="009F14F5">
        <w:rPr>
          <w:rFonts w:cs="Arial"/>
          <w:b/>
        </w:rPr>
        <w:t>................</w:t>
      </w:r>
    </w:p>
    <w:p w14:paraId="0DA7144E" w14:textId="77777777" w:rsidR="00B63931" w:rsidRPr="009F14F5" w:rsidRDefault="00B63931" w:rsidP="00A91EB1">
      <w:pPr>
        <w:spacing w:after="0" w:line="240" w:lineRule="auto"/>
        <w:jc w:val="both"/>
        <w:rPr>
          <w:rFonts w:cs="Arial"/>
        </w:rPr>
      </w:pPr>
    </w:p>
    <w:p w14:paraId="5DC29F0B" w14:textId="77777777" w:rsidR="0056092F" w:rsidRPr="009F14F5" w:rsidRDefault="0056092F" w:rsidP="00A91EB1">
      <w:pPr>
        <w:spacing w:after="0" w:line="240" w:lineRule="auto"/>
        <w:jc w:val="both"/>
        <w:rPr>
          <w:rFonts w:cs="Arial"/>
        </w:rPr>
      </w:pPr>
    </w:p>
    <w:p w14:paraId="1676B2BE" w14:textId="224BF0B3" w:rsidR="00934E33" w:rsidRPr="009F14F5" w:rsidRDefault="00B63931" w:rsidP="00A91EB1">
      <w:pPr>
        <w:spacing w:after="0" w:line="240" w:lineRule="auto"/>
        <w:jc w:val="both"/>
        <w:rPr>
          <w:rFonts w:cs="Arial"/>
          <w:b/>
        </w:rPr>
      </w:pPr>
      <w:r w:rsidRPr="009F14F5">
        <w:rPr>
          <w:rFonts w:cs="Arial"/>
          <w:b/>
        </w:rPr>
        <w:t>REFERENTE PREGÃO ELETRÔNICO N</w:t>
      </w:r>
      <w:r w:rsidRPr="009F14F5">
        <w:rPr>
          <w:rFonts w:cs="Arial"/>
          <w:b/>
          <w:u w:val="single"/>
          <w:vertAlign w:val="superscript"/>
        </w:rPr>
        <w:t>O</w:t>
      </w:r>
      <w:r w:rsidRPr="009F14F5">
        <w:rPr>
          <w:rFonts w:cs="Arial"/>
          <w:b/>
        </w:rPr>
        <w:t xml:space="preserve">. </w:t>
      </w:r>
      <w:r w:rsidR="004C2150">
        <w:rPr>
          <w:rFonts w:cs="Arial"/>
          <w:b/>
        </w:rPr>
        <w:t>044</w:t>
      </w:r>
      <w:r w:rsidR="00934E33" w:rsidRPr="009F14F5">
        <w:rPr>
          <w:rFonts w:cs="Arial"/>
          <w:b/>
        </w:rPr>
        <w:t>/2021</w:t>
      </w:r>
      <w:r w:rsidRPr="009F14F5">
        <w:rPr>
          <w:rFonts w:cs="Arial"/>
          <w:b/>
        </w:rPr>
        <w:t xml:space="preserve">            </w:t>
      </w:r>
      <w:r w:rsidR="00E35C06" w:rsidRPr="009F14F5">
        <w:rPr>
          <w:rFonts w:cs="Arial"/>
          <w:b/>
        </w:rPr>
        <w:t xml:space="preserve">      </w:t>
      </w:r>
      <w:r w:rsidR="00035B19" w:rsidRPr="009F14F5">
        <w:rPr>
          <w:rFonts w:cs="Arial"/>
          <w:b/>
        </w:rPr>
        <w:t xml:space="preserve">  </w:t>
      </w:r>
      <w:r w:rsidR="006573CC" w:rsidRPr="009F14F5">
        <w:rPr>
          <w:rFonts w:cs="Arial"/>
          <w:b/>
        </w:rPr>
        <w:t xml:space="preserve">     </w:t>
      </w:r>
    </w:p>
    <w:p w14:paraId="0E5C575E" w14:textId="62B3EB8D" w:rsidR="00B63931" w:rsidRPr="009F14F5" w:rsidRDefault="00B63931" w:rsidP="00A91EB1">
      <w:pPr>
        <w:spacing w:after="0" w:line="240" w:lineRule="auto"/>
        <w:jc w:val="both"/>
        <w:rPr>
          <w:rFonts w:cs="Arial"/>
          <w:b/>
        </w:rPr>
      </w:pPr>
      <w:r w:rsidRPr="009F14F5">
        <w:rPr>
          <w:rFonts w:cs="Arial"/>
          <w:b/>
        </w:rPr>
        <w:t xml:space="preserve">SC nº </w:t>
      </w:r>
      <w:r w:rsidR="00934E33" w:rsidRPr="009F14F5">
        <w:rPr>
          <w:rFonts w:cs="Arial"/>
          <w:b/>
        </w:rPr>
        <w:t>1727/2021</w:t>
      </w:r>
    </w:p>
    <w:p w14:paraId="079079FC" w14:textId="77777777" w:rsidR="00B63931" w:rsidRPr="009F14F5" w:rsidRDefault="00B63931" w:rsidP="00A91EB1">
      <w:pPr>
        <w:spacing w:after="0" w:line="240" w:lineRule="auto"/>
        <w:jc w:val="both"/>
        <w:rPr>
          <w:rFonts w:cs="Arial"/>
        </w:rPr>
      </w:pPr>
    </w:p>
    <w:p w14:paraId="4CA45AF0" w14:textId="77777777" w:rsidR="0056092F" w:rsidRPr="009F14F5" w:rsidRDefault="0056092F" w:rsidP="00A91EB1">
      <w:pPr>
        <w:spacing w:after="0" w:line="240" w:lineRule="auto"/>
        <w:jc w:val="both"/>
        <w:rPr>
          <w:rFonts w:cs="Arial"/>
        </w:rPr>
      </w:pPr>
    </w:p>
    <w:p w14:paraId="58419156" w14:textId="77777777" w:rsidR="00B63931" w:rsidRPr="009F14F5" w:rsidRDefault="00B63931" w:rsidP="00A91EB1">
      <w:pPr>
        <w:spacing w:after="0" w:line="240" w:lineRule="auto"/>
        <w:jc w:val="both"/>
        <w:rPr>
          <w:rFonts w:cs="Arial"/>
        </w:rPr>
      </w:pPr>
      <w:r w:rsidRPr="009F14F5">
        <w:rPr>
          <w:rFonts w:cs="Arial"/>
        </w:rPr>
        <w:t>Pelo presente instrumento, as partes contratantes abaixo designadas e qualificadas, ajustam entre si e na melhor forma de direito, mediante as cláusulas e condições abaixo especificadas, com observância às normas da Lei Federal n</w:t>
      </w:r>
      <w:r w:rsidRPr="009F14F5">
        <w:rPr>
          <w:rFonts w:cs="Arial"/>
          <w:u w:val="single"/>
          <w:vertAlign w:val="superscript"/>
        </w:rPr>
        <w:t>o</w:t>
      </w:r>
      <w:r w:rsidRPr="009F14F5">
        <w:rPr>
          <w:rFonts w:cs="Arial"/>
        </w:rPr>
        <w:t xml:space="preserve"> 8.666/93 e demais normas legais aplicáveis à espécie, o seguinte contrato administrativo:</w:t>
      </w:r>
    </w:p>
    <w:p w14:paraId="66717C83" w14:textId="77777777" w:rsidR="00B63931" w:rsidRPr="009F14F5" w:rsidRDefault="00B63931" w:rsidP="00A91EB1">
      <w:pPr>
        <w:spacing w:after="0" w:line="240" w:lineRule="auto"/>
        <w:jc w:val="both"/>
        <w:rPr>
          <w:rFonts w:cs="Arial"/>
        </w:rPr>
      </w:pPr>
    </w:p>
    <w:p w14:paraId="2AC2997D" w14:textId="77777777" w:rsidR="00383E75" w:rsidRPr="009F14F5" w:rsidRDefault="00B63931" w:rsidP="00A91EB1">
      <w:pPr>
        <w:spacing w:after="0" w:line="240" w:lineRule="auto"/>
        <w:jc w:val="both"/>
        <w:rPr>
          <w:rFonts w:cs="Arial"/>
        </w:rPr>
      </w:pPr>
      <w:r w:rsidRPr="009F14F5">
        <w:rPr>
          <w:rFonts w:cs="Arial"/>
          <w:b/>
        </w:rPr>
        <w:t>I - DAS PARTES CONTRATANTES</w:t>
      </w:r>
    </w:p>
    <w:p w14:paraId="06871978" w14:textId="77777777" w:rsidR="00383E75" w:rsidRPr="009F14F5" w:rsidRDefault="00383E75" w:rsidP="00A91EB1">
      <w:pPr>
        <w:spacing w:after="0" w:line="240" w:lineRule="auto"/>
        <w:jc w:val="both"/>
        <w:rPr>
          <w:rFonts w:eastAsia="Calibri" w:cs="Arial"/>
        </w:rPr>
      </w:pPr>
    </w:p>
    <w:p w14:paraId="0849519E" w14:textId="7442C27F" w:rsidR="00B63931" w:rsidRPr="009F14F5" w:rsidRDefault="00A8562E" w:rsidP="00934E33">
      <w:pPr>
        <w:pStyle w:val="PargrafodaLista"/>
        <w:numPr>
          <w:ilvl w:val="0"/>
          <w:numId w:val="46"/>
        </w:numPr>
        <w:jc w:val="both"/>
        <w:rPr>
          <w:b/>
          <w:sz w:val="22"/>
          <w:szCs w:val="22"/>
        </w:rPr>
      </w:pPr>
      <w:r w:rsidRPr="009F14F5">
        <w:rPr>
          <w:sz w:val="22"/>
          <w:szCs w:val="22"/>
        </w:rPr>
        <w:t xml:space="preserve">Pelo presente instrumento, na melhor forma de direito, de um lado o </w:t>
      </w:r>
      <w:r w:rsidRPr="009F14F5">
        <w:rPr>
          <w:b/>
          <w:bCs/>
          <w:sz w:val="22"/>
          <w:szCs w:val="22"/>
        </w:rPr>
        <w:t>SERVIÇO AUTÔNOMO DE ÁGUA E ESGOTO DE JACAREÍ</w:t>
      </w:r>
      <w:r w:rsidRPr="009F14F5">
        <w:rPr>
          <w:sz w:val="22"/>
          <w:szCs w:val="22"/>
        </w:rPr>
        <w:t>, autarquia municipal, pessoa jurídica de direito público interno, criada pela Lei Municipal n</w:t>
      </w:r>
      <w:r w:rsidRPr="009F14F5">
        <w:rPr>
          <w:sz w:val="22"/>
          <w:szCs w:val="22"/>
          <w:vertAlign w:val="superscript"/>
        </w:rPr>
        <w:t>o</w:t>
      </w:r>
      <w:r w:rsidR="00934E33" w:rsidRPr="009F14F5">
        <w:rPr>
          <w:sz w:val="22"/>
          <w:szCs w:val="22"/>
          <w:vertAlign w:val="superscript"/>
        </w:rPr>
        <w:t xml:space="preserve"> </w:t>
      </w:r>
      <w:r w:rsidRPr="009F14F5">
        <w:rPr>
          <w:sz w:val="22"/>
          <w:szCs w:val="22"/>
        </w:rPr>
        <w:t>1.761/76, com sede na cidade de Jacareí – SP, inscrito no CNPJ/MF sob o n</w:t>
      </w:r>
      <w:r w:rsidRPr="009F14F5">
        <w:rPr>
          <w:sz w:val="22"/>
          <w:szCs w:val="22"/>
          <w:vertAlign w:val="superscript"/>
        </w:rPr>
        <w:t xml:space="preserve">o </w:t>
      </w:r>
      <w:r w:rsidR="00204684" w:rsidRPr="009F14F5">
        <w:rPr>
          <w:sz w:val="22"/>
          <w:szCs w:val="22"/>
        </w:rPr>
        <w:t>48.962.625/0001-60, sediado à</w:t>
      </w:r>
      <w:r w:rsidRPr="009F14F5">
        <w:rPr>
          <w:sz w:val="22"/>
          <w:szCs w:val="22"/>
        </w:rPr>
        <w:t xml:space="preserve"> Rua</w:t>
      </w:r>
      <w:r w:rsidR="00204684" w:rsidRPr="009F14F5">
        <w:rPr>
          <w:sz w:val="22"/>
          <w:szCs w:val="22"/>
        </w:rPr>
        <w:t xml:space="preserve"> Miguel Leite do Amparo</w:t>
      </w:r>
      <w:r w:rsidRPr="009F14F5">
        <w:rPr>
          <w:sz w:val="22"/>
          <w:szCs w:val="22"/>
        </w:rPr>
        <w:t xml:space="preserve">, </w:t>
      </w:r>
      <w:r w:rsidR="00204684" w:rsidRPr="009F14F5">
        <w:rPr>
          <w:sz w:val="22"/>
          <w:szCs w:val="22"/>
        </w:rPr>
        <w:t>121</w:t>
      </w:r>
      <w:r w:rsidRPr="009F14F5">
        <w:rPr>
          <w:sz w:val="22"/>
          <w:szCs w:val="22"/>
        </w:rPr>
        <w:t xml:space="preserve"> - Centro, Jacareí, SP – CEP: 12.3</w:t>
      </w:r>
      <w:r w:rsidR="00204684" w:rsidRPr="009F14F5">
        <w:rPr>
          <w:sz w:val="22"/>
          <w:szCs w:val="22"/>
        </w:rPr>
        <w:t>27</w:t>
      </w:r>
      <w:r w:rsidRPr="009F14F5">
        <w:rPr>
          <w:sz w:val="22"/>
          <w:szCs w:val="22"/>
        </w:rPr>
        <w:t>-</w:t>
      </w:r>
      <w:r w:rsidR="00204684" w:rsidRPr="009F14F5">
        <w:rPr>
          <w:sz w:val="22"/>
          <w:szCs w:val="22"/>
        </w:rPr>
        <w:t>703</w:t>
      </w:r>
      <w:r w:rsidRPr="009F14F5">
        <w:rPr>
          <w:sz w:val="22"/>
          <w:szCs w:val="22"/>
        </w:rPr>
        <w:t xml:space="preserve">, neste ato representado por seu Presidente, </w:t>
      </w:r>
      <w:r w:rsidR="00934E33" w:rsidRPr="009F14F5">
        <w:rPr>
          <w:b/>
          <w:sz w:val="22"/>
          <w:szCs w:val="22"/>
        </w:rPr>
        <w:t>NELSON GONÇALVES PRIANTI JUNIOR</w:t>
      </w:r>
      <w:r w:rsidR="00934E33" w:rsidRPr="009F14F5">
        <w:rPr>
          <w:sz w:val="22"/>
          <w:szCs w:val="22"/>
        </w:rPr>
        <w:t>, brasileiro, solteiro, biólogo Dr. em Engenharia Civil na área de Saneamento e Ambiental, portado</w:t>
      </w:r>
      <w:r w:rsidR="00F51EA6" w:rsidRPr="009F14F5">
        <w:rPr>
          <w:sz w:val="22"/>
          <w:szCs w:val="22"/>
        </w:rPr>
        <w:t>r da  Cédula de Identidade RG nº 10.378.109-2 SSP/SP e do CPF nº</w:t>
      </w:r>
      <w:r w:rsidR="00934E33" w:rsidRPr="009F14F5">
        <w:rPr>
          <w:sz w:val="22"/>
          <w:szCs w:val="22"/>
        </w:rPr>
        <w:t xml:space="preserve"> 019.131.528-12, doravante neste instrumento designada simplesmente pela sigla SAAE de Jacareí</w:t>
      </w:r>
      <w:r w:rsidRPr="009F14F5">
        <w:rPr>
          <w:sz w:val="22"/>
          <w:szCs w:val="22"/>
        </w:rPr>
        <w:t>, doravante denominado simplesmente CONTRATANTE</w:t>
      </w:r>
      <w:r w:rsidR="00D941EA" w:rsidRPr="009F14F5">
        <w:rPr>
          <w:sz w:val="22"/>
          <w:szCs w:val="22"/>
        </w:rPr>
        <w:t xml:space="preserve">; </w:t>
      </w:r>
    </w:p>
    <w:p w14:paraId="6F23BD37" w14:textId="491ECCA8" w:rsidR="0002528B" w:rsidRPr="009F14F5" w:rsidRDefault="0002528B" w:rsidP="00A91EB1">
      <w:pPr>
        <w:spacing w:after="0" w:line="240" w:lineRule="auto"/>
        <w:jc w:val="both"/>
        <w:rPr>
          <w:rFonts w:cs="Arial"/>
        </w:rPr>
      </w:pPr>
    </w:p>
    <w:p w14:paraId="7FCCE16D" w14:textId="77777777" w:rsidR="00B63931" w:rsidRPr="009F14F5" w:rsidRDefault="00C9628A" w:rsidP="00A91EB1">
      <w:pPr>
        <w:spacing w:after="0" w:line="240" w:lineRule="auto"/>
        <w:jc w:val="both"/>
        <w:rPr>
          <w:rFonts w:cs="Arial"/>
        </w:rPr>
      </w:pPr>
      <w:r w:rsidRPr="009F14F5">
        <w:rPr>
          <w:rFonts w:cs="Arial"/>
        </w:rPr>
        <w:t xml:space="preserve">b) </w:t>
      </w:r>
      <w:r w:rsidR="00B63931" w:rsidRPr="009F14F5">
        <w:rPr>
          <w:rFonts w:cs="Arial"/>
        </w:rPr>
        <w:t xml:space="preserve">de outro lado a empresa </w:t>
      </w:r>
      <w:r w:rsidR="00B63931" w:rsidRPr="009F14F5">
        <w:rPr>
          <w:rFonts w:cs="Arial"/>
          <w:b/>
        </w:rPr>
        <w:t>.................................................................................................</w:t>
      </w:r>
      <w:r w:rsidR="00286F68" w:rsidRPr="009F14F5">
        <w:rPr>
          <w:rFonts w:cs="Arial"/>
          <w:b/>
        </w:rPr>
        <w:t>...........</w:t>
      </w:r>
    </w:p>
    <w:p w14:paraId="71F11A4A" w14:textId="60BFB54C" w:rsidR="0044489B" w:rsidRPr="009F14F5" w:rsidRDefault="0044489B" w:rsidP="00A91EB1">
      <w:pPr>
        <w:spacing w:after="0" w:line="240" w:lineRule="auto"/>
        <w:jc w:val="both"/>
        <w:rPr>
          <w:rFonts w:cs="Arial"/>
        </w:rPr>
      </w:pPr>
    </w:p>
    <w:p w14:paraId="359AFCCD" w14:textId="77777777" w:rsidR="00D446AA" w:rsidRPr="009F14F5" w:rsidRDefault="00D446AA" w:rsidP="00A91EB1">
      <w:pPr>
        <w:spacing w:after="0" w:line="240" w:lineRule="auto"/>
        <w:jc w:val="both"/>
        <w:rPr>
          <w:rFonts w:cs="Arial"/>
        </w:rPr>
      </w:pPr>
    </w:p>
    <w:p w14:paraId="498A8749" w14:textId="77777777" w:rsidR="00B63931" w:rsidRPr="009F14F5" w:rsidRDefault="00B63931" w:rsidP="00A91EB1">
      <w:pPr>
        <w:spacing w:after="0" w:line="240" w:lineRule="auto"/>
        <w:jc w:val="both"/>
        <w:rPr>
          <w:rFonts w:cs="Arial"/>
          <w:b/>
        </w:rPr>
      </w:pPr>
      <w:r w:rsidRPr="009F14F5">
        <w:rPr>
          <w:rFonts w:cs="Arial"/>
          <w:b/>
        </w:rPr>
        <w:t>II - DO OBJETO</w:t>
      </w:r>
    </w:p>
    <w:p w14:paraId="6274E5D7" w14:textId="77777777" w:rsidR="00C25D1D" w:rsidRPr="009F14F5" w:rsidRDefault="00C25D1D" w:rsidP="00A91EB1">
      <w:pPr>
        <w:tabs>
          <w:tab w:val="num" w:pos="810"/>
        </w:tabs>
        <w:spacing w:after="0" w:line="240" w:lineRule="auto"/>
        <w:jc w:val="both"/>
        <w:rPr>
          <w:rFonts w:cs="Arial"/>
        </w:rPr>
      </w:pPr>
    </w:p>
    <w:p w14:paraId="39A25FA5" w14:textId="03D69097" w:rsidR="00B63931" w:rsidRPr="009F14F5" w:rsidRDefault="002B2821" w:rsidP="00A91EB1">
      <w:pPr>
        <w:pStyle w:val="Ttulo"/>
        <w:tabs>
          <w:tab w:val="left" w:pos="142"/>
        </w:tabs>
        <w:jc w:val="both"/>
        <w:rPr>
          <w:rFonts w:ascii="Arial" w:hAnsi="Arial" w:cs="Arial"/>
          <w:b w:val="0"/>
          <w:sz w:val="22"/>
          <w:szCs w:val="22"/>
        </w:rPr>
      </w:pPr>
      <w:r w:rsidRPr="009F14F5">
        <w:rPr>
          <w:rFonts w:ascii="Arial" w:hAnsi="Arial" w:cs="Arial"/>
          <w:bCs w:val="0"/>
          <w:sz w:val="22"/>
          <w:szCs w:val="22"/>
        </w:rPr>
        <w:t>2.1</w:t>
      </w:r>
      <w:r w:rsidRPr="009F14F5">
        <w:rPr>
          <w:rFonts w:ascii="Arial" w:hAnsi="Arial" w:cs="Arial"/>
          <w:sz w:val="22"/>
          <w:szCs w:val="22"/>
        </w:rPr>
        <w:t>.</w:t>
      </w:r>
      <w:r w:rsidRPr="009F14F5">
        <w:rPr>
          <w:rFonts w:ascii="Arial" w:hAnsi="Arial" w:cs="Arial"/>
          <w:b w:val="0"/>
          <w:sz w:val="22"/>
          <w:szCs w:val="22"/>
        </w:rPr>
        <w:t xml:space="preserve"> </w:t>
      </w:r>
      <w:r w:rsidR="00B63931" w:rsidRPr="009F14F5">
        <w:rPr>
          <w:rFonts w:ascii="Arial" w:hAnsi="Arial" w:cs="Arial"/>
          <w:b w:val="0"/>
          <w:sz w:val="22"/>
          <w:szCs w:val="22"/>
        </w:rPr>
        <w:t xml:space="preserve">O objeto do presente contrato é </w:t>
      </w:r>
      <w:r w:rsidR="002C756B" w:rsidRPr="009F14F5">
        <w:rPr>
          <w:rFonts w:ascii="Arial" w:hAnsi="Arial" w:cs="Arial"/>
          <w:b w:val="0"/>
          <w:sz w:val="22"/>
          <w:szCs w:val="22"/>
        </w:rPr>
        <w:t>a</w:t>
      </w:r>
      <w:r w:rsidR="00D91E20">
        <w:rPr>
          <w:rFonts w:ascii="Arial" w:hAnsi="Arial" w:cs="Arial"/>
          <w:b w:val="0"/>
          <w:sz w:val="22"/>
          <w:szCs w:val="22"/>
        </w:rPr>
        <w:t xml:space="preserve"> </w:t>
      </w:r>
      <w:r w:rsidR="00CF0DA5" w:rsidRPr="009F14F5">
        <w:rPr>
          <w:rFonts w:ascii="Arial" w:hAnsi="Arial" w:cs="Arial"/>
          <w:b w:val="0"/>
          <w:sz w:val="22"/>
          <w:szCs w:val="22"/>
        </w:rPr>
        <w:t>CONTRATAÇÃO DE APÓLICE DE SEGURO DE VIDA EM GRUPO COM LIMITE DE IDADE DE ATÉ 75(SETENTA E CINCO) ANOS PARA OS EMPREGADOS ATIVOS E AFASTADOS, DIRETORES E COMISSIONADOS DO SAAE-JACAREÍ, DECORRENTE DA SOLICITAÇÃO DE COMPRA (SC) 1727/2021, CONFORME TERMO DE REFERÊNCIA</w:t>
      </w:r>
      <w:r w:rsidR="007016FC" w:rsidRPr="009F14F5">
        <w:rPr>
          <w:rFonts w:ascii="Arial" w:hAnsi="Arial" w:cs="Arial"/>
          <w:bCs w:val="0"/>
          <w:sz w:val="22"/>
          <w:szCs w:val="22"/>
        </w:rPr>
        <w:t>,</w:t>
      </w:r>
      <w:r w:rsidR="003E7D5C" w:rsidRPr="009F14F5">
        <w:rPr>
          <w:rFonts w:ascii="Arial" w:hAnsi="Arial" w:cs="Arial"/>
          <w:b w:val="0"/>
          <w:sz w:val="22"/>
          <w:szCs w:val="22"/>
        </w:rPr>
        <w:t xml:space="preserve"> </w:t>
      </w:r>
      <w:r w:rsidR="003E7D5C" w:rsidRPr="009F14F5">
        <w:rPr>
          <w:rFonts w:ascii="Arial" w:hAnsi="Arial" w:cs="Arial"/>
          <w:bCs w:val="0"/>
          <w:sz w:val="22"/>
          <w:szCs w:val="22"/>
        </w:rPr>
        <w:t>ANEXO AO EDITAL</w:t>
      </w:r>
      <w:r w:rsidR="003E7D5C" w:rsidRPr="009F14F5">
        <w:rPr>
          <w:rFonts w:ascii="Arial" w:hAnsi="Arial" w:cs="Arial"/>
          <w:b w:val="0"/>
          <w:sz w:val="22"/>
          <w:szCs w:val="22"/>
        </w:rPr>
        <w:t xml:space="preserve"> </w:t>
      </w:r>
      <w:r w:rsidR="00B63931" w:rsidRPr="009F14F5">
        <w:rPr>
          <w:rFonts w:ascii="Arial" w:hAnsi="Arial" w:cs="Arial"/>
          <w:b w:val="0"/>
          <w:sz w:val="22"/>
          <w:szCs w:val="22"/>
        </w:rPr>
        <w:t xml:space="preserve">do </w:t>
      </w:r>
      <w:r w:rsidR="00B63931" w:rsidRPr="009F14F5">
        <w:rPr>
          <w:rFonts w:ascii="Arial" w:hAnsi="Arial" w:cs="Arial"/>
          <w:sz w:val="22"/>
          <w:szCs w:val="22"/>
        </w:rPr>
        <w:t xml:space="preserve">Pregão </w:t>
      </w:r>
      <w:r w:rsidR="003E7D5C" w:rsidRPr="009F14F5">
        <w:rPr>
          <w:rFonts w:ascii="Arial" w:hAnsi="Arial" w:cs="Arial"/>
          <w:sz w:val="22"/>
          <w:szCs w:val="22"/>
        </w:rPr>
        <w:t xml:space="preserve">Eletrônico </w:t>
      </w:r>
      <w:r w:rsidR="00B63931" w:rsidRPr="009F14F5">
        <w:rPr>
          <w:rFonts w:ascii="Arial" w:hAnsi="Arial" w:cs="Arial"/>
          <w:sz w:val="22"/>
          <w:szCs w:val="22"/>
        </w:rPr>
        <w:t xml:space="preserve">nº. </w:t>
      </w:r>
      <w:r w:rsidR="007016FC" w:rsidRPr="009F14F5">
        <w:rPr>
          <w:rFonts w:ascii="Arial" w:hAnsi="Arial" w:cs="Arial"/>
          <w:sz w:val="22"/>
          <w:szCs w:val="22"/>
        </w:rPr>
        <w:t>...................../2020,</w:t>
      </w:r>
      <w:r w:rsidR="00B63931" w:rsidRPr="009F14F5">
        <w:rPr>
          <w:rFonts w:ascii="Arial" w:hAnsi="Arial" w:cs="Arial"/>
          <w:b w:val="0"/>
          <w:sz w:val="22"/>
          <w:szCs w:val="22"/>
        </w:rPr>
        <w:t xml:space="preserve"> que passa a fazer parte deste ajuste, como se nele estivesse</w:t>
      </w:r>
      <w:r w:rsidR="00B63931" w:rsidRPr="009F14F5">
        <w:rPr>
          <w:rFonts w:ascii="Arial" w:hAnsi="Arial" w:cs="Arial"/>
          <w:b w:val="0"/>
          <w:color w:val="000000"/>
          <w:sz w:val="22"/>
          <w:szCs w:val="22"/>
        </w:rPr>
        <w:t>.</w:t>
      </w:r>
    </w:p>
    <w:p w14:paraId="253BFE0E" w14:textId="2D1A297A" w:rsidR="0044489B" w:rsidRPr="009F14F5" w:rsidRDefault="0044489B" w:rsidP="00A91EB1">
      <w:pPr>
        <w:spacing w:after="0" w:line="240" w:lineRule="auto"/>
        <w:jc w:val="both"/>
        <w:rPr>
          <w:rFonts w:cs="Arial"/>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77"/>
        <w:gridCol w:w="3549"/>
        <w:gridCol w:w="1178"/>
        <w:gridCol w:w="1346"/>
        <w:gridCol w:w="1549"/>
      </w:tblGrid>
      <w:tr w:rsidR="00C91AFD" w:rsidRPr="009F14F5" w14:paraId="5CBEF288" w14:textId="77777777" w:rsidTr="009E25C4">
        <w:trPr>
          <w:trHeight w:val="553"/>
        </w:trPr>
        <w:tc>
          <w:tcPr>
            <w:tcW w:w="851" w:type="dxa"/>
            <w:shd w:val="clear" w:color="auto" w:fill="auto"/>
          </w:tcPr>
          <w:p w14:paraId="048A823B" w14:textId="7777777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QTDE</w:t>
            </w:r>
          </w:p>
        </w:tc>
        <w:tc>
          <w:tcPr>
            <w:tcW w:w="850" w:type="dxa"/>
            <w:shd w:val="clear" w:color="auto" w:fill="auto"/>
          </w:tcPr>
          <w:p w14:paraId="50B2BBC4" w14:textId="7777777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UNID</w:t>
            </w:r>
          </w:p>
        </w:tc>
        <w:tc>
          <w:tcPr>
            <w:tcW w:w="3564" w:type="dxa"/>
            <w:shd w:val="clear" w:color="auto" w:fill="auto"/>
          </w:tcPr>
          <w:p w14:paraId="73DA4017" w14:textId="7777777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DESCRIÇÃO</w:t>
            </w:r>
          </w:p>
        </w:tc>
        <w:tc>
          <w:tcPr>
            <w:tcW w:w="1180" w:type="dxa"/>
            <w:shd w:val="clear" w:color="auto" w:fill="auto"/>
          </w:tcPr>
          <w:p w14:paraId="16D9B628" w14:textId="0DB5FEE9"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VALOR UNIT</w:t>
            </w:r>
            <w:r w:rsidR="000E4D17" w:rsidRPr="009F14F5">
              <w:rPr>
                <w:rFonts w:eastAsia="Times New Roman" w:cs="Arial"/>
                <w:b/>
              </w:rPr>
              <w:t>.</w:t>
            </w:r>
          </w:p>
          <w:p w14:paraId="392DE37D" w14:textId="710952AF"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POR VIDA</w:t>
            </w:r>
            <w:r w:rsidR="000E4D17" w:rsidRPr="009F14F5">
              <w:rPr>
                <w:rFonts w:eastAsia="Times New Roman" w:cs="Arial"/>
                <w:b/>
              </w:rPr>
              <w:t xml:space="preserve"> (R$)</w:t>
            </w:r>
          </w:p>
        </w:tc>
        <w:tc>
          <w:tcPr>
            <w:tcW w:w="1350" w:type="dxa"/>
          </w:tcPr>
          <w:p w14:paraId="307D0CC6" w14:textId="7777777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 xml:space="preserve">VALOR </w:t>
            </w:r>
          </w:p>
          <w:p w14:paraId="485FE404" w14:textId="1A00E386"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POR MÊS</w:t>
            </w:r>
            <w:r w:rsidR="000E4D17" w:rsidRPr="009F14F5">
              <w:rPr>
                <w:rFonts w:eastAsia="Times New Roman" w:cs="Arial"/>
                <w:b/>
              </w:rPr>
              <w:t xml:space="preserve"> (R$)</w:t>
            </w:r>
          </w:p>
        </w:tc>
        <w:tc>
          <w:tcPr>
            <w:tcW w:w="1555" w:type="dxa"/>
            <w:shd w:val="clear" w:color="auto" w:fill="auto"/>
          </w:tcPr>
          <w:p w14:paraId="21BB505C" w14:textId="7777777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VALOR TOTAL</w:t>
            </w:r>
          </w:p>
          <w:p w14:paraId="2A06AA45" w14:textId="44E03D17" w:rsidR="00C91AFD" w:rsidRPr="009F14F5" w:rsidRDefault="00C91AFD" w:rsidP="009E25C4">
            <w:pPr>
              <w:tabs>
                <w:tab w:val="left" w:pos="1635"/>
              </w:tabs>
              <w:spacing w:line="240" w:lineRule="auto"/>
              <w:jc w:val="center"/>
              <w:rPr>
                <w:rFonts w:eastAsia="Times New Roman" w:cs="Arial"/>
                <w:b/>
              </w:rPr>
            </w:pPr>
            <w:r w:rsidRPr="009F14F5">
              <w:rPr>
                <w:rFonts w:eastAsia="Times New Roman" w:cs="Arial"/>
                <w:b/>
              </w:rPr>
              <w:t>PARA 12 MESES</w:t>
            </w:r>
            <w:r w:rsidR="000E4D17" w:rsidRPr="009F14F5">
              <w:rPr>
                <w:rFonts w:eastAsia="Times New Roman" w:cs="Arial"/>
                <w:b/>
              </w:rPr>
              <w:t xml:space="preserve"> (R$)</w:t>
            </w:r>
          </w:p>
        </w:tc>
      </w:tr>
      <w:tr w:rsidR="00C91AFD" w:rsidRPr="009F14F5" w14:paraId="074151D3" w14:textId="77777777" w:rsidTr="009E25C4">
        <w:tc>
          <w:tcPr>
            <w:tcW w:w="851" w:type="dxa"/>
            <w:shd w:val="clear" w:color="auto" w:fill="auto"/>
          </w:tcPr>
          <w:p w14:paraId="246B209A" w14:textId="64C6398C" w:rsidR="00C91AFD" w:rsidRPr="009F14F5" w:rsidRDefault="00CF0DA5" w:rsidP="009E25C4">
            <w:pPr>
              <w:tabs>
                <w:tab w:val="left" w:pos="1635"/>
              </w:tabs>
              <w:spacing w:line="240" w:lineRule="auto"/>
              <w:jc w:val="center"/>
              <w:rPr>
                <w:rFonts w:eastAsia="Times New Roman" w:cs="Arial"/>
                <w:bCs/>
              </w:rPr>
            </w:pPr>
            <w:r w:rsidRPr="009F14F5">
              <w:rPr>
                <w:rFonts w:eastAsia="Times New Roman" w:cs="Arial"/>
                <w:bCs/>
              </w:rPr>
              <w:t>446</w:t>
            </w:r>
          </w:p>
        </w:tc>
        <w:tc>
          <w:tcPr>
            <w:tcW w:w="850" w:type="dxa"/>
            <w:shd w:val="clear" w:color="auto" w:fill="auto"/>
          </w:tcPr>
          <w:p w14:paraId="3CCE7B94" w14:textId="77777777" w:rsidR="00C91AFD" w:rsidRPr="009F14F5" w:rsidRDefault="00C91AFD" w:rsidP="009E25C4">
            <w:pPr>
              <w:tabs>
                <w:tab w:val="left" w:pos="1635"/>
              </w:tabs>
              <w:spacing w:line="240" w:lineRule="auto"/>
              <w:jc w:val="center"/>
              <w:rPr>
                <w:rFonts w:eastAsia="Times New Roman" w:cs="Arial"/>
                <w:bCs/>
              </w:rPr>
            </w:pPr>
            <w:r w:rsidRPr="009F14F5">
              <w:rPr>
                <w:rFonts w:eastAsia="Times New Roman" w:cs="Arial"/>
                <w:bCs/>
              </w:rPr>
              <w:t>VIDAS</w:t>
            </w:r>
          </w:p>
        </w:tc>
        <w:tc>
          <w:tcPr>
            <w:tcW w:w="3564" w:type="dxa"/>
            <w:shd w:val="clear" w:color="auto" w:fill="auto"/>
          </w:tcPr>
          <w:p w14:paraId="5867A91E" w14:textId="420A1FB7" w:rsidR="00C91AFD" w:rsidRPr="009F14F5" w:rsidRDefault="00CF0DA5" w:rsidP="009E25C4">
            <w:pPr>
              <w:jc w:val="both"/>
              <w:rPr>
                <w:rFonts w:eastAsia="Times New Roman" w:cs="Arial"/>
                <w:bCs/>
              </w:rPr>
            </w:pPr>
            <w:r w:rsidRPr="009F14F5">
              <w:rPr>
                <w:rFonts w:eastAsia="Times New Roman" w:cs="Arial"/>
                <w:bCs/>
              </w:rPr>
              <w:t xml:space="preserve">CONTRATAÇÃO DE APÓLICE DE SEGURO DE VIDA EM GRUPO COM LIMITE DE IDADE DE ATÉ 75(SETENTA E CINCO) </w:t>
            </w:r>
            <w:r w:rsidRPr="009F14F5">
              <w:rPr>
                <w:rFonts w:eastAsia="Times New Roman" w:cs="Arial"/>
                <w:bCs/>
              </w:rPr>
              <w:lastRenderedPageBreak/>
              <w:t>ANOS PARA OS EMPREGADOS ATIVOS E AFASTADOS, DIRETORES E COMISSIONADOS DO SAAE-JACAREÍ, DECORRENTE DA SOLICITAÇÃO DE COMPRA (SC) 1727/2021, CONFORME TERMO DE REFERÊNCIA.</w:t>
            </w:r>
          </w:p>
        </w:tc>
        <w:tc>
          <w:tcPr>
            <w:tcW w:w="1180" w:type="dxa"/>
            <w:shd w:val="clear" w:color="auto" w:fill="auto"/>
          </w:tcPr>
          <w:p w14:paraId="1BCFC143" w14:textId="5BE165C0" w:rsidR="00C91AFD" w:rsidRPr="009F14F5" w:rsidRDefault="00C91AFD" w:rsidP="009E25C4">
            <w:pPr>
              <w:tabs>
                <w:tab w:val="left" w:pos="1635"/>
              </w:tabs>
              <w:spacing w:line="240" w:lineRule="auto"/>
              <w:jc w:val="center"/>
              <w:rPr>
                <w:rFonts w:eastAsia="Times New Roman" w:cs="Arial"/>
                <w:bCs/>
              </w:rPr>
            </w:pPr>
            <w:r w:rsidRPr="009F14F5">
              <w:rPr>
                <w:rFonts w:eastAsia="Times New Roman" w:cs="Arial"/>
                <w:bCs/>
              </w:rPr>
              <w:lastRenderedPageBreak/>
              <w:t xml:space="preserve"> </w:t>
            </w:r>
          </w:p>
        </w:tc>
        <w:tc>
          <w:tcPr>
            <w:tcW w:w="1350" w:type="dxa"/>
          </w:tcPr>
          <w:p w14:paraId="0C35E742" w14:textId="2F254BF8" w:rsidR="00C91AFD" w:rsidRPr="009F14F5" w:rsidRDefault="00C91AFD" w:rsidP="009E25C4">
            <w:pPr>
              <w:tabs>
                <w:tab w:val="left" w:pos="1635"/>
              </w:tabs>
              <w:spacing w:line="240" w:lineRule="auto"/>
              <w:jc w:val="center"/>
              <w:rPr>
                <w:rFonts w:eastAsia="Times New Roman" w:cs="Arial"/>
                <w:bCs/>
              </w:rPr>
            </w:pPr>
          </w:p>
        </w:tc>
        <w:tc>
          <w:tcPr>
            <w:tcW w:w="1555" w:type="dxa"/>
            <w:shd w:val="clear" w:color="auto" w:fill="auto"/>
          </w:tcPr>
          <w:p w14:paraId="0AF58022" w14:textId="7D304A0D" w:rsidR="00C91AFD" w:rsidRPr="009F14F5" w:rsidRDefault="00C91AFD" w:rsidP="009E25C4">
            <w:pPr>
              <w:tabs>
                <w:tab w:val="left" w:pos="1635"/>
              </w:tabs>
              <w:spacing w:line="240" w:lineRule="auto"/>
              <w:jc w:val="center"/>
              <w:rPr>
                <w:rFonts w:eastAsia="Times New Roman" w:cs="Arial"/>
                <w:bCs/>
              </w:rPr>
            </w:pPr>
          </w:p>
        </w:tc>
      </w:tr>
    </w:tbl>
    <w:p w14:paraId="5FB5E930" w14:textId="77777777" w:rsidR="00D446AA" w:rsidRPr="009F14F5" w:rsidRDefault="00D446AA" w:rsidP="00A91EB1">
      <w:pPr>
        <w:spacing w:after="0" w:line="240" w:lineRule="auto"/>
        <w:jc w:val="both"/>
        <w:rPr>
          <w:rFonts w:cs="Arial"/>
        </w:rPr>
      </w:pPr>
    </w:p>
    <w:p w14:paraId="098E3302" w14:textId="7C0E442D" w:rsidR="00B63931" w:rsidRPr="009F14F5" w:rsidRDefault="00B63931" w:rsidP="00A91EB1">
      <w:pPr>
        <w:spacing w:after="0" w:line="240" w:lineRule="auto"/>
        <w:jc w:val="both"/>
        <w:rPr>
          <w:rFonts w:cs="Arial"/>
          <w:b/>
        </w:rPr>
      </w:pPr>
      <w:r w:rsidRPr="009F14F5">
        <w:rPr>
          <w:rFonts w:cs="Arial"/>
          <w:b/>
        </w:rPr>
        <w:t>III – DO PRAZO</w:t>
      </w:r>
      <w:r w:rsidR="00675566" w:rsidRPr="009F14F5">
        <w:rPr>
          <w:rFonts w:cs="Arial"/>
          <w:b/>
        </w:rPr>
        <w:t xml:space="preserve"> DE VIGÊNCIA DO CONTRATO </w:t>
      </w:r>
    </w:p>
    <w:p w14:paraId="2F4797FD" w14:textId="77777777" w:rsidR="002D3EB7" w:rsidRPr="009F14F5" w:rsidRDefault="002D3EB7" w:rsidP="00A91EB1">
      <w:pPr>
        <w:pStyle w:val="Corpodetexto"/>
        <w:rPr>
          <w:rFonts w:cs="Arial"/>
          <w:b w:val="0"/>
          <w:sz w:val="22"/>
          <w:szCs w:val="22"/>
        </w:rPr>
      </w:pPr>
    </w:p>
    <w:p w14:paraId="689E8A97" w14:textId="5F73B54F" w:rsidR="00F8576D" w:rsidRPr="009F14F5" w:rsidRDefault="002B2821" w:rsidP="00A91EB1">
      <w:pPr>
        <w:spacing w:after="0" w:line="240" w:lineRule="auto"/>
        <w:jc w:val="both"/>
        <w:rPr>
          <w:rFonts w:cs="Arial"/>
        </w:rPr>
      </w:pPr>
      <w:r w:rsidRPr="009F14F5">
        <w:rPr>
          <w:rFonts w:cs="Arial"/>
          <w:b/>
          <w:bCs/>
          <w:color w:val="000000"/>
        </w:rPr>
        <w:t>3.1.</w:t>
      </w:r>
      <w:r w:rsidRPr="009F14F5">
        <w:rPr>
          <w:rFonts w:cs="Arial"/>
          <w:color w:val="000000"/>
        </w:rPr>
        <w:t xml:space="preserve"> </w:t>
      </w:r>
      <w:r w:rsidR="00F8576D" w:rsidRPr="009F14F5">
        <w:rPr>
          <w:rFonts w:cs="Arial"/>
          <w:color w:val="000000"/>
        </w:rPr>
        <w:t>O prazo de vigência do contrato</w:t>
      </w:r>
      <w:r w:rsidR="00F8576D" w:rsidRPr="009F14F5">
        <w:rPr>
          <w:rFonts w:cs="Arial"/>
        </w:rPr>
        <w:t xml:space="preserve"> será de </w:t>
      </w:r>
      <w:r w:rsidR="00F8576D" w:rsidRPr="009F14F5">
        <w:rPr>
          <w:rFonts w:cs="Arial"/>
          <w:b/>
        </w:rPr>
        <w:t>12 (doze) meses</w:t>
      </w:r>
      <w:r w:rsidR="00F8576D" w:rsidRPr="009F14F5">
        <w:rPr>
          <w:rFonts w:cs="Arial"/>
        </w:rPr>
        <w:t xml:space="preserve">, </w:t>
      </w:r>
      <w:r w:rsidR="00C91AFD" w:rsidRPr="009F14F5">
        <w:rPr>
          <w:rFonts w:cs="Arial"/>
        </w:rPr>
        <w:t>contados da zero</w:t>
      </w:r>
      <w:r w:rsidR="00B61C3D" w:rsidRPr="009F14F5">
        <w:rPr>
          <w:rFonts w:cs="Arial"/>
        </w:rPr>
        <w:t>(0) hora do dia de sua assinatura, com possibilidade de prorrogação, mediante termo</w:t>
      </w:r>
      <w:r w:rsidR="00C91AFD" w:rsidRPr="009F14F5">
        <w:rPr>
          <w:rFonts w:cs="Arial"/>
        </w:rPr>
        <w:t xml:space="preserve"> aditivo, em conformidade com o a</w:t>
      </w:r>
      <w:r w:rsidR="00B61C3D" w:rsidRPr="009F14F5">
        <w:rPr>
          <w:rFonts w:cs="Arial"/>
        </w:rPr>
        <w:t xml:space="preserve">rt. 57 e </w:t>
      </w:r>
      <w:r w:rsidR="00C91AFD" w:rsidRPr="009F14F5">
        <w:rPr>
          <w:rFonts w:cs="Arial"/>
        </w:rPr>
        <w:t>o a</w:t>
      </w:r>
      <w:r w:rsidR="00B61C3D" w:rsidRPr="009F14F5">
        <w:rPr>
          <w:rFonts w:cs="Arial"/>
        </w:rPr>
        <w:t xml:space="preserve">rt. 65 da Lei 8.666/93 e suas alterações. </w:t>
      </w:r>
    </w:p>
    <w:p w14:paraId="2537C036" w14:textId="77777777" w:rsidR="00F8576D" w:rsidRPr="009F14F5" w:rsidRDefault="00F8576D" w:rsidP="00A91EB1">
      <w:pPr>
        <w:spacing w:after="0" w:line="240" w:lineRule="auto"/>
        <w:jc w:val="both"/>
        <w:rPr>
          <w:rFonts w:cs="Arial"/>
          <w:b/>
        </w:rPr>
      </w:pPr>
    </w:p>
    <w:p w14:paraId="66D5AD09" w14:textId="6FBC1B4B" w:rsidR="00F8576D" w:rsidRPr="009F14F5" w:rsidRDefault="002B2821" w:rsidP="00A91EB1">
      <w:pPr>
        <w:spacing w:after="0" w:line="240" w:lineRule="auto"/>
        <w:jc w:val="both"/>
        <w:rPr>
          <w:rFonts w:cs="Arial"/>
        </w:rPr>
      </w:pPr>
      <w:r w:rsidRPr="009F14F5">
        <w:rPr>
          <w:rFonts w:cs="Arial"/>
          <w:b/>
          <w:bCs/>
        </w:rPr>
        <w:t>3.1.1.</w:t>
      </w:r>
      <w:r w:rsidRPr="009F14F5">
        <w:rPr>
          <w:rFonts w:cs="Arial"/>
        </w:rPr>
        <w:t xml:space="preserve"> </w:t>
      </w:r>
      <w:r w:rsidR="00F8576D" w:rsidRPr="009F14F5">
        <w:rPr>
          <w:rFonts w:cs="Arial"/>
        </w:rPr>
        <w:t xml:space="preserve">Findo o prazo estabelecido acima, o contrato poderá ser prorrogado por iguais e sucessivos períodos, limitado a 60 (sessenta) meses. Havendo interesse do SAAE – Jacareí na referida prorrogação, haverá manifestação por escrito por parte do CONTRATANTE com antecedência mínima de </w:t>
      </w:r>
      <w:r w:rsidR="00B61C3D" w:rsidRPr="009F14F5">
        <w:rPr>
          <w:rFonts w:cs="Arial"/>
        </w:rPr>
        <w:t>60</w:t>
      </w:r>
      <w:r w:rsidR="00F8576D" w:rsidRPr="009F14F5">
        <w:rPr>
          <w:rFonts w:cs="Arial"/>
        </w:rPr>
        <w:t xml:space="preserve"> (</w:t>
      </w:r>
      <w:r w:rsidR="00B61C3D" w:rsidRPr="009F14F5">
        <w:rPr>
          <w:rFonts w:cs="Arial"/>
        </w:rPr>
        <w:t>sessenta</w:t>
      </w:r>
      <w:r w:rsidR="00F8576D" w:rsidRPr="009F14F5">
        <w:rPr>
          <w:rFonts w:cs="Arial"/>
        </w:rPr>
        <w:t xml:space="preserve">) dias. </w:t>
      </w:r>
    </w:p>
    <w:p w14:paraId="493704A1" w14:textId="5EB9804F" w:rsidR="000B2182" w:rsidRPr="009F14F5" w:rsidRDefault="000B2182" w:rsidP="00A91EB1">
      <w:pPr>
        <w:spacing w:after="0" w:line="240" w:lineRule="auto"/>
        <w:jc w:val="both"/>
        <w:rPr>
          <w:rFonts w:cs="Arial"/>
        </w:rPr>
      </w:pPr>
    </w:p>
    <w:p w14:paraId="728F7695" w14:textId="402C863C" w:rsidR="000B2182" w:rsidRPr="009F14F5" w:rsidRDefault="002B2821" w:rsidP="000B2182">
      <w:pPr>
        <w:spacing w:after="0" w:line="240" w:lineRule="auto"/>
        <w:jc w:val="both"/>
        <w:rPr>
          <w:rFonts w:cs="Arial"/>
          <w:b/>
          <w:bCs/>
        </w:rPr>
      </w:pPr>
      <w:r w:rsidRPr="009F14F5">
        <w:rPr>
          <w:rFonts w:cs="Arial"/>
          <w:b/>
          <w:bCs/>
        </w:rPr>
        <w:t xml:space="preserve">3.2. </w:t>
      </w:r>
      <w:r w:rsidR="000B2182" w:rsidRPr="009F14F5">
        <w:rPr>
          <w:rFonts w:cs="Arial"/>
          <w:b/>
          <w:bCs/>
        </w:rPr>
        <w:t xml:space="preserve">DATA BASE DA PROPOSTA: A DATA BASE A SER CONSIDERADA DEVERÁ SER A DO MÊS DA ENTREGA DA PROPOSTA. </w:t>
      </w:r>
    </w:p>
    <w:p w14:paraId="04C533E9" w14:textId="77777777" w:rsidR="000B2182" w:rsidRPr="009F14F5" w:rsidRDefault="000B2182" w:rsidP="000B2182">
      <w:pPr>
        <w:pStyle w:val="Corpodetexto"/>
        <w:rPr>
          <w:rFonts w:cs="Arial"/>
          <w:b w:val="0"/>
          <w:sz w:val="22"/>
          <w:szCs w:val="22"/>
        </w:rPr>
      </w:pPr>
    </w:p>
    <w:p w14:paraId="1CB0DB31" w14:textId="2495AA05" w:rsidR="00F8576D" w:rsidRPr="009F14F5" w:rsidRDefault="002B2821" w:rsidP="00A91EB1">
      <w:pPr>
        <w:spacing w:after="0" w:line="240" w:lineRule="auto"/>
        <w:jc w:val="both"/>
        <w:rPr>
          <w:rFonts w:cs="Arial"/>
        </w:rPr>
      </w:pPr>
      <w:r w:rsidRPr="009F14F5">
        <w:rPr>
          <w:rFonts w:cs="Arial"/>
          <w:b/>
          <w:bCs/>
        </w:rPr>
        <w:t>3.3.</w:t>
      </w:r>
      <w:r w:rsidRPr="009F14F5">
        <w:rPr>
          <w:rFonts w:cs="Arial"/>
        </w:rPr>
        <w:t xml:space="preserve"> </w:t>
      </w:r>
      <w:r w:rsidR="00F8576D" w:rsidRPr="009F14F5">
        <w:rPr>
          <w:rFonts w:cs="Arial"/>
        </w:rPr>
        <w:t>Decorrido o prazo do contrato e ocorrendo a prorrogação contratual, os reajustes se darão pela aplicação do IGPM (ou no caso de sua extinção, outro índice que vier por determinação do Governo Federal) e de acordo com a variação ocorrida entre o mês da apresentação da proposta e o 12</w:t>
      </w:r>
      <w:r w:rsidR="00F8576D" w:rsidRPr="009F14F5">
        <w:rPr>
          <w:rFonts w:cs="Arial"/>
          <w:u w:val="single"/>
          <w:vertAlign w:val="superscript"/>
        </w:rPr>
        <w:t>o</w:t>
      </w:r>
      <w:r w:rsidR="00F8576D" w:rsidRPr="009F14F5">
        <w:rPr>
          <w:rFonts w:cs="Arial"/>
        </w:rPr>
        <w:t xml:space="preserve"> </w:t>
      </w:r>
      <w:r w:rsidR="00284187" w:rsidRPr="009F14F5">
        <w:rPr>
          <w:rFonts w:cs="Arial"/>
        </w:rPr>
        <w:t xml:space="preserve">(décimo segundo) </w:t>
      </w:r>
      <w:r w:rsidR="00F8576D" w:rsidRPr="009F14F5">
        <w:rPr>
          <w:rFonts w:cs="Arial"/>
        </w:rPr>
        <w:t>mês de execução do Contrato, passando a vigorar o novo preço do 13</w:t>
      </w:r>
      <w:r w:rsidR="00F8576D" w:rsidRPr="009F14F5">
        <w:rPr>
          <w:rFonts w:cs="Arial"/>
          <w:u w:val="single"/>
          <w:vertAlign w:val="superscript"/>
        </w:rPr>
        <w:t>o</w:t>
      </w:r>
      <w:r w:rsidR="00F8576D" w:rsidRPr="009F14F5">
        <w:rPr>
          <w:rFonts w:cs="Arial"/>
        </w:rPr>
        <w:t xml:space="preserve"> </w:t>
      </w:r>
      <w:r w:rsidR="00284187" w:rsidRPr="009F14F5">
        <w:rPr>
          <w:rFonts w:cs="Arial"/>
        </w:rPr>
        <w:t xml:space="preserve">(décimo terceiro) </w:t>
      </w:r>
      <w:r w:rsidR="00F8576D" w:rsidRPr="009F14F5">
        <w:rPr>
          <w:rFonts w:cs="Arial"/>
        </w:rPr>
        <w:t>mês.</w:t>
      </w:r>
    </w:p>
    <w:p w14:paraId="6D038250" w14:textId="77777777" w:rsidR="000B2182" w:rsidRPr="009F14F5" w:rsidRDefault="000B2182" w:rsidP="00A91EB1">
      <w:pPr>
        <w:spacing w:after="0" w:line="240" w:lineRule="auto"/>
        <w:jc w:val="both"/>
        <w:rPr>
          <w:rFonts w:cs="Arial"/>
          <w:b/>
        </w:rPr>
      </w:pPr>
    </w:p>
    <w:p w14:paraId="6F302648" w14:textId="1C6515D6" w:rsidR="00B63931" w:rsidRPr="009F14F5" w:rsidRDefault="00D407C7" w:rsidP="00A91EB1">
      <w:pPr>
        <w:spacing w:after="0" w:line="240" w:lineRule="auto"/>
        <w:jc w:val="both"/>
        <w:rPr>
          <w:rFonts w:cs="Arial"/>
          <w:b/>
        </w:rPr>
      </w:pPr>
      <w:r w:rsidRPr="009F14F5">
        <w:rPr>
          <w:rFonts w:cs="Arial"/>
          <w:b/>
        </w:rPr>
        <w:t>I</w:t>
      </w:r>
      <w:r w:rsidR="00B63931" w:rsidRPr="009F14F5">
        <w:rPr>
          <w:rFonts w:cs="Arial"/>
          <w:b/>
        </w:rPr>
        <w:t xml:space="preserve">V - DAS </w:t>
      </w:r>
      <w:r w:rsidR="00BC7081" w:rsidRPr="009F14F5">
        <w:rPr>
          <w:rFonts w:cs="Arial"/>
          <w:b/>
        </w:rPr>
        <w:t xml:space="preserve">RESPONSABILIDADES E </w:t>
      </w:r>
      <w:r w:rsidR="00B63931" w:rsidRPr="009F14F5">
        <w:rPr>
          <w:rFonts w:cs="Arial"/>
          <w:b/>
        </w:rPr>
        <w:t>OBRIGAÇÕES</w:t>
      </w:r>
      <w:r w:rsidR="003B6686" w:rsidRPr="009F14F5">
        <w:rPr>
          <w:rFonts w:cs="Arial"/>
          <w:b/>
        </w:rPr>
        <w:t xml:space="preserve"> </w:t>
      </w:r>
      <w:r w:rsidRPr="009F14F5">
        <w:rPr>
          <w:rFonts w:cs="Arial"/>
          <w:b/>
        </w:rPr>
        <w:t>DA CONTRATADA</w:t>
      </w:r>
      <w:r w:rsidR="00B63931" w:rsidRPr="009F14F5">
        <w:rPr>
          <w:rFonts w:cs="Arial"/>
          <w:b/>
        </w:rPr>
        <w:t xml:space="preserve">: </w:t>
      </w:r>
    </w:p>
    <w:p w14:paraId="253983AE" w14:textId="77777777" w:rsidR="003B6686" w:rsidRPr="009F14F5" w:rsidRDefault="003B6686" w:rsidP="00A91EB1">
      <w:pPr>
        <w:spacing w:after="0" w:line="240" w:lineRule="auto"/>
        <w:jc w:val="both"/>
        <w:rPr>
          <w:rFonts w:cs="Arial"/>
          <w:b/>
        </w:rPr>
      </w:pPr>
    </w:p>
    <w:p w14:paraId="35C36EAC" w14:textId="38D5F6F2" w:rsidR="00B63931" w:rsidRPr="009F14F5" w:rsidRDefault="00453B9A" w:rsidP="00A91EB1">
      <w:pPr>
        <w:spacing w:after="0" w:line="240" w:lineRule="auto"/>
        <w:jc w:val="both"/>
        <w:rPr>
          <w:rFonts w:cs="Arial"/>
        </w:rPr>
      </w:pPr>
      <w:r w:rsidRPr="009F14F5">
        <w:rPr>
          <w:rFonts w:cs="Arial"/>
          <w:b/>
          <w:bCs/>
        </w:rPr>
        <w:t>4.1.</w:t>
      </w:r>
      <w:r w:rsidRPr="009F14F5">
        <w:rPr>
          <w:rFonts w:cs="Arial"/>
        </w:rPr>
        <w:t xml:space="preserve"> </w:t>
      </w:r>
      <w:r w:rsidR="00BC7081" w:rsidRPr="009F14F5">
        <w:rPr>
          <w:rFonts w:cs="Arial"/>
        </w:rPr>
        <w:t xml:space="preserve">A Contratada declara ter pleno conhecimento das condições contratuais, pelo que reconhece ser perfeitamente viável o cumprimento integral e pontual dos encargos assumidos, tais como: </w:t>
      </w:r>
    </w:p>
    <w:p w14:paraId="36E9A501" w14:textId="3C6BEC1C" w:rsidR="00BC7081" w:rsidRPr="009F14F5" w:rsidRDefault="00BC7081" w:rsidP="00A91EB1">
      <w:pPr>
        <w:spacing w:after="0" w:line="240" w:lineRule="auto"/>
        <w:jc w:val="both"/>
        <w:rPr>
          <w:rFonts w:cs="Arial"/>
        </w:rPr>
      </w:pPr>
    </w:p>
    <w:p w14:paraId="134DB25C" w14:textId="78B90A81" w:rsidR="00BC7081" w:rsidRPr="009F14F5" w:rsidRDefault="00453B9A" w:rsidP="00A91EB1">
      <w:pPr>
        <w:spacing w:after="0" w:line="240" w:lineRule="auto"/>
        <w:jc w:val="both"/>
        <w:rPr>
          <w:rFonts w:cs="Arial"/>
        </w:rPr>
      </w:pPr>
      <w:r w:rsidRPr="009F14F5">
        <w:rPr>
          <w:rFonts w:cs="Arial"/>
          <w:b/>
          <w:bCs/>
        </w:rPr>
        <w:t xml:space="preserve">4.2.  </w:t>
      </w:r>
      <w:r w:rsidR="00BC7081" w:rsidRPr="009F14F5">
        <w:rPr>
          <w:rFonts w:cs="Arial"/>
        </w:rPr>
        <w:t xml:space="preserve">Haverá dispensa de atestado médico para ingresso na apólice. Os segurados serão aceitos nas condições de saúde em que se encontram; </w:t>
      </w:r>
    </w:p>
    <w:p w14:paraId="7C5F6F01" w14:textId="743271D8" w:rsidR="00BC7081" w:rsidRPr="009F14F5" w:rsidRDefault="00BC7081" w:rsidP="00A91EB1">
      <w:pPr>
        <w:spacing w:after="0" w:line="240" w:lineRule="auto"/>
        <w:jc w:val="both"/>
        <w:rPr>
          <w:rFonts w:cs="Arial"/>
        </w:rPr>
      </w:pPr>
    </w:p>
    <w:p w14:paraId="731A722C" w14:textId="4478DA0A" w:rsidR="000E5D51" w:rsidRPr="009F14F5" w:rsidRDefault="00453B9A" w:rsidP="000E5D51">
      <w:pPr>
        <w:pStyle w:val="Corpodetexto"/>
        <w:tabs>
          <w:tab w:val="left" w:pos="9639"/>
        </w:tabs>
        <w:rPr>
          <w:rFonts w:cs="Arial"/>
          <w:b w:val="0"/>
          <w:bCs/>
          <w:sz w:val="22"/>
          <w:szCs w:val="22"/>
        </w:rPr>
      </w:pPr>
      <w:r w:rsidRPr="009F14F5">
        <w:rPr>
          <w:rFonts w:cs="Arial"/>
          <w:sz w:val="22"/>
          <w:szCs w:val="22"/>
        </w:rPr>
        <w:t>4.3.</w:t>
      </w:r>
      <w:r w:rsidR="000E5D51" w:rsidRPr="009F14F5">
        <w:rPr>
          <w:rFonts w:cs="Arial"/>
          <w:b w:val="0"/>
          <w:bCs/>
          <w:sz w:val="22"/>
          <w:szCs w:val="22"/>
        </w:rPr>
        <w:t xml:space="preserve"> A apólice de seguro de vida em grupo, documento integrante do presente Contrato cobrirá e indenizará, segundo as condições gerais indicadas no instrumento convocatório, os sinistros consistentes em morte por qualquer natureza, morte acidental, invalidez por doença ou acidente decretada pelo IPMJ – Instituto de Previdência do Município de Jacareí.</w:t>
      </w:r>
    </w:p>
    <w:p w14:paraId="589B04E2" w14:textId="77777777" w:rsidR="000E5D51" w:rsidRPr="009F14F5" w:rsidRDefault="000E5D51" w:rsidP="000E5D51">
      <w:pPr>
        <w:pStyle w:val="Corpodetexto"/>
        <w:rPr>
          <w:rFonts w:cs="Arial"/>
          <w:b w:val="0"/>
          <w:bCs/>
          <w:sz w:val="22"/>
          <w:szCs w:val="22"/>
        </w:rPr>
      </w:pPr>
    </w:p>
    <w:p w14:paraId="4E173887" w14:textId="4EC2342F" w:rsidR="000E5D51" w:rsidRPr="009F14F5" w:rsidRDefault="00453B9A" w:rsidP="000E5D51">
      <w:pPr>
        <w:pStyle w:val="Corpodetexto"/>
        <w:rPr>
          <w:rFonts w:cs="Arial"/>
          <w:b w:val="0"/>
          <w:bCs/>
          <w:sz w:val="22"/>
          <w:szCs w:val="22"/>
        </w:rPr>
      </w:pPr>
      <w:r w:rsidRPr="009F14F5">
        <w:rPr>
          <w:rFonts w:cs="Arial"/>
          <w:sz w:val="22"/>
          <w:szCs w:val="22"/>
        </w:rPr>
        <w:t>4.4.</w:t>
      </w:r>
      <w:r w:rsidR="000E5D51" w:rsidRPr="009F14F5">
        <w:rPr>
          <w:rFonts w:cs="Arial"/>
          <w:b w:val="0"/>
          <w:bCs/>
          <w:sz w:val="22"/>
          <w:szCs w:val="22"/>
        </w:rPr>
        <w:t xml:space="preserve"> Os beneficiários serão indicados pelos segurados. Na falta de indicação de beneficiários, o capital segurado será pago conforme estabelecido no Código Civil Brasileiro nos Artigos 792 e 793.</w:t>
      </w:r>
    </w:p>
    <w:p w14:paraId="6BE0787E" w14:textId="77777777" w:rsidR="000E5D51" w:rsidRPr="009F14F5" w:rsidRDefault="000E5D51" w:rsidP="000E5D51">
      <w:pPr>
        <w:pStyle w:val="PargrafodaLista"/>
        <w:ind w:left="0"/>
        <w:rPr>
          <w:bCs/>
          <w:sz w:val="22"/>
          <w:szCs w:val="22"/>
        </w:rPr>
      </w:pPr>
    </w:p>
    <w:p w14:paraId="1D7B77BB" w14:textId="5A8E0E0E" w:rsidR="000E5D51" w:rsidRPr="009F14F5" w:rsidRDefault="00453B9A" w:rsidP="000E5D51">
      <w:pPr>
        <w:pStyle w:val="Corpodetexto"/>
        <w:rPr>
          <w:rFonts w:cs="Arial"/>
          <w:b w:val="0"/>
          <w:bCs/>
          <w:sz w:val="22"/>
          <w:szCs w:val="22"/>
        </w:rPr>
      </w:pPr>
      <w:r w:rsidRPr="009F14F5">
        <w:rPr>
          <w:rFonts w:cs="Arial"/>
          <w:sz w:val="22"/>
          <w:szCs w:val="22"/>
        </w:rPr>
        <w:t>4.5.</w:t>
      </w:r>
      <w:r w:rsidR="000E5D51" w:rsidRPr="009F14F5">
        <w:rPr>
          <w:rFonts w:cs="Arial"/>
          <w:b w:val="0"/>
          <w:bCs/>
          <w:sz w:val="22"/>
          <w:szCs w:val="22"/>
        </w:rPr>
        <w:t xml:space="preserve"> A CONTRATADA deverá, automaticamente, incorporar ao seguro e respectivas coberturas, os empregados e diretores, com limite de idade até 75 anos, contratados durante a vigência do presente contrato.</w:t>
      </w:r>
    </w:p>
    <w:p w14:paraId="24AD0173" w14:textId="77777777" w:rsidR="000E5D51" w:rsidRPr="009F14F5" w:rsidRDefault="000E5D51" w:rsidP="000E5D51">
      <w:pPr>
        <w:pStyle w:val="Corpodetexto"/>
        <w:rPr>
          <w:rFonts w:cs="Arial"/>
          <w:b w:val="0"/>
          <w:bCs/>
          <w:sz w:val="22"/>
          <w:szCs w:val="22"/>
        </w:rPr>
      </w:pPr>
    </w:p>
    <w:p w14:paraId="1C1D5B51" w14:textId="63CAF245" w:rsidR="000E5D51" w:rsidRPr="009F14F5" w:rsidRDefault="00453B9A" w:rsidP="000E5D51">
      <w:pPr>
        <w:pStyle w:val="Corpodetexto"/>
        <w:rPr>
          <w:rFonts w:cs="Arial"/>
          <w:b w:val="0"/>
          <w:bCs/>
          <w:sz w:val="22"/>
          <w:szCs w:val="22"/>
        </w:rPr>
      </w:pPr>
      <w:r w:rsidRPr="009F14F5">
        <w:rPr>
          <w:rFonts w:cs="Arial"/>
          <w:sz w:val="22"/>
          <w:szCs w:val="22"/>
        </w:rPr>
        <w:t>4.6.</w:t>
      </w:r>
      <w:r w:rsidR="000E5D51" w:rsidRPr="009F14F5">
        <w:rPr>
          <w:rFonts w:cs="Arial"/>
          <w:b w:val="0"/>
          <w:bCs/>
          <w:sz w:val="22"/>
          <w:szCs w:val="22"/>
        </w:rPr>
        <w:t xml:space="preserve"> O SAAE - Jacareí, mediante a comu</w:t>
      </w:r>
      <w:r w:rsidR="00CE34A9" w:rsidRPr="009F14F5">
        <w:rPr>
          <w:rFonts w:cs="Arial"/>
          <w:b w:val="0"/>
          <w:bCs/>
          <w:sz w:val="22"/>
          <w:szCs w:val="22"/>
        </w:rPr>
        <w:t>nicação por escrito</w:t>
      </w:r>
      <w:r w:rsidR="0075407B" w:rsidRPr="009F14F5">
        <w:rPr>
          <w:rFonts w:cs="Arial"/>
          <w:b w:val="0"/>
          <w:bCs/>
          <w:sz w:val="22"/>
          <w:szCs w:val="22"/>
        </w:rPr>
        <w:t>,</w:t>
      </w:r>
      <w:r w:rsidR="00CE34A9" w:rsidRPr="009F14F5">
        <w:rPr>
          <w:rFonts w:cs="Arial"/>
          <w:b w:val="0"/>
          <w:bCs/>
          <w:sz w:val="22"/>
          <w:szCs w:val="22"/>
        </w:rPr>
        <w:t xml:space="preserve"> endereçará à</w:t>
      </w:r>
      <w:r w:rsidR="000E5D51" w:rsidRPr="009F14F5">
        <w:rPr>
          <w:rFonts w:cs="Arial"/>
          <w:b w:val="0"/>
          <w:bCs/>
          <w:sz w:val="22"/>
          <w:szCs w:val="22"/>
        </w:rPr>
        <w:t xml:space="preserve"> CONTRATADA</w:t>
      </w:r>
      <w:r w:rsidR="00CE34A9" w:rsidRPr="009F14F5">
        <w:rPr>
          <w:rFonts w:cs="Arial"/>
          <w:b w:val="0"/>
          <w:bCs/>
          <w:sz w:val="22"/>
          <w:szCs w:val="22"/>
        </w:rPr>
        <w:t>,</w:t>
      </w:r>
      <w:r w:rsidR="000E5D51" w:rsidRPr="009F14F5">
        <w:rPr>
          <w:rFonts w:cs="Arial"/>
          <w:b w:val="0"/>
          <w:bCs/>
          <w:sz w:val="22"/>
          <w:szCs w:val="22"/>
        </w:rPr>
        <w:t xml:space="preserve"> em data a ser definida, a relação de inclusão e exclusão na apólice.</w:t>
      </w:r>
    </w:p>
    <w:p w14:paraId="2D44F14B" w14:textId="77777777" w:rsidR="000E5D51" w:rsidRPr="009F14F5" w:rsidRDefault="000E5D51" w:rsidP="000E5D51">
      <w:pPr>
        <w:pStyle w:val="Corpodetexto"/>
        <w:rPr>
          <w:rFonts w:cs="Arial"/>
          <w:b w:val="0"/>
          <w:bCs/>
          <w:sz w:val="22"/>
          <w:szCs w:val="22"/>
        </w:rPr>
      </w:pPr>
    </w:p>
    <w:p w14:paraId="48E98CEF" w14:textId="2CE17C45" w:rsidR="000E5D51" w:rsidRPr="009F14F5" w:rsidRDefault="00453B9A" w:rsidP="000E5D51">
      <w:pPr>
        <w:pStyle w:val="Corpodetexto"/>
        <w:tabs>
          <w:tab w:val="left" w:pos="9639"/>
        </w:tabs>
        <w:rPr>
          <w:rFonts w:cs="Arial"/>
          <w:b w:val="0"/>
          <w:bCs/>
          <w:sz w:val="22"/>
          <w:szCs w:val="22"/>
        </w:rPr>
      </w:pPr>
      <w:r w:rsidRPr="009F14F5">
        <w:rPr>
          <w:rFonts w:cs="Arial"/>
          <w:sz w:val="22"/>
          <w:szCs w:val="22"/>
        </w:rPr>
        <w:t>4.7.</w:t>
      </w:r>
      <w:r w:rsidR="000E5D51" w:rsidRPr="009F14F5">
        <w:rPr>
          <w:rFonts w:cs="Arial"/>
          <w:b w:val="0"/>
          <w:bCs/>
          <w:sz w:val="22"/>
          <w:szCs w:val="22"/>
        </w:rPr>
        <w:t xml:space="preserve"> A CONTRATADA processará a exclusão dos empregados abrangidos pelo seguro objeto do presente contrato, quando desligados do quadro do SAAE - Jacareí, no mês seguinte do efetivo desligamento do empregado, período em que permanecerão cobertos pelas cláusulas do seguro, sendo que para efeito deste item, o mês corresponderá do dia “x” (dia da assinatura do presente contrato) de um mês, ao dia “x-</w:t>
      </w:r>
      <w:smartTag w:uri="urn:schemas-microsoft-com:office:smarttags" w:element="metricconverter">
        <w:smartTagPr>
          <w:attr w:name="ProductID" w:val="1”"/>
        </w:smartTagPr>
        <w:r w:rsidR="000E5D51" w:rsidRPr="009F14F5">
          <w:rPr>
            <w:rFonts w:cs="Arial"/>
            <w:b w:val="0"/>
            <w:bCs/>
            <w:sz w:val="22"/>
            <w:szCs w:val="22"/>
          </w:rPr>
          <w:t>1”</w:t>
        </w:r>
      </w:smartTag>
      <w:r w:rsidR="000E5D51" w:rsidRPr="009F14F5">
        <w:rPr>
          <w:rFonts w:cs="Arial"/>
          <w:b w:val="0"/>
          <w:bCs/>
          <w:sz w:val="22"/>
          <w:szCs w:val="22"/>
        </w:rPr>
        <w:t xml:space="preserve"> do mês seguinte.</w:t>
      </w:r>
    </w:p>
    <w:p w14:paraId="42D079A0" w14:textId="77777777" w:rsidR="000E5D51" w:rsidRPr="009F14F5" w:rsidRDefault="000E5D51" w:rsidP="000E5D51">
      <w:pPr>
        <w:pStyle w:val="Corpodetexto"/>
        <w:rPr>
          <w:rFonts w:cs="Arial"/>
          <w:b w:val="0"/>
          <w:bCs/>
          <w:sz w:val="22"/>
          <w:szCs w:val="22"/>
        </w:rPr>
      </w:pPr>
    </w:p>
    <w:p w14:paraId="52D6CFEE" w14:textId="5F02956B" w:rsidR="000E5D51" w:rsidRPr="009F14F5" w:rsidRDefault="00453B9A" w:rsidP="000E5D51">
      <w:pPr>
        <w:pStyle w:val="Corpodetexto"/>
        <w:rPr>
          <w:rFonts w:cs="Arial"/>
          <w:b w:val="0"/>
          <w:bCs/>
          <w:sz w:val="22"/>
          <w:szCs w:val="22"/>
        </w:rPr>
      </w:pPr>
      <w:r w:rsidRPr="009F14F5">
        <w:rPr>
          <w:rFonts w:cs="Arial"/>
          <w:sz w:val="22"/>
          <w:szCs w:val="22"/>
        </w:rPr>
        <w:t>4.8.</w:t>
      </w:r>
      <w:r w:rsidR="000E5D51" w:rsidRPr="009F14F5">
        <w:rPr>
          <w:rFonts w:cs="Arial"/>
          <w:b w:val="0"/>
          <w:bCs/>
          <w:sz w:val="22"/>
          <w:szCs w:val="22"/>
        </w:rPr>
        <w:t xml:space="preserve"> Se a CONTRATADA desejar, para fins promocionais ou publicitário</w:t>
      </w:r>
      <w:r w:rsidR="00DB6430" w:rsidRPr="009F14F5">
        <w:rPr>
          <w:rFonts w:cs="Arial"/>
          <w:b w:val="0"/>
          <w:bCs/>
          <w:sz w:val="22"/>
          <w:szCs w:val="22"/>
        </w:rPr>
        <w:t>s,</w:t>
      </w:r>
      <w:r w:rsidR="000E5D51" w:rsidRPr="009F14F5">
        <w:rPr>
          <w:rFonts w:cs="Arial"/>
          <w:b w:val="0"/>
          <w:bCs/>
          <w:sz w:val="22"/>
          <w:szCs w:val="22"/>
        </w:rPr>
        <w:t xml:space="preserve"> divulgar o objeto do presente contrato, a seu cargo, somente poderá fazê-lo mediante apresentação prévia das mensagens e sua aprovação pelo SAAE - Jacareí.</w:t>
      </w:r>
    </w:p>
    <w:p w14:paraId="15F3D161" w14:textId="77777777" w:rsidR="000E5D51" w:rsidRPr="009F14F5" w:rsidRDefault="000E5D51" w:rsidP="000E5D51">
      <w:pPr>
        <w:pStyle w:val="Corpodetexto"/>
        <w:rPr>
          <w:rFonts w:cs="Arial"/>
          <w:b w:val="0"/>
          <w:bCs/>
          <w:sz w:val="22"/>
          <w:szCs w:val="22"/>
        </w:rPr>
      </w:pPr>
    </w:p>
    <w:p w14:paraId="45B429A4" w14:textId="0B1EBF4E" w:rsidR="000E5D51" w:rsidRPr="009F14F5" w:rsidRDefault="00453B9A" w:rsidP="000E5D51">
      <w:pPr>
        <w:pStyle w:val="Corpodetexto"/>
        <w:rPr>
          <w:rFonts w:cs="Arial"/>
          <w:b w:val="0"/>
          <w:bCs/>
          <w:sz w:val="22"/>
          <w:szCs w:val="22"/>
        </w:rPr>
      </w:pPr>
      <w:r w:rsidRPr="009F14F5">
        <w:rPr>
          <w:rFonts w:cs="Arial"/>
          <w:sz w:val="22"/>
          <w:szCs w:val="22"/>
        </w:rPr>
        <w:t>4.9.</w:t>
      </w:r>
      <w:r w:rsidR="000E5D51" w:rsidRPr="009F14F5">
        <w:rPr>
          <w:rFonts w:cs="Arial"/>
          <w:b w:val="0"/>
          <w:bCs/>
          <w:sz w:val="22"/>
          <w:szCs w:val="22"/>
        </w:rPr>
        <w:t xml:space="preserve"> A CONTRATADA deverá manter durante a execução do contrato todas as condições de habilitação exigidas na licitação que deu origem ao presente instrumento (Artigo 55, inciso XIII, da Lei Federal n</w:t>
      </w:r>
      <w:r w:rsidR="000E5D51" w:rsidRPr="009F14F5">
        <w:rPr>
          <w:rFonts w:cs="Arial"/>
          <w:b w:val="0"/>
          <w:bCs/>
          <w:sz w:val="22"/>
          <w:szCs w:val="22"/>
          <w:u w:val="single"/>
          <w:vertAlign w:val="superscript"/>
        </w:rPr>
        <w:t>º.</w:t>
      </w:r>
      <w:r w:rsidR="000E5D51" w:rsidRPr="009F14F5">
        <w:rPr>
          <w:rFonts w:cs="Arial"/>
          <w:b w:val="0"/>
          <w:bCs/>
          <w:sz w:val="22"/>
          <w:szCs w:val="22"/>
        </w:rPr>
        <w:t xml:space="preserve"> 8.666/93 e suas alterações).</w:t>
      </w:r>
    </w:p>
    <w:p w14:paraId="0059B640" w14:textId="77777777" w:rsidR="00BC7081" w:rsidRPr="009F14F5" w:rsidRDefault="00BC7081" w:rsidP="00A91EB1">
      <w:pPr>
        <w:spacing w:after="0" w:line="240" w:lineRule="auto"/>
        <w:jc w:val="both"/>
        <w:rPr>
          <w:rFonts w:cs="Arial"/>
        </w:rPr>
      </w:pPr>
    </w:p>
    <w:p w14:paraId="05BA3EB8" w14:textId="70CBE344" w:rsidR="00B63931" w:rsidRPr="009F14F5" w:rsidRDefault="00B63931" w:rsidP="00A91EB1">
      <w:pPr>
        <w:spacing w:after="0" w:line="240" w:lineRule="auto"/>
        <w:jc w:val="both"/>
        <w:rPr>
          <w:rFonts w:cs="Arial"/>
          <w:b/>
        </w:rPr>
      </w:pPr>
      <w:r w:rsidRPr="009F14F5">
        <w:rPr>
          <w:rFonts w:cs="Arial"/>
          <w:b/>
        </w:rPr>
        <w:t>V - DO VALOR</w:t>
      </w:r>
    </w:p>
    <w:p w14:paraId="5504DA41" w14:textId="77777777" w:rsidR="00286F68" w:rsidRPr="009F14F5" w:rsidRDefault="00286F68" w:rsidP="00A91EB1">
      <w:pPr>
        <w:spacing w:after="0" w:line="240" w:lineRule="auto"/>
        <w:jc w:val="both"/>
        <w:rPr>
          <w:rFonts w:cs="Arial"/>
        </w:rPr>
      </w:pPr>
    </w:p>
    <w:p w14:paraId="60DF3C0F" w14:textId="239712A3" w:rsidR="00FE6E83" w:rsidRPr="009F14F5" w:rsidRDefault="00453B9A" w:rsidP="00FE6E83">
      <w:pPr>
        <w:pStyle w:val="Corpodetexto"/>
        <w:rPr>
          <w:rFonts w:cs="Arial"/>
          <w:b w:val="0"/>
          <w:bCs/>
          <w:sz w:val="22"/>
          <w:szCs w:val="22"/>
        </w:rPr>
      </w:pPr>
      <w:r w:rsidRPr="009F14F5">
        <w:rPr>
          <w:rFonts w:cs="Arial"/>
          <w:sz w:val="22"/>
          <w:szCs w:val="22"/>
        </w:rPr>
        <w:t>5.1.</w:t>
      </w:r>
      <w:r w:rsidRPr="009F14F5">
        <w:rPr>
          <w:rFonts w:cs="Arial"/>
          <w:b w:val="0"/>
          <w:bCs/>
          <w:sz w:val="22"/>
          <w:szCs w:val="22"/>
        </w:rPr>
        <w:t xml:space="preserve"> </w:t>
      </w:r>
      <w:r w:rsidR="00DB6430" w:rsidRPr="009F14F5">
        <w:rPr>
          <w:rFonts w:cs="Arial"/>
          <w:b w:val="0"/>
          <w:bCs/>
          <w:sz w:val="22"/>
          <w:szCs w:val="22"/>
        </w:rPr>
        <w:t>O valor do prêmio</w:t>
      </w:r>
      <w:r w:rsidR="00FE6E83" w:rsidRPr="009F14F5">
        <w:rPr>
          <w:rFonts w:cs="Arial"/>
          <w:b w:val="0"/>
          <w:bCs/>
          <w:sz w:val="22"/>
          <w:szCs w:val="22"/>
        </w:rPr>
        <w:t xml:space="preserve"> é de R$ ................. ( ............................ ) referido à data base de mês/ano, por mês, por empregado, estando inclusos no mesmo todos os tributos, taxas, despesas e custos incidentes para o total cumprimento do objeto deste contrato.</w:t>
      </w:r>
    </w:p>
    <w:p w14:paraId="5193E5C4" w14:textId="77777777" w:rsidR="00FE6E83" w:rsidRPr="009F14F5" w:rsidRDefault="00FE6E83" w:rsidP="00FE6E83">
      <w:pPr>
        <w:pStyle w:val="Corpodetexto"/>
        <w:rPr>
          <w:rFonts w:cs="Arial"/>
          <w:b w:val="0"/>
          <w:bCs/>
          <w:sz w:val="22"/>
          <w:szCs w:val="22"/>
        </w:rPr>
      </w:pPr>
    </w:p>
    <w:p w14:paraId="2F6AA3FB" w14:textId="47DE7EA6" w:rsidR="00FE6E83" w:rsidRPr="009F14F5" w:rsidRDefault="00453B9A" w:rsidP="00FE6E83">
      <w:pPr>
        <w:pStyle w:val="Corpodetexto"/>
        <w:rPr>
          <w:rFonts w:cs="Arial"/>
          <w:b w:val="0"/>
          <w:bCs/>
          <w:sz w:val="22"/>
          <w:szCs w:val="22"/>
        </w:rPr>
      </w:pPr>
      <w:r w:rsidRPr="009F14F5">
        <w:rPr>
          <w:rFonts w:cs="Arial"/>
          <w:sz w:val="22"/>
          <w:szCs w:val="22"/>
        </w:rPr>
        <w:t>5.2.</w:t>
      </w:r>
      <w:r w:rsidRPr="009F14F5">
        <w:rPr>
          <w:rFonts w:cs="Arial"/>
          <w:b w:val="0"/>
          <w:bCs/>
          <w:sz w:val="22"/>
          <w:szCs w:val="22"/>
        </w:rPr>
        <w:t xml:space="preserve"> </w:t>
      </w:r>
      <w:r w:rsidR="00FE6E83" w:rsidRPr="009F14F5">
        <w:rPr>
          <w:rFonts w:cs="Arial"/>
          <w:b w:val="0"/>
          <w:bCs/>
          <w:sz w:val="22"/>
          <w:szCs w:val="22"/>
        </w:rPr>
        <w:t>Para todos os efeitos legais e jurídicos, as partes contratantes dão ao presente contrato o valor de R$ .............. ( .............................. ).</w:t>
      </w:r>
    </w:p>
    <w:p w14:paraId="2921A08A" w14:textId="77777777" w:rsidR="00FE6E83" w:rsidRPr="009F14F5" w:rsidRDefault="00FE6E83" w:rsidP="00FE6E83">
      <w:pPr>
        <w:spacing w:after="0" w:line="240" w:lineRule="auto"/>
        <w:jc w:val="both"/>
        <w:rPr>
          <w:rFonts w:cs="Arial"/>
          <w:bCs/>
        </w:rPr>
      </w:pPr>
    </w:p>
    <w:p w14:paraId="0A188522" w14:textId="36C6F947" w:rsidR="00FE6E83" w:rsidRPr="009F14F5" w:rsidRDefault="00453B9A" w:rsidP="00FE6E83">
      <w:pPr>
        <w:spacing w:after="0" w:line="240" w:lineRule="auto"/>
        <w:jc w:val="both"/>
        <w:rPr>
          <w:rFonts w:cs="Arial"/>
        </w:rPr>
      </w:pPr>
      <w:r w:rsidRPr="009F14F5">
        <w:rPr>
          <w:rFonts w:cs="Arial"/>
          <w:b/>
        </w:rPr>
        <w:t>5.3.</w:t>
      </w:r>
      <w:r w:rsidRPr="009F14F5">
        <w:rPr>
          <w:rFonts w:cs="Arial"/>
          <w:bCs/>
        </w:rPr>
        <w:t xml:space="preserve"> </w:t>
      </w:r>
      <w:r w:rsidR="00FE6E83" w:rsidRPr="009F14F5">
        <w:rPr>
          <w:rFonts w:cs="Arial"/>
          <w:bCs/>
        </w:rPr>
        <w:t>Os preços e valores consignados nas propostas são fixos e irreajustáveis</w:t>
      </w:r>
      <w:r w:rsidR="00FE6E83" w:rsidRPr="009F14F5">
        <w:rPr>
          <w:rFonts w:cs="Arial"/>
        </w:rPr>
        <w:t xml:space="preserve"> pelo período de 12 (doze) meses contados da vigência contratual. </w:t>
      </w:r>
    </w:p>
    <w:p w14:paraId="6C805D2D" w14:textId="77777777" w:rsidR="00FE6E83" w:rsidRPr="009F14F5" w:rsidRDefault="00FE6E83" w:rsidP="00FE6E83">
      <w:pPr>
        <w:spacing w:after="0" w:line="240" w:lineRule="auto"/>
        <w:jc w:val="both"/>
        <w:rPr>
          <w:rFonts w:cs="Arial"/>
        </w:rPr>
      </w:pPr>
    </w:p>
    <w:p w14:paraId="64E1F184" w14:textId="58DA90AD" w:rsidR="00286F68" w:rsidRPr="009F14F5" w:rsidRDefault="00B63931" w:rsidP="00A91EB1">
      <w:pPr>
        <w:spacing w:after="0" w:line="240" w:lineRule="auto"/>
        <w:jc w:val="both"/>
        <w:rPr>
          <w:rFonts w:cs="Arial"/>
          <w:b/>
        </w:rPr>
      </w:pPr>
      <w:r w:rsidRPr="009F14F5">
        <w:rPr>
          <w:rFonts w:cs="Arial"/>
          <w:b/>
        </w:rPr>
        <w:t xml:space="preserve">VI </w:t>
      </w:r>
      <w:r w:rsidR="00FE6E83" w:rsidRPr="009F14F5">
        <w:rPr>
          <w:rFonts w:cs="Arial"/>
          <w:b/>
        </w:rPr>
        <w:t>–</w:t>
      </w:r>
      <w:r w:rsidRPr="009F14F5">
        <w:rPr>
          <w:rFonts w:cs="Arial"/>
          <w:b/>
        </w:rPr>
        <w:t xml:space="preserve"> DA</w:t>
      </w:r>
      <w:r w:rsidR="00FE6E83" w:rsidRPr="009F14F5">
        <w:rPr>
          <w:rFonts w:cs="Arial"/>
          <w:b/>
        </w:rPr>
        <w:t>S MEDIÇÕES E PAGAMENTO DO PRÊMIO</w:t>
      </w:r>
    </w:p>
    <w:p w14:paraId="28BF7D99" w14:textId="77777777" w:rsidR="00FE6E83" w:rsidRPr="009F14F5" w:rsidRDefault="00FE6E83" w:rsidP="00FE6E83">
      <w:pPr>
        <w:pStyle w:val="Corpodetexto"/>
        <w:tabs>
          <w:tab w:val="left" w:pos="9639"/>
        </w:tabs>
        <w:rPr>
          <w:rFonts w:cs="Arial"/>
          <w:b w:val="0"/>
          <w:bCs/>
          <w:sz w:val="22"/>
          <w:szCs w:val="22"/>
        </w:rPr>
      </w:pPr>
    </w:p>
    <w:p w14:paraId="79F278FE" w14:textId="4777BB7F" w:rsidR="00FE6E83" w:rsidRPr="009F14F5" w:rsidRDefault="00B9085D" w:rsidP="00FE6E83">
      <w:pPr>
        <w:pStyle w:val="Corpodetexto"/>
        <w:tabs>
          <w:tab w:val="left" w:pos="9639"/>
        </w:tabs>
        <w:rPr>
          <w:rFonts w:cs="Arial"/>
          <w:b w:val="0"/>
          <w:bCs/>
          <w:sz w:val="22"/>
          <w:szCs w:val="22"/>
        </w:rPr>
      </w:pPr>
      <w:r w:rsidRPr="009F14F5">
        <w:rPr>
          <w:rFonts w:cs="Arial"/>
          <w:sz w:val="22"/>
          <w:szCs w:val="22"/>
        </w:rPr>
        <w:t>6.1</w:t>
      </w:r>
      <w:r w:rsidRPr="009F14F5">
        <w:rPr>
          <w:rFonts w:cs="Arial"/>
          <w:bCs/>
          <w:sz w:val="22"/>
          <w:szCs w:val="22"/>
        </w:rPr>
        <w:t>.</w:t>
      </w:r>
      <w:r w:rsidRPr="009F14F5">
        <w:rPr>
          <w:rFonts w:cs="Arial"/>
          <w:b w:val="0"/>
          <w:bCs/>
          <w:sz w:val="22"/>
          <w:szCs w:val="22"/>
        </w:rPr>
        <w:t xml:space="preserve"> </w:t>
      </w:r>
      <w:r w:rsidR="00FE6E83" w:rsidRPr="009F14F5">
        <w:rPr>
          <w:rFonts w:cs="Arial"/>
          <w:b w:val="0"/>
          <w:bCs/>
          <w:sz w:val="22"/>
          <w:szCs w:val="22"/>
        </w:rPr>
        <w:t>A primeira medição será realizada no último dia do mês, considerando-se como primeiro dia de contagem, a data da assinatura do contrato, ou seja</w:t>
      </w:r>
      <w:r w:rsidR="00975306" w:rsidRPr="009F14F5">
        <w:rPr>
          <w:rFonts w:cs="Arial"/>
          <w:b w:val="0"/>
          <w:bCs/>
          <w:sz w:val="22"/>
          <w:szCs w:val="22"/>
        </w:rPr>
        <w:t>,</w:t>
      </w:r>
      <w:r w:rsidR="00FE6E83" w:rsidRPr="009F14F5">
        <w:rPr>
          <w:rFonts w:cs="Arial"/>
          <w:b w:val="0"/>
          <w:bCs/>
          <w:sz w:val="22"/>
          <w:szCs w:val="22"/>
        </w:rPr>
        <w:t xml:space="preserve"> do início da vigência da Apólice de Seguro;</w:t>
      </w:r>
    </w:p>
    <w:p w14:paraId="6618A51A" w14:textId="77777777" w:rsidR="00FE6E83" w:rsidRPr="009F14F5" w:rsidRDefault="00FE6E83" w:rsidP="00FE6E83">
      <w:pPr>
        <w:pStyle w:val="Corpodetexto"/>
        <w:rPr>
          <w:rFonts w:cs="Arial"/>
          <w:b w:val="0"/>
          <w:bCs/>
          <w:sz w:val="22"/>
          <w:szCs w:val="22"/>
        </w:rPr>
      </w:pPr>
    </w:p>
    <w:p w14:paraId="5A82C7F6" w14:textId="460FD2B0" w:rsidR="00FE6E83" w:rsidRPr="009F14F5" w:rsidRDefault="00B9085D" w:rsidP="00FE6E83">
      <w:pPr>
        <w:pStyle w:val="Corpodetexto"/>
        <w:rPr>
          <w:rFonts w:cs="Arial"/>
          <w:b w:val="0"/>
          <w:bCs/>
          <w:sz w:val="22"/>
          <w:szCs w:val="22"/>
        </w:rPr>
      </w:pPr>
      <w:r w:rsidRPr="009F14F5">
        <w:rPr>
          <w:rFonts w:cs="Arial"/>
          <w:sz w:val="22"/>
          <w:szCs w:val="22"/>
        </w:rPr>
        <w:t>6.2.</w:t>
      </w:r>
      <w:r w:rsidRPr="009F14F5">
        <w:rPr>
          <w:rFonts w:cs="Arial"/>
          <w:b w:val="0"/>
          <w:bCs/>
          <w:sz w:val="22"/>
          <w:szCs w:val="22"/>
        </w:rPr>
        <w:t xml:space="preserve"> </w:t>
      </w:r>
      <w:r w:rsidR="00FE6E83" w:rsidRPr="009F14F5">
        <w:rPr>
          <w:rFonts w:cs="Arial"/>
          <w:b w:val="0"/>
          <w:bCs/>
          <w:sz w:val="22"/>
          <w:szCs w:val="22"/>
        </w:rPr>
        <w:t>As medições subsequentes suceder-se-ão a cada período de um mês a partir da data de término da medição anterior até o final da vigência do contrato.</w:t>
      </w:r>
    </w:p>
    <w:p w14:paraId="663E0953" w14:textId="77777777" w:rsidR="00FE6E83" w:rsidRPr="009F14F5" w:rsidRDefault="00FE6E83" w:rsidP="00FE6E83">
      <w:pPr>
        <w:pStyle w:val="Corpodetexto"/>
        <w:rPr>
          <w:rFonts w:cs="Arial"/>
          <w:b w:val="0"/>
          <w:bCs/>
          <w:sz w:val="22"/>
          <w:szCs w:val="22"/>
        </w:rPr>
      </w:pPr>
    </w:p>
    <w:p w14:paraId="74F890A3" w14:textId="1B370D1A" w:rsidR="00FE6E83" w:rsidRPr="009F14F5" w:rsidRDefault="00B9085D" w:rsidP="00FE6E83">
      <w:pPr>
        <w:pStyle w:val="Corpodetexto"/>
        <w:tabs>
          <w:tab w:val="left" w:pos="9639"/>
        </w:tabs>
        <w:rPr>
          <w:rFonts w:cs="Arial"/>
          <w:b w:val="0"/>
          <w:bCs/>
          <w:sz w:val="22"/>
          <w:szCs w:val="22"/>
        </w:rPr>
      </w:pPr>
      <w:r w:rsidRPr="009F14F5">
        <w:rPr>
          <w:rFonts w:cs="Arial"/>
          <w:sz w:val="22"/>
          <w:szCs w:val="22"/>
        </w:rPr>
        <w:t>6.3.</w:t>
      </w:r>
      <w:r w:rsidRPr="009F14F5">
        <w:rPr>
          <w:rFonts w:cs="Arial"/>
          <w:b w:val="0"/>
          <w:bCs/>
          <w:sz w:val="22"/>
          <w:szCs w:val="22"/>
        </w:rPr>
        <w:t xml:space="preserve"> </w:t>
      </w:r>
      <w:r w:rsidR="00FE6E83" w:rsidRPr="009F14F5">
        <w:rPr>
          <w:rFonts w:cs="Arial"/>
          <w:b w:val="0"/>
          <w:bCs/>
          <w:sz w:val="22"/>
          <w:szCs w:val="22"/>
        </w:rPr>
        <w:t>As medições dos prêmios a serem pagos deverão ser apresentadas em relatórios específicos mensais e detalhados, assinados pelo representante legal da CONTRATADA e contendo campos para as assinaturas de aprovação pela área gestora do SAAE - Jacareí.</w:t>
      </w:r>
    </w:p>
    <w:p w14:paraId="7ED1B519" w14:textId="4D586B4D" w:rsidR="00FE6E83" w:rsidRPr="009F14F5" w:rsidRDefault="00FE6E83" w:rsidP="00FE6E83">
      <w:pPr>
        <w:pStyle w:val="Corpodetexto"/>
        <w:rPr>
          <w:rFonts w:cs="Arial"/>
          <w:b w:val="0"/>
          <w:bCs/>
          <w:sz w:val="22"/>
          <w:szCs w:val="22"/>
        </w:rPr>
      </w:pPr>
    </w:p>
    <w:p w14:paraId="07CC1AE4" w14:textId="06264329" w:rsidR="00452177" w:rsidRPr="009F14F5" w:rsidRDefault="00B9085D" w:rsidP="00452177">
      <w:pPr>
        <w:spacing w:after="0" w:line="240" w:lineRule="auto"/>
        <w:jc w:val="both"/>
        <w:rPr>
          <w:rFonts w:cs="Arial"/>
        </w:rPr>
      </w:pPr>
      <w:r w:rsidRPr="009F14F5">
        <w:rPr>
          <w:rFonts w:cs="Arial"/>
          <w:b/>
          <w:bCs/>
        </w:rPr>
        <w:t>6.4.</w:t>
      </w:r>
      <w:r w:rsidRPr="009F14F5">
        <w:rPr>
          <w:rFonts w:cs="Arial"/>
        </w:rPr>
        <w:t xml:space="preserve"> </w:t>
      </w:r>
      <w:r w:rsidR="008732D4" w:rsidRPr="009F14F5">
        <w:rPr>
          <w:rFonts w:cs="Arial"/>
        </w:rPr>
        <w:t>O</w:t>
      </w:r>
      <w:r w:rsidR="008732D4" w:rsidRPr="009F14F5">
        <w:rPr>
          <w:rFonts w:cs="Arial"/>
          <w:spacing w:val="33"/>
        </w:rPr>
        <w:t xml:space="preserve"> </w:t>
      </w:r>
      <w:r w:rsidR="008732D4" w:rsidRPr="009F14F5">
        <w:rPr>
          <w:rFonts w:cs="Arial"/>
          <w:spacing w:val="-2"/>
        </w:rPr>
        <w:t>p</w:t>
      </w:r>
      <w:r w:rsidR="008732D4" w:rsidRPr="009F14F5">
        <w:rPr>
          <w:rFonts w:cs="Arial"/>
        </w:rPr>
        <w:t>a</w:t>
      </w:r>
      <w:r w:rsidR="008732D4" w:rsidRPr="009F14F5">
        <w:rPr>
          <w:rFonts w:cs="Arial"/>
          <w:spacing w:val="-2"/>
        </w:rPr>
        <w:t>g</w:t>
      </w:r>
      <w:r w:rsidR="008732D4" w:rsidRPr="009F14F5">
        <w:rPr>
          <w:rFonts w:cs="Arial"/>
        </w:rPr>
        <w:t>am</w:t>
      </w:r>
      <w:r w:rsidR="008732D4" w:rsidRPr="009F14F5">
        <w:rPr>
          <w:rFonts w:cs="Arial"/>
          <w:spacing w:val="-2"/>
        </w:rPr>
        <w:t>e</w:t>
      </w:r>
      <w:r w:rsidR="008732D4" w:rsidRPr="009F14F5">
        <w:rPr>
          <w:rFonts w:cs="Arial"/>
        </w:rPr>
        <w:t>nto</w:t>
      </w:r>
      <w:r w:rsidR="008732D4" w:rsidRPr="009F14F5">
        <w:rPr>
          <w:rFonts w:cs="Arial"/>
          <w:spacing w:val="31"/>
        </w:rPr>
        <w:t xml:space="preserve"> </w:t>
      </w:r>
      <w:r w:rsidR="008732D4" w:rsidRPr="009F14F5">
        <w:rPr>
          <w:rFonts w:cs="Arial"/>
        </w:rPr>
        <w:t>se</w:t>
      </w:r>
      <w:r w:rsidR="008732D4" w:rsidRPr="009F14F5">
        <w:rPr>
          <w:rFonts w:cs="Arial"/>
          <w:spacing w:val="-1"/>
        </w:rPr>
        <w:t>r</w:t>
      </w:r>
      <w:r w:rsidR="008732D4" w:rsidRPr="009F14F5">
        <w:rPr>
          <w:rFonts w:cs="Arial"/>
        </w:rPr>
        <w:t>á</w:t>
      </w:r>
      <w:r w:rsidR="008732D4" w:rsidRPr="009F14F5">
        <w:rPr>
          <w:rFonts w:cs="Arial"/>
          <w:spacing w:val="31"/>
        </w:rPr>
        <w:t xml:space="preserve"> </w:t>
      </w:r>
      <w:r w:rsidR="008732D4" w:rsidRPr="009F14F5">
        <w:rPr>
          <w:rFonts w:cs="Arial"/>
          <w:spacing w:val="-2"/>
        </w:rPr>
        <w:t>e</w:t>
      </w:r>
      <w:r w:rsidR="008732D4" w:rsidRPr="009F14F5">
        <w:rPr>
          <w:rFonts w:cs="Arial"/>
          <w:spacing w:val="2"/>
        </w:rPr>
        <w:t>f</w:t>
      </w:r>
      <w:r w:rsidR="008732D4" w:rsidRPr="009F14F5">
        <w:rPr>
          <w:rFonts w:cs="Arial"/>
        </w:rPr>
        <w:t>e</w:t>
      </w:r>
      <w:r w:rsidR="008732D4" w:rsidRPr="009F14F5">
        <w:rPr>
          <w:rFonts w:cs="Arial"/>
          <w:spacing w:val="-2"/>
        </w:rPr>
        <w:t>t</w:t>
      </w:r>
      <w:r w:rsidR="008732D4" w:rsidRPr="009F14F5">
        <w:rPr>
          <w:rFonts w:cs="Arial"/>
        </w:rPr>
        <w:t>u</w:t>
      </w:r>
      <w:r w:rsidR="008732D4" w:rsidRPr="009F14F5">
        <w:rPr>
          <w:rFonts w:cs="Arial"/>
          <w:spacing w:val="-2"/>
        </w:rPr>
        <w:t>a</w:t>
      </w:r>
      <w:r w:rsidR="008732D4" w:rsidRPr="009F14F5">
        <w:rPr>
          <w:rFonts w:cs="Arial"/>
        </w:rPr>
        <w:t>do</w:t>
      </w:r>
      <w:r w:rsidR="008732D4" w:rsidRPr="009F14F5">
        <w:rPr>
          <w:rFonts w:cs="Arial"/>
          <w:spacing w:val="31"/>
        </w:rPr>
        <w:t xml:space="preserve"> </w:t>
      </w:r>
      <w:r w:rsidR="008732D4" w:rsidRPr="009F14F5">
        <w:rPr>
          <w:rFonts w:cs="Arial"/>
        </w:rPr>
        <w:t>a</w:t>
      </w:r>
      <w:r w:rsidR="008732D4" w:rsidRPr="009F14F5">
        <w:rPr>
          <w:rFonts w:cs="Arial"/>
          <w:spacing w:val="34"/>
        </w:rPr>
        <w:t xml:space="preserve"> </w:t>
      </w:r>
      <w:r w:rsidR="008732D4" w:rsidRPr="009F14F5">
        <w:rPr>
          <w:rFonts w:cs="Arial"/>
          <w:b/>
        </w:rPr>
        <w:t xml:space="preserve">15 DFS (DIAS FORA A SEMANA), </w:t>
      </w:r>
      <w:r w:rsidR="00934CF8" w:rsidRPr="009F14F5">
        <w:rPr>
          <w:rFonts w:cs="Arial"/>
          <w:bCs/>
        </w:rPr>
        <w:t>contados a</w:t>
      </w:r>
      <w:r w:rsidR="008732D4" w:rsidRPr="009F14F5">
        <w:rPr>
          <w:rFonts w:cs="Arial"/>
          <w:bCs/>
        </w:rPr>
        <w:t xml:space="preserve"> partir da data da entrega da Nota Fiscal no e-mail:</w:t>
      </w:r>
      <w:r w:rsidR="008732D4" w:rsidRPr="009F14F5">
        <w:rPr>
          <w:rFonts w:cs="Arial"/>
          <w:b/>
        </w:rPr>
        <w:t xml:space="preserve"> </w:t>
      </w:r>
      <w:hyperlink r:id="rId26" w:history="1">
        <w:r w:rsidR="008732D4" w:rsidRPr="009F14F5">
          <w:rPr>
            <w:rStyle w:val="Hyperlink"/>
            <w:rFonts w:cs="Arial"/>
            <w:b/>
          </w:rPr>
          <w:t>contratos@saaejacarei.sp.gov.br</w:t>
        </w:r>
      </w:hyperlink>
      <w:r w:rsidR="00934CF8" w:rsidRPr="009F14F5">
        <w:rPr>
          <w:rStyle w:val="Hyperlink"/>
          <w:rFonts w:cs="Arial"/>
          <w:b/>
          <w:color w:val="auto"/>
          <w:u w:val="none"/>
        </w:rPr>
        <w:t>,</w:t>
      </w:r>
      <w:r w:rsidR="008732D4" w:rsidRPr="009F14F5">
        <w:rPr>
          <w:rFonts w:cs="Arial"/>
          <w:b/>
        </w:rPr>
        <w:t xml:space="preserve"> </w:t>
      </w:r>
      <w:r w:rsidR="008732D4" w:rsidRPr="009F14F5">
        <w:rPr>
          <w:rFonts w:cs="Arial"/>
          <w:bCs/>
        </w:rPr>
        <w:t>ou protocolo do Documento Fiscal junto à Unidade de Contratos e Convênios do SAAE – Jacareí.</w:t>
      </w:r>
      <w:r w:rsidR="008732D4" w:rsidRPr="009F14F5">
        <w:rPr>
          <w:rFonts w:cs="Arial"/>
          <w:b/>
        </w:rPr>
        <w:t xml:space="preserve"> </w:t>
      </w:r>
      <w:r w:rsidR="00D446AA" w:rsidRPr="009F14F5">
        <w:rPr>
          <w:rFonts w:cs="Arial"/>
          <w:bCs/>
        </w:rPr>
        <w:t>Os pagamentos serão efetuados através de depósito em conta corrente, preferencialmente em qualquer agência do BANCO DO BRASIL S/A ou da CAIXA ECONÔMICA FEDERAL, ou através de Ficha de Compensação.</w:t>
      </w:r>
    </w:p>
    <w:p w14:paraId="25ECE1D8" w14:textId="77777777" w:rsidR="00452177" w:rsidRPr="009F14F5" w:rsidRDefault="00452177" w:rsidP="00452177">
      <w:pPr>
        <w:spacing w:after="0" w:line="240" w:lineRule="auto"/>
        <w:jc w:val="both"/>
        <w:rPr>
          <w:rFonts w:cs="Arial"/>
        </w:rPr>
      </w:pPr>
    </w:p>
    <w:p w14:paraId="715E6980" w14:textId="77777777" w:rsidR="00452177" w:rsidRPr="009F14F5" w:rsidRDefault="00452177" w:rsidP="00452177">
      <w:pPr>
        <w:spacing w:after="0" w:line="240" w:lineRule="auto"/>
        <w:jc w:val="both"/>
        <w:rPr>
          <w:rFonts w:cs="Arial"/>
        </w:rPr>
      </w:pPr>
      <w:r w:rsidRPr="009F14F5">
        <w:rPr>
          <w:rFonts w:cs="Arial"/>
          <w:b/>
          <w:bCs/>
          <w:i/>
          <w:iCs/>
        </w:rPr>
        <w:t xml:space="preserve">6.4.1. </w:t>
      </w:r>
      <w:r w:rsidR="00B63931" w:rsidRPr="009F14F5">
        <w:rPr>
          <w:rFonts w:cs="Arial"/>
          <w:b/>
          <w:bCs/>
          <w:i/>
          <w:iCs/>
          <w:u w:val="single"/>
        </w:rPr>
        <w:t xml:space="preserve">A Nota Fiscal deverá ser emitida para: </w:t>
      </w:r>
    </w:p>
    <w:p w14:paraId="4772133F" w14:textId="77777777" w:rsidR="00452177" w:rsidRPr="009F14F5" w:rsidRDefault="00452177" w:rsidP="00452177">
      <w:pPr>
        <w:spacing w:after="0" w:line="240" w:lineRule="auto"/>
        <w:jc w:val="both"/>
        <w:rPr>
          <w:rFonts w:cs="Arial"/>
        </w:rPr>
      </w:pPr>
    </w:p>
    <w:p w14:paraId="5F7F5924" w14:textId="53532108" w:rsidR="00B63931" w:rsidRPr="009F14F5" w:rsidRDefault="00B63931" w:rsidP="00452177">
      <w:pPr>
        <w:spacing w:after="0" w:line="240" w:lineRule="auto"/>
        <w:jc w:val="both"/>
        <w:rPr>
          <w:rFonts w:cs="Arial"/>
          <w:b/>
          <w:bCs/>
          <w:i/>
          <w:iCs/>
        </w:rPr>
      </w:pPr>
      <w:r w:rsidRPr="009F14F5">
        <w:rPr>
          <w:rFonts w:cs="Arial"/>
          <w:b/>
          <w:bCs/>
          <w:i/>
          <w:iCs/>
        </w:rPr>
        <w:t xml:space="preserve">SAAE </w:t>
      </w:r>
      <w:r w:rsidR="00211FEF" w:rsidRPr="009F14F5">
        <w:rPr>
          <w:rFonts w:cs="Arial"/>
          <w:b/>
          <w:bCs/>
          <w:i/>
          <w:iCs/>
        </w:rPr>
        <w:t xml:space="preserve">- </w:t>
      </w:r>
      <w:r w:rsidRPr="009F14F5">
        <w:rPr>
          <w:rFonts w:cs="Arial"/>
          <w:b/>
          <w:bCs/>
          <w:i/>
          <w:iCs/>
        </w:rPr>
        <w:t>Serviço Autônomo de Água e Esgoto de Jacareí</w:t>
      </w:r>
    </w:p>
    <w:p w14:paraId="33B116B9" w14:textId="6D68271E" w:rsidR="0085614E" w:rsidRPr="009F14F5" w:rsidRDefault="0085614E" w:rsidP="00452177">
      <w:pPr>
        <w:spacing w:after="0" w:line="240" w:lineRule="auto"/>
        <w:jc w:val="both"/>
        <w:rPr>
          <w:rFonts w:cs="Arial"/>
        </w:rPr>
      </w:pPr>
      <w:r w:rsidRPr="009F14F5">
        <w:rPr>
          <w:rFonts w:cs="Arial"/>
          <w:b/>
          <w:bCs/>
          <w:i/>
          <w:iCs/>
        </w:rPr>
        <w:t>Estação de Captação de Á</w:t>
      </w:r>
    </w:p>
    <w:p w14:paraId="7F592EBB" w14:textId="77777777" w:rsidR="00323C4C" w:rsidRPr="009F14F5" w:rsidRDefault="00323C4C" w:rsidP="00A91EB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9F14F5">
        <w:rPr>
          <w:rFonts w:cs="Arial"/>
          <w:b/>
          <w:i/>
          <w:lang w:val="pt-PT"/>
        </w:rPr>
        <w:t xml:space="preserve">CNPJ: 48.962.625/0003-22  </w:t>
      </w:r>
    </w:p>
    <w:p w14:paraId="338B999D" w14:textId="1B62BF23" w:rsidR="00B63931" w:rsidRPr="009F14F5" w:rsidRDefault="00B63931" w:rsidP="00A91EB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9F14F5">
        <w:rPr>
          <w:rFonts w:cs="Arial"/>
          <w:b/>
          <w:i/>
          <w:lang w:val="pt-PT"/>
        </w:rPr>
        <w:t>IE: 392.</w:t>
      </w:r>
      <w:r w:rsidRPr="009F14F5">
        <w:rPr>
          <w:rFonts w:cs="Arial"/>
          <w:b/>
          <w:i/>
        </w:rPr>
        <w:t>165.760.117</w:t>
      </w:r>
    </w:p>
    <w:p w14:paraId="4E8000AD" w14:textId="77777777" w:rsidR="00452177" w:rsidRPr="009F14F5" w:rsidRDefault="00B63931"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9F14F5">
        <w:rPr>
          <w:rFonts w:cs="Arial"/>
          <w:b/>
          <w:i/>
          <w:lang w:val="pt-PT"/>
        </w:rPr>
        <w:lastRenderedPageBreak/>
        <w:t>Rua Aparício Lorena 120 - Jd. liberdade - Jacareí-SP- CEP: 12.327 – 460</w:t>
      </w:r>
    </w:p>
    <w:p w14:paraId="5B8306B9" w14:textId="77777777" w:rsidR="00452177" w:rsidRPr="009F14F5" w:rsidRDefault="00452177"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p>
    <w:p w14:paraId="0ADC9F14" w14:textId="34CCDA3B" w:rsidR="00B63931" w:rsidRPr="009F14F5" w:rsidRDefault="00452177"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9F14F5">
        <w:rPr>
          <w:rFonts w:cs="Arial"/>
          <w:b/>
          <w:i/>
          <w:lang w:val="pt-PT"/>
        </w:rPr>
        <w:t xml:space="preserve">6.4.2. </w:t>
      </w:r>
      <w:r w:rsidR="00B63931" w:rsidRPr="009F14F5">
        <w:rPr>
          <w:rFonts w:cs="Arial"/>
          <w:b/>
          <w:i/>
          <w:lang w:val="pt-PT"/>
        </w:rPr>
        <w:t>A Nota Fiscal eletrônica deverá ser enviada para o email:</w:t>
      </w:r>
    </w:p>
    <w:p w14:paraId="24AB9B51" w14:textId="77777777" w:rsidR="0060091C" w:rsidRPr="009F14F5" w:rsidRDefault="0060091C" w:rsidP="0060091C">
      <w:pPr>
        <w:spacing w:after="0" w:line="240" w:lineRule="auto"/>
        <w:rPr>
          <w:rStyle w:val="Hyperlink"/>
          <w:rFonts w:cs="Arial"/>
          <w:b/>
          <w:i/>
          <w:lang w:val="pt-PT"/>
        </w:rPr>
      </w:pPr>
    </w:p>
    <w:p w14:paraId="4CCF869A" w14:textId="77777777" w:rsidR="00B63931" w:rsidRPr="009F14F5" w:rsidRDefault="008C14E2" w:rsidP="0060091C">
      <w:pPr>
        <w:spacing w:after="0" w:line="240" w:lineRule="auto"/>
        <w:rPr>
          <w:rFonts w:cs="Arial"/>
          <w:b/>
          <w:i/>
          <w:lang w:val="pt-PT"/>
        </w:rPr>
      </w:pPr>
      <w:hyperlink r:id="rId27" w:history="1">
        <w:r w:rsidR="00B63931" w:rsidRPr="009F14F5">
          <w:rPr>
            <w:rStyle w:val="Hyperlink"/>
            <w:rFonts w:cs="Arial"/>
            <w:b/>
            <w:i/>
            <w:lang w:val="pt-PT"/>
          </w:rPr>
          <w:t>contratos@saaejacarei.sp.gov.br</w:t>
        </w:r>
      </w:hyperlink>
      <w:r w:rsidR="00B63931" w:rsidRPr="009F14F5">
        <w:rPr>
          <w:rFonts w:cs="Arial"/>
          <w:b/>
          <w:i/>
          <w:lang w:val="pt-PT"/>
        </w:rPr>
        <w:t xml:space="preserve"> </w:t>
      </w:r>
      <w:hyperlink r:id="rId28" w:history="1"/>
    </w:p>
    <w:p w14:paraId="506B8E99" w14:textId="77777777" w:rsidR="00B63931" w:rsidRPr="009F14F5" w:rsidRDefault="00B63931" w:rsidP="00A91EB1">
      <w:pPr>
        <w:pStyle w:val="bola"/>
        <w:spacing w:before="0" w:after="0" w:line="240" w:lineRule="auto"/>
        <w:rPr>
          <w:rFonts w:cs="Arial"/>
          <w:spacing w:val="0"/>
          <w:sz w:val="22"/>
          <w:szCs w:val="22"/>
        </w:rPr>
      </w:pPr>
    </w:p>
    <w:p w14:paraId="494A5674" w14:textId="4D2BDF46" w:rsidR="00B63931" w:rsidRPr="009F14F5" w:rsidRDefault="00452177" w:rsidP="00A91EB1">
      <w:pPr>
        <w:spacing w:after="0" w:line="240" w:lineRule="auto"/>
        <w:jc w:val="both"/>
        <w:rPr>
          <w:rFonts w:cs="Arial"/>
        </w:rPr>
      </w:pPr>
      <w:r w:rsidRPr="009F14F5">
        <w:rPr>
          <w:rFonts w:cs="Arial"/>
          <w:b/>
          <w:bCs/>
        </w:rPr>
        <w:t>6.5.</w:t>
      </w:r>
      <w:r w:rsidRPr="009F14F5">
        <w:rPr>
          <w:rFonts w:cs="Arial"/>
        </w:rPr>
        <w:t xml:space="preserve"> </w:t>
      </w:r>
      <w:r w:rsidR="00B63931" w:rsidRPr="009F14F5">
        <w:rPr>
          <w:rFonts w:cs="Arial"/>
        </w:rPr>
        <w:t>É obrigatória a colocação do número deste contrato no corpo da Nota Fiscal, para efeito de pagamento.</w:t>
      </w:r>
    </w:p>
    <w:p w14:paraId="43E375EF" w14:textId="77777777" w:rsidR="00A842CA" w:rsidRPr="009F14F5" w:rsidRDefault="00A842CA" w:rsidP="00A91EB1">
      <w:pPr>
        <w:spacing w:after="0" w:line="240" w:lineRule="auto"/>
        <w:jc w:val="both"/>
        <w:rPr>
          <w:rFonts w:cs="Arial"/>
        </w:rPr>
      </w:pPr>
    </w:p>
    <w:p w14:paraId="7CB2CA8D" w14:textId="66724A77" w:rsidR="00B63931" w:rsidRPr="009F14F5" w:rsidRDefault="00452177" w:rsidP="00A91EB1">
      <w:pPr>
        <w:spacing w:after="0" w:line="240" w:lineRule="auto"/>
        <w:jc w:val="both"/>
        <w:rPr>
          <w:rFonts w:cs="Arial"/>
          <w:b/>
        </w:rPr>
      </w:pPr>
      <w:r w:rsidRPr="009F14F5">
        <w:rPr>
          <w:rFonts w:cs="Arial"/>
          <w:b/>
        </w:rPr>
        <w:t xml:space="preserve">6.6. </w:t>
      </w:r>
      <w:r w:rsidR="00B63931" w:rsidRPr="009F14F5">
        <w:rPr>
          <w:rFonts w:cs="Arial"/>
          <w:b/>
        </w:rPr>
        <w:t xml:space="preserve">NÃO SERÃO EFETUADOS PAGAMENTOS EM CARTEIRA. </w:t>
      </w:r>
    </w:p>
    <w:p w14:paraId="721173B0" w14:textId="77777777" w:rsidR="00A842CA" w:rsidRPr="009F14F5" w:rsidRDefault="00A842CA" w:rsidP="00A91EB1">
      <w:pPr>
        <w:spacing w:after="0" w:line="240" w:lineRule="auto"/>
        <w:jc w:val="both"/>
        <w:rPr>
          <w:rFonts w:cs="Arial"/>
        </w:rPr>
      </w:pPr>
    </w:p>
    <w:p w14:paraId="22901981" w14:textId="0C4FE176" w:rsidR="00B63931" w:rsidRPr="009F14F5" w:rsidRDefault="00452177" w:rsidP="00A91EB1">
      <w:pPr>
        <w:spacing w:after="0" w:line="240" w:lineRule="auto"/>
        <w:jc w:val="both"/>
        <w:rPr>
          <w:rFonts w:cs="Arial"/>
        </w:rPr>
      </w:pPr>
      <w:r w:rsidRPr="009F14F5">
        <w:rPr>
          <w:rFonts w:cs="Arial"/>
          <w:b/>
          <w:bCs/>
        </w:rPr>
        <w:t>6.7.</w:t>
      </w:r>
      <w:r w:rsidRPr="009F14F5">
        <w:rPr>
          <w:rFonts w:cs="Arial"/>
        </w:rPr>
        <w:t xml:space="preserve"> </w:t>
      </w:r>
      <w:r w:rsidR="00B63931" w:rsidRPr="009F14F5">
        <w:rPr>
          <w:rFonts w:cs="Arial"/>
        </w:rPr>
        <w:t xml:space="preserve">Na hipótese </w:t>
      </w:r>
      <w:r w:rsidR="009063AC" w:rsidRPr="009F14F5">
        <w:rPr>
          <w:rFonts w:cs="Arial"/>
        </w:rPr>
        <w:t>de a</w:t>
      </w:r>
      <w:r w:rsidR="00B63931" w:rsidRPr="009F14F5">
        <w:rPr>
          <w:rFonts w:cs="Arial"/>
        </w:rPr>
        <w:t xml:space="preserve"> data aprazada para o pagamento recair em sábado, domingo, feriado ou dia no qual não haja expediente no SAAE, o pagamento se dará no primeiro dia útil subsequente.</w:t>
      </w:r>
    </w:p>
    <w:p w14:paraId="2A43844B" w14:textId="77777777" w:rsidR="00C0691C" w:rsidRPr="009F14F5" w:rsidRDefault="00C0691C" w:rsidP="00A91EB1">
      <w:pPr>
        <w:spacing w:after="0" w:line="240" w:lineRule="auto"/>
        <w:jc w:val="both"/>
        <w:rPr>
          <w:rFonts w:cs="Arial"/>
        </w:rPr>
      </w:pPr>
    </w:p>
    <w:p w14:paraId="7B36F221" w14:textId="1CA674B5" w:rsidR="00B63931" w:rsidRPr="009F14F5" w:rsidRDefault="00EA2AA8" w:rsidP="00A91EB1">
      <w:pPr>
        <w:spacing w:after="0" w:line="240" w:lineRule="auto"/>
        <w:jc w:val="both"/>
        <w:rPr>
          <w:rFonts w:cs="Arial"/>
        </w:rPr>
      </w:pPr>
      <w:r w:rsidRPr="009F14F5">
        <w:rPr>
          <w:rFonts w:cs="Arial"/>
          <w:b/>
          <w:bCs/>
        </w:rPr>
        <w:t>6.8</w:t>
      </w:r>
      <w:r w:rsidR="00751362" w:rsidRPr="009F14F5">
        <w:rPr>
          <w:rFonts w:cs="Arial"/>
          <w:b/>
          <w:bCs/>
        </w:rPr>
        <w:t xml:space="preserve">. </w:t>
      </w:r>
      <w:r w:rsidR="00B63931" w:rsidRPr="009F14F5">
        <w:rPr>
          <w:rFonts w:cs="Arial"/>
        </w:rPr>
        <w:t xml:space="preserve">O SAAE-Jacareí poderá em qualquer ocasião modificar as quantidades, reduzindo ou aumentando, mediante aditamento contratual, ficando a licitante vencedora obrigada a manter os mesmos preços unitários de sua proposta, não podendo por isso, as modificações, em nenhuma hipótese, alterar em mais de 25% (vinte e cinco) por cento do valor inicial do que foi contratado, seja para mais, seja para menos. </w:t>
      </w:r>
    </w:p>
    <w:p w14:paraId="05F3E7BC" w14:textId="77777777" w:rsidR="00A842CA" w:rsidRPr="009F14F5" w:rsidRDefault="00A842CA" w:rsidP="00A91EB1">
      <w:pPr>
        <w:spacing w:after="0" w:line="240" w:lineRule="auto"/>
        <w:jc w:val="both"/>
        <w:rPr>
          <w:rFonts w:cs="Arial"/>
        </w:rPr>
      </w:pPr>
    </w:p>
    <w:p w14:paraId="790DC1A1" w14:textId="536A7F1E" w:rsidR="00B63931" w:rsidRPr="009F14F5" w:rsidRDefault="00EA2AA8" w:rsidP="00A91EB1">
      <w:pPr>
        <w:spacing w:after="0" w:line="240" w:lineRule="auto"/>
        <w:jc w:val="both"/>
        <w:rPr>
          <w:rFonts w:cs="Arial"/>
        </w:rPr>
      </w:pPr>
      <w:r w:rsidRPr="009F14F5">
        <w:rPr>
          <w:rFonts w:cs="Arial"/>
          <w:b/>
          <w:bCs/>
        </w:rPr>
        <w:t>6.9</w:t>
      </w:r>
      <w:r w:rsidR="00751362" w:rsidRPr="009F14F5">
        <w:rPr>
          <w:rFonts w:cs="Arial"/>
          <w:b/>
          <w:bCs/>
        </w:rPr>
        <w:t>.</w:t>
      </w:r>
      <w:r w:rsidR="00751362" w:rsidRPr="009F14F5">
        <w:rPr>
          <w:rFonts w:cs="Arial"/>
        </w:rPr>
        <w:t xml:space="preserve"> </w:t>
      </w:r>
      <w:r w:rsidR="00B63931" w:rsidRPr="009F14F5">
        <w:rPr>
          <w:rFonts w:cs="Arial"/>
        </w:rPr>
        <w:t>Caso no curso do presente contrato, o Governo Federal instit</w:t>
      </w:r>
      <w:r w:rsidR="0060091C" w:rsidRPr="009F14F5">
        <w:rPr>
          <w:rFonts w:cs="Arial"/>
        </w:rPr>
        <w:t>ua outras normas a</w:t>
      </w:r>
      <w:r w:rsidR="00B63931" w:rsidRPr="009F14F5">
        <w:rPr>
          <w:rFonts w:cs="Arial"/>
        </w:rPr>
        <w:t xml:space="preserve"> respeito da matéria, poderá haver repactuação pelas partes, de comum acordo, das condições avençadas em especial daquelas econômico – financeiras. </w:t>
      </w:r>
    </w:p>
    <w:p w14:paraId="5A86EBE5" w14:textId="05149353" w:rsidR="000D45E8" w:rsidRPr="009F14F5" w:rsidRDefault="000D45E8" w:rsidP="00A91EB1">
      <w:pPr>
        <w:spacing w:after="0" w:line="240" w:lineRule="auto"/>
        <w:jc w:val="both"/>
        <w:rPr>
          <w:rFonts w:cs="Arial"/>
          <w:b/>
        </w:rPr>
      </w:pPr>
    </w:p>
    <w:p w14:paraId="0164968C" w14:textId="33497CD2" w:rsidR="000D45E8" w:rsidRPr="009F14F5" w:rsidRDefault="000D45E8" w:rsidP="00A91EB1">
      <w:pPr>
        <w:spacing w:after="0" w:line="240" w:lineRule="auto"/>
        <w:jc w:val="both"/>
        <w:rPr>
          <w:rFonts w:cs="Arial"/>
          <w:b/>
        </w:rPr>
      </w:pPr>
      <w:r w:rsidRPr="009F14F5">
        <w:rPr>
          <w:rFonts w:cs="Arial"/>
          <w:b/>
        </w:rPr>
        <w:t xml:space="preserve">VI-A DA VEDAÇÃO AO ENDOSSO DE NOTAS FISCAIS </w:t>
      </w:r>
    </w:p>
    <w:p w14:paraId="11C1C826" w14:textId="77777777" w:rsidR="00583397" w:rsidRPr="009F14F5" w:rsidRDefault="00583397" w:rsidP="00583397">
      <w:pPr>
        <w:spacing w:after="0" w:line="240" w:lineRule="auto"/>
        <w:jc w:val="both"/>
        <w:rPr>
          <w:rFonts w:cs="Arial"/>
          <w:bCs/>
        </w:rPr>
      </w:pPr>
    </w:p>
    <w:p w14:paraId="03EF508A" w14:textId="646DC1BE" w:rsidR="00583397" w:rsidRPr="009F14F5" w:rsidRDefault="00EA2AA8" w:rsidP="00583397">
      <w:pPr>
        <w:spacing w:after="0" w:line="240" w:lineRule="auto"/>
        <w:jc w:val="both"/>
        <w:rPr>
          <w:rFonts w:cs="Arial"/>
          <w:b/>
          <w:i/>
          <w:u w:val="single"/>
          <w:lang w:eastAsia="pt-BR"/>
        </w:rPr>
      </w:pPr>
      <w:r w:rsidRPr="009F14F5">
        <w:rPr>
          <w:rFonts w:cs="Arial"/>
          <w:b/>
          <w:i/>
          <w:lang w:eastAsia="pt-BR"/>
        </w:rPr>
        <w:t>6.10</w:t>
      </w:r>
      <w:r w:rsidR="00992CBF" w:rsidRPr="009F14F5">
        <w:rPr>
          <w:rFonts w:cs="Arial"/>
          <w:b/>
          <w:i/>
          <w:lang w:eastAsia="pt-BR"/>
        </w:rPr>
        <w:t xml:space="preserve">. </w:t>
      </w:r>
      <w:r w:rsidR="00583397" w:rsidRPr="009F14F5">
        <w:rPr>
          <w:rFonts w:cs="Arial"/>
          <w:b/>
          <w:i/>
          <w:u w:val="single"/>
          <w:lang w:eastAsia="pt-BR"/>
        </w:rPr>
        <w:t>É TERMINANTEMENTE PROIBIDA A CESSÃO DE CRÉDITO E/OU ENDOSSO DE TÍTULO DE CRÉDITO EMITIDO CONTRA O SAAE-JACAREÍ</w:t>
      </w:r>
    </w:p>
    <w:p w14:paraId="0EF17CB4" w14:textId="77777777" w:rsidR="00583397" w:rsidRPr="009F14F5" w:rsidRDefault="00583397" w:rsidP="00583397">
      <w:pPr>
        <w:spacing w:after="0" w:line="240" w:lineRule="auto"/>
        <w:jc w:val="both"/>
        <w:rPr>
          <w:rFonts w:cs="Arial"/>
          <w:b/>
          <w:i/>
          <w:u w:val="single"/>
          <w:lang w:eastAsia="pt-BR"/>
        </w:rPr>
      </w:pPr>
    </w:p>
    <w:p w14:paraId="6149AC34" w14:textId="4DFC23B2" w:rsidR="00583397" w:rsidRPr="009F14F5" w:rsidRDefault="004E6CBC" w:rsidP="00583397">
      <w:pPr>
        <w:spacing w:after="0" w:line="240" w:lineRule="auto"/>
        <w:jc w:val="both"/>
        <w:rPr>
          <w:rFonts w:cs="Arial"/>
          <w:b/>
          <w:bCs/>
          <w:i/>
          <w:lang w:eastAsia="pt-BR"/>
        </w:rPr>
      </w:pPr>
      <w:bookmarkStart w:id="29" w:name="_Hlk10807834"/>
      <w:r w:rsidRPr="009F14F5">
        <w:rPr>
          <w:rFonts w:cs="Arial"/>
          <w:b/>
          <w:lang w:eastAsia="pt-BR"/>
        </w:rPr>
        <w:t xml:space="preserve">Parágrafo primeiro. </w:t>
      </w:r>
      <w:r w:rsidR="00583397" w:rsidRPr="009F14F5">
        <w:rPr>
          <w:rFonts w:cs="Arial"/>
          <w:bCs/>
          <w:lang w:eastAsia="pt-BR"/>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r w:rsidR="00583397" w:rsidRPr="009F14F5">
        <w:rPr>
          <w:rFonts w:cs="Arial"/>
          <w:b/>
          <w:bCs/>
          <w:i/>
          <w:lang w:eastAsia="pt-BR"/>
        </w:rPr>
        <w:t xml:space="preserve"> </w:t>
      </w:r>
    </w:p>
    <w:p w14:paraId="6260242D" w14:textId="77777777" w:rsidR="00583397" w:rsidRPr="009F14F5" w:rsidRDefault="00583397" w:rsidP="00583397">
      <w:pPr>
        <w:spacing w:after="0" w:line="240" w:lineRule="auto"/>
        <w:jc w:val="both"/>
        <w:rPr>
          <w:rFonts w:cs="Arial"/>
          <w:b/>
          <w:bCs/>
          <w:i/>
          <w:lang w:eastAsia="pt-BR"/>
        </w:rPr>
      </w:pPr>
    </w:p>
    <w:p w14:paraId="1D58B1A9" w14:textId="40816488" w:rsidR="00583397" w:rsidRPr="009F14F5" w:rsidRDefault="004E6CBC" w:rsidP="00583397">
      <w:pPr>
        <w:spacing w:after="0" w:line="240" w:lineRule="auto"/>
        <w:jc w:val="both"/>
        <w:rPr>
          <w:rFonts w:cs="Arial"/>
          <w:bCs/>
          <w:lang w:eastAsia="pt-BR"/>
        </w:rPr>
      </w:pPr>
      <w:r w:rsidRPr="009F14F5">
        <w:rPr>
          <w:rFonts w:cs="Arial"/>
          <w:b/>
          <w:lang w:eastAsia="pt-BR"/>
        </w:rPr>
        <w:t>Parágrafo segundo</w:t>
      </w:r>
      <w:r w:rsidR="00992CBF" w:rsidRPr="009F14F5">
        <w:rPr>
          <w:rFonts w:cs="Arial"/>
          <w:b/>
          <w:lang w:eastAsia="pt-BR"/>
        </w:rPr>
        <w:t xml:space="preserve">. </w:t>
      </w:r>
      <w:r w:rsidR="00583397" w:rsidRPr="009F14F5">
        <w:rPr>
          <w:rFonts w:cs="Arial"/>
          <w:bCs/>
          <w:lang w:eastAsia="pt-BR"/>
        </w:rPr>
        <w:t xml:space="preserve">Ao constatar o endosso de título e/ou cessão de crédito, o Departamento Financeiro deverá solicitar ao Departamento Administrativo que instaure notificação à </w:t>
      </w:r>
      <w:r w:rsidRPr="009F14F5">
        <w:rPr>
          <w:rFonts w:cs="Arial"/>
          <w:bCs/>
          <w:lang w:eastAsia="pt-BR"/>
        </w:rPr>
        <w:t xml:space="preserve">Contratada </w:t>
      </w:r>
      <w:r w:rsidR="00583397" w:rsidRPr="009F14F5">
        <w:rPr>
          <w:rFonts w:cs="Arial"/>
          <w:bCs/>
          <w:lang w:eastAsia="pt-BR"/>
        </w:rPr>
        <w:t xml:space="preserve">por infração à presente cláusula, sempre garantindo o direito ao contraditório e à ampla defesa. </w:t>
      </w:r>
    </w:p>
    <w:p w14:paraId="6EA455AB" w14:textId="77777777" w:rsidR="00583397" w:rsidRPr="009F14F5" w:rsidRDefault="00583397" w:rsidP="00583397">
      <w:pPr>
        <w:spacing w:after="0" w:line="240" w:lineRule="auto"/>
        <w:jc w:val="both"/>
        <w:rPr>
          <w:rFonts w:cs="Arial"/>
          <w:b/>
          <w:bCs/>
          <w:i/>
          <w:lang w:eastAsia="pt-BR"/>
        </w:rPr>
      </w:pPr>
    </w:p>
    <w:p w14:paraId="31776095" w14:textId="6CD95206" w:rsidR="00583397" w:rsidRPr="009F14F5" w:rsidRDefault="005462A3" w:rsidP="00583397">
      <w:pPr>
        <w:spacing w:after="0" w:line="240" w:lineRule="auto"/>
        <w:jc w:val="both"/>
        <w:rPr>
          <w:rFonts w:cs="Arial"/>
          <w:b/>
          <w:bCs/>
          <w:iCs/>
          <w:lang w:eastAsia="pt-BR"/>
        </w:rPr>
      </w:pPr>
      <w:r w:rsidRPr="009F14F5">
        <w:rPr>
          <w:rFonts w:cs="Arial"/>
          <w:b/>
          <w:bCs/>
          <w:iCs/>
          <w:lang w:eastAsia="pt-BR"/>
        </w:rPr>
        <w:t>Parágrafo terceiro</w:t>
      </w:r>
      <w:r w:rsidR="00992CBF" w:rsidRPr="009F14F5">
        <w:rPr>
          <w:rFonts w:cs="Arial"/>
          <w:b/>
          <w:bCs/>
          <w:iCs/>
          <w:lang w:eastAsia="pt-BR"/>
        </w:rPr>
        <w:t xml:space="preserve">. </w:t>
      </w:r>
      <w:r w:rsidR="00583397" w:rsidRPr="009F14F5">
        <w:rPr>
          <w:rFonts w:cs="Arial"/>
          <w:b/>
          <w:bCs/>
          <w:iCs/>
          <w:lang w:eastAsia="pt-BR"/>
        </w:rPr>
        <w:t>Caso o título de crédito endossado e/ou crédito cedido seja indevidamente cobrado pela contratada ou por terceiros, responderá a contratada, integralmente, pelos danos e prejuízos causados à Contratante.</w:t>
      </w:r>
    </w:p>
    <w:bookmarkEnd w:id="29"/>
    <w:p w14:paraId="7E4BCD9D" w14:textId="3D1BF945" w:rsidR="00D446AA" w:rsidRPr="009F14F5" w:rsidRDefault="00D446AA" w:rsidP="00A91EB1">
      <w:pPr>
        <w:spacing w:after="0" w:line="240" w:lineRule="auto"/>
        <w:jc w:val="both"/>
        <w:rPr>
          <w:rFonts w:cs="Arial"/>
          <w:b/>
        </w:rPr>
      </w:pPr>
    </w:p>
    <w:p w14:paraId="7536A202" w14:textId="5A6780ED" w:rsidR="00D446AA" w:rsidRPr="009F14F5" w:rsidRDefault="00F5610F" w:rsidP="00A91EB1">
      <w:pPr>
        <w:spacing w:after="0" w:line="240" w:lineRule="auto"/>
        <w:jc w:val="both"/>
        <w:rPr>
          <w:rFonts w:cs="Arial"/>
          <w:b/>
        </w:rPr>
      </w:pPr>
      <w:r w:rsidRPr="009F14F5">
        <w:rPr>
          <w:rFonts w:cs="Arial"/>
          <w:b/>
        </w:rPr>
        <w:t xml:space="preserve">VII - </w:t>
      </w:r>
      <w:r w:rsidR="00D446AA" w:rsidRPr="009F14F5">
        <w:rPr>
          <w:rFonts w:cs="Arial"/>
          <w:b/>
        </w:rPr>
        <w:t xml:space="preserve">PRAZO PARA PAGAMENTO DOS SINISTROS </w:t>
      </w:r>
    </w:p>
    <w:p w14:paraId="38681F36" w14:textId="0D822D0B" w:rsidR="00D446AA" w:rsidRPr="009F14F5" w:rsidRDefault="00D446AA" w:rsidP="00A91EB1">
      <w:pPr>
        <w:spacing w:after="0" w:line="240" w:lineRule="auto"/>
        <w:jc w:val="both"/>
        <w:rPr>
          <w:rFonts w:cs="Arial"/>
          <w:b/>
        </w:rPr>
      </w:pPr>
    </w:p>
    <w:p w14:paraId="5606AAFA" w14:textId="33382F2E" w:rsidR="00D446AA" w:rsidRPr="009F14F5" w:rsidRDefault="00E34AD5" w:rsidP="00A91EB1">
      <w:pPr>
        <w:spacing w:after="0" w:line="240" w:lineRule="auto"/>
        <w:jc w:val="both"/>
        <w:rPr>
          <w:rFonts w:cs="Arial"/>
          <w:bCs/>
        </w:rPr>
      </w:pPr>
      <w:r w:rsidRPr="009F14F5">
        <w:rPr>
          <w:rFonts w:cs="Arial"/>
          <w:b/>
        </w:rPr>
        <w:t>7.1.</w:t>
      </w:r>
      <w:r w:rsidRPr="009F14F5">
        <w:rPr>
          <w:rFonts w:cs="Arial"/>
          <w:bCs/>
        </w:rPr>
        <w:t xml:space="preserve"> </w:t>
      </w:r>
      <w:r w:rsidR="00D446AA" w:rsidRPr="009F14F5">
        <w:rPr>
          <w:rFonts w:cs="Arial"/>
          <w:bCs/>
        </w:rPr>
        <w:t xml:space="preserve">Deverão ser pagos </w:t>
      </w:r>
      <w:r w:rsidR="00097BD4" w:rsidRPr="009F14F5">
        <w:rPr>
          <w:rFonts w:cs="Arial"/>
          <w:bCs/>
        </w:rPr>
        <w:t>em até 30</w:t>
      </w:r>
      <w:r w:rsidR="00D446AA" w:rsidRPr="009F14F5">
        <w:rPr>
          <w:rFonts w:cs="Arial"/>
          <w:bCs/>
        </w:rPr>
        <w:t xml:space="preserve"> (</w:t>
      </w:r>
      <w:r w:rsidR="00097BD4" w:rsidRPr="009F14F5">
        <w:rPr>
          <w:rFonts w:cs="Arial"/>
          <w:bCs/>
        </w:rPr>
        <w:t>trinta</w:t>
      </w:r>
      <w:r w:rsidR="00D446AA" w:rsidRPr="009F14F5">
        <w:rPr>
          <w:rFonts w:cs="Arial"/>
          <w:bCs/>
        </w:rPr>
        <w:t>) dias após a entrega de t</w:t>
      </w:r>
      <w:r w:rsidR="00835D22" w:rsidRPr="009F14F5">
        <w:rPr>
          <w:rFonts w:cs="Arial"/>
          <w:bCs/>
        </w:rPr>
        <w:t>odos os documentos necessários à</w:t>
      </w:r>
      <w:r w:rsidR="00D446AA" w:rsidRPr="009F14F5">
        <w:rPr>
          <w:rFonts w:cs="Arial"/>
          <w:bCs/>
        </w:rPr>
        <w:t xml:space="preserve"> instrução do processo de pagamento do sinistro. </w:t>
      </w:r>
    </w:p>
    <w:p w14:paraId="40D88346" w14:textId="4D30FB15" w:rsidR="00D446AA" w:rsidRPr="009F14F5" w:rsidRDefault="00D446AA" w:rsidP="00A91EB1">
      <w:pPr>
        <w:spacing w:after="0" w:line="240" w:lineRule="auto"/>
        <w:jc w:val="both"/>
        <w:rPr>
          <w:rFonts w:cs="Arial"/>
          <w:b/>
        </w:rPr>
      </w:pPr>
    </w:p>
    <w:p w14:paraId="6B1D289F" w14:textId="1CA7C422" w:rsidR="00D446AA" w:rsidRPr="009F14F5" w:rsidRDefault="00F5610F" w:rsidP="00A91EB1">
      <w:pPr>
        <w:spacing w:after="0" w:line="240" w:lineRule="auto"/>
        <w:jc w:val="both"/>
        <w:rPr>
          <w:rFonts w:cs="Arial"/>
          <w:b/>
        </w:rPr>
      </w:pPr>
      <w:r w:rsidRPr="009F14F5">
        <w:rPr>
          <w:rFonts w:cs="Arial"/>
          <w:b/>
        </w:rPr>
        <w:t xml:space="preserve">VIII - </w:t>
      </w:r>
      <w:r w:rsidR="00D446AA" w:rsidRPr="009F14F5">
        <w:rPr>
          <w:rFonts w:cs="Arial"/>
          <w:b/>
        </w:rPr>
        <w:t xml:space="preserve">DOS BENEFICIÁRIOS </w:t>
      </w:r>
    </w:p>
    <w:p w14:paraId="352BC69E" w14:textId="6B6F6D98" w:rsidR="00D446AA" w:rsidRPr="009F14F5" w:rsidRDefault="00D446AA" w:rsidP="00A91EB1">
      <w:pPr>
        <w:spacing w:after="0" w:line="240" w:lineRule="auto"/>
        <w:jc w:val="both"/>
        <w:rPr>
          <w:rFonts w:cs="Arial"/>
          <w:b/>
        </w:rPr>
      </w:pPr>
    </w:p>
    <w:p w14:paraId="74CDD56C" w14:textId="72CE2B8A" w:rsidR="00861C8D" w:rsidRPr="009F14F5" w:rsidRDefault="00E34AD5" w:rsidP="00A91EB1">
      <w:pPr>
        <w:spacing w:after="0" w:line="240" w:lineRule="auto"/>
        <w:jc w:val="both"/>
        <w:rPr>
          <w:rFonts w:cs="Arial"/>
          <w:bCs/>
        </w:rPr>
      </w:pPr>
      <w:r w:rsidRPr="009F14F5">
        <w:rPr>
          <w:rFonts w:cs="Arial"/>
          <w:b/>
        </w:rPr>
        <w:t>8.1.</w:t>
      </w:r>
      <w:r w:rsidRPr="009F14F5">
        <w:rPr>
          <w:rFonts w:cs="Arial"/>
          <w:bCs/>
        </w:rPr>
        <w:t xml:space="preserve"> </w:t>
      </w:r>
      <w:r w:rsidR="00F5610F" w:rsidRPr="009F14F5">
        <w:rPr>
          <w:rFonts w:cs="Arial"/>
          <w:bCs/>
        </w:rPr>
        <w:t xml:space="preserve">Os beneficiários serão indicados pelos segurados. Na ausência de beneficiário indicado, prevalecerá a disposição contida no </w:t>
      </w:r>
      <w:r w:rsidR="00B51E7B" w:rsidRPr="009F14F5">
        <w:rPr>
          <w:rFonts w:cs="Arial"/>
          <w:bCs/>
        </w:rPr>
        <w:t>art</w:t>
      </w:r>
      <w:r w:rsidR="00861C8D" w:rsidRPr="009F14F5">
        <w:rPr>
          <w:rFonts w:cs="Arial"/>
          <w:bCs/>
        </w:rPr>
        <w:t xml:space="preserve">. </w:t>
      </w:r>
      <w:r w:rsidR="00B51E7B" w:rsidRPr="009F14F5">
        <w:rPr>
          <w:rFonts w:cs="Arial"/>
          <w:bCs/>
        </w:rPr>
        <w:t>792 do</w:t>
      </w:r>
      <w:r w:rsidR="00861C8D" w:rsidRPr="009F14F5">
        <w:rPr>
          <w:rFonts w:cs="Arial"/>
          <w:bCs/>
        </w:rPr>
        <w:t xml:space="preserve"> Código Civil, de modo que na falta de indicação da pessoa ou beneficiário, ou se por qualquer motivo não prevalecer a que for feita, o capital segurado será pago pela metade ao cônjuge não separado judicialmente, e o restante aos </w:t>
      </w:r>
      <w:r w:rsidR="00861C8D" w:rsidRPr="009F14F5">
        <w:rPr>
          <w:rFonts w:cs="Arial"/>
          <w:bCs/>
        </w:rPr>
        <w:lastRenderedPageBreak/>
        <w:t xml:space="preserve">herdeiros do segurado, obedecida a ordem de vocação hereditária, consoante título 11 do Termo de Referência. </w:t>
      </w:r>
    </w:p>
    <w:p w14:paraId="2A8879AD" w14:textId="77777777" w:rsidR="000B1A89" w:rsidRPr="009F14F5" w:rsidRDefault="000B1A89" w:rsidP="00A91EB1">
      <w:pPr>
        <w:spacing w:after="0" w:line="240" w:lineRule="auto"/>
        <w:jc w:val="both"/>
        <w:rPr>
          <w:rFonts w:cs="Arial"/>
          <w:b/>
        </w:rPr>
      </w:pPr>
    </w:p>
    <w:p w14:paraId="50B0A8BB" w14:textId="6FFA94FD" w:rsidR="00B63931" w:rsidRPr="009F14F5" w:rsidRDefault="00F5610F" w:rsidP="00A91EB1">
      <w:pPr>
        <w:spacing w:after="0" w:line="240" w:lineRule="auto"/>
        <w:jc w:val="both"/>
        <w:rPr>
          <w:rFonts w:cs="Arial"/>
        </w:rPr>
      </w:pPr>
      <w:r w:rsidRPr="009F14F5">
        <w:rPr>
          <w:rFonts w:cs="Arial"/>
          <w:b/>
        </w:rPr>
        <w:t>IX</w:t>
      </w:r>
      <w:r w:rsidR="00B63931" w:rsidRPr="009F14F5">
        <w:rPr>
          <w:rFonts w:cs="Arial"/>
          <w:b/>
        </w:rPr>
        <w:t xml:space="preserve"> - DO SUPORTE ORÇAMENTÁRIO</w:t>
      </w:r>
    </w:p>
    <w:p w14:paraId="2445E155" w14:textId="77777777" w:rsidR="00A842CA" w:rsidRPr="009F14F5" w:rsidRDefault="00A842CA" w:rsidP="00A91EB1">
      <w:pPr>
        <w:spacing w:after="0" w:line="240" w:lineRule="auto"/>
        <w:jc w:val="both"/>
        <w:rPr>
          <w:rFonts w:cs="Arial"/>
        </w:rPr>
      </w:pPr>
    </w:p>
    <w:p w14:paraId="27E233BA" w14:textId="3FF0E024" w:rsidR="00665B95" w:rsidRPr="009F14F5" w:rsidRDefault="00E34AD5" w:rsidP="00FF630F">
      <w:pPr>
        <w:spacing w:after="0" w:line="240" w:lineRule="auto"/>
        <w:jc w:val="both"/>
        <w:rPr>
          <w:rFonts w:cs="Arial"/>
        </w:rPr>
      </w:pPr>
      <w:r w:rsidRPr="009F14F5">
        <w:rPr>
          <w:rFonts w:cs="Arial"/>
          <w:b/>
          <w:bCs/>
        </w:rPr>
        <w:t>9.1.</w:t>
      </w:r>
      <w:r w:rsidRPr="009F14F5">
        <w:rPr>
          <w:rFonts w:cs="Arial"/>
        </w:rPr>
        <w:t xml:space="preserve"> </w:t>
      </w:r>
      <w:r w:rsidR="00B63931" w:rsidRPr="009F14F5">
        <w:rPr>
          <w:rFonts w:cs="Arial"/>
        </w:rPr>
        <w:t>O presente contrato tem como suporte a dotação orçamentária n</w:t>
      </w:r>
      <w:r w:rsidR="00B63931" w:rsidRPr="009F14F5">
        <w:rPr>
          <w:rFonts w:cs="Arial"/>
          <w:u w:val="single"/>
          <w:vertAlign w:val="superscript"/>
        </w:rPr>
        <w:t>o</w:t>
      </w:r>
      <w:r w:rsidR="00B63931" w:rsidRPr="009F14F5">
        <w:rPr>
          <w:rFonts w:cs="Arial"/>
        </w:rPr>
        <w:t xml:space="preserve"> </w:t>
      </w:r>
      <w:r w:rsidR="006573CC" w:rsidRPr="009F14F5">
        <w:rPr>
          <w:rFonts w:cs="Arial"/>
        </w:rPr>
        <w:t>................</w:t>
      </w:r>
      <w:r w:rsidR="00B63931" w:rsidRPr="009F14F5">
        <w:rPr>
          <w:rFonts w:cs="Arial"/>
        </w:rPr>
        <w:t>, classificação funcional n</w:t>
      </w:r>
      <w:r w:rsidR="00B63931" w:rsidRPr="009F14F5">
        <w:rPr>
          <w:rFonts w:cs="Arial"/>
          <w:u w:val="single"/>
          <w:vertAlign w:val="superscript"/>
        </w:rPr>
        <w:t>o</w:t>
      </w:r>
      <w:r w:rsidR="00B63931" w:rsidRPr="009F14F5">
        <w:rPr>
          <w:rFonts w:cs="Arial"/>
        </w:rPr>
        <w:t xml:space="preserve"> </w:t>
      </w:r>
      <w:r w:rsidR="002E438D" w:rsidRPr="009F14F5">
        <w:rPr>
          <w:rFonts w:cs="Arial"/>
          <w:b/>
        </w:rPr>
        <w:t>................................</w:t>
      </w:r>
      <w:r w:rsidR="00B63931" w:rsidRPr="009F14F5">
        <w:rPr>
          <w:rFonts w:cs="Arial"/>
        </w:rPr>
        <w:t>, classificação econômica n</w:t>
      </w:r>
      <w:r w:rsidR="00B63931" w:rsidRPr="009F14F5">
        <w:rPr>
          <w:rFonts w:cs="Arial"/>
          <w:u w:val="single"/>
          <w:vertAlign w:val="superscript"/>
        </w:rPr>
        <w:t>o</w:t>
      </w:r>
      <w:r w:rsidR="00B63931" w:rsidRPr="009F14F5">
        <w:rPr>
          <w:rFonts w:cs="Arial"/>
        </w:rPr>
        <w:t xml:space="preserve"> </w:t>
      </w:r>
      <w:r w:rsidR="002E438D" w:rsidRPr="009F14F5">
        <w:rPr>
          <w:rFonts w:cs="Arial"/>
          <w:b/>
        </w:rPr>
        <w:t>...........................</w:t>
      </w:r>
      <w:r w:rsidR="007F41C6" w:rsidRPr="009F14F5">
        <w:rPr>
          <w:rFonts w:cs="Arial"/>
        </w:rPr>
        <w:t>,</w:t>
      </w:r>
      <w:r w:rsidR="00B63931" w:rsidRPr="009F14F5">
        <w:rPr>
          <w:rFonts w:cs="Arial"/>
        </w:rPr>
        <w:t xml:space="preserve"> empenho de n</w:t>
      </w:r>
      <w:r w:rsidR="00B63931" w:rsidRPr="009F14F5">
        <w:rPr>
          <w:rFonts w:cs="Arial"/>
          <w:u w:val="single"/>
          <w:vertAlign w:val="superscript"/>
        </w:rPr>
        <w:t>o</w:t>
      </w:r>
      <w:r w:rsidR="00B63931" w:rsidRPr="009F14F5">
        <w:rPr>
          <w:rFonts w:cs="Arial"/>
        </w:rPr>
        <w:t xml:space="preserve"> ..................., datado de ........................ no valor de </w:t>
      </w:r>
      <w:r w:rsidR="00B63931" w:rsidRPr="009F14F5">
        <w:rPr>
          <w:rFonts w:cs="Arial"/>
          <w:b/>
        </w:rPr>
        <w:t>R$</w:t>
      </w:r>
      <w:r w:rsidR="00835D22" w:rsidRPr="009F14F5">
        <w:rPr>
          <w:rFonts w:cs="Arial"/>
        </w:rPr>
        <w:t xml:space="preserve"> .....................</w:t>
      </w:r>
      <w:r w:rsidR="00012421" w:rsidRPr="009F14F5">
        <w:rPr>
          <w:rFonts w:cs="Arial"/>
        </w:rPr>
        <w:t xml:space="preserve">para o exercício de 2021, devendo o restante, </w:t>
      </w:r>
      <w:r w:rsidR="00FF630F" w:rsidRPr="009F14F5">
        <w:rPr>
          <w:rFonts w:cs="Arial"/>
        </w:rPr>
        <w:t xml:space="preserve">no valor de </w:t>
      </w:r>
      <w:r w:rsidR="00FF630F" w:rsidRPr="009F14F5">
        <w:rPr>
          <w:rFonts w:cs="Arial"/>
          <w:b/>
        </w:rPr>
        <w:t>R$</w:t>
      </w:r>
      <w:r w:rsidR="00FF630F" w:rsidRPr="009F14F5">
        <w:rPr>
          <w:rFonts w:cs="Arial"/>
        </w:rPr>
        <w:t xml:space="preserve"> .....................</w:t>
      </w:r>
      <w:r w:rsidR="00012421" w:rsidRPr="009F14F5">
        <w:rPr>
          <w:rFonts w:cs="Arial"/>
        </w:rPr>
        <w:t>, ser empenhado no exercício de</w:t>
      </w:r>
      <w:r w:rsidR="00FF630F" w:rsidRPr="009F14F5">
        <w:rPr>
          <w:rFonts w:cs="Arial"/>
        </w:rPr>
        <w:t xml:space="preserve"> 2022.</w:t>
      </w:r>
    </w:p>
    <w:p w14:paraId="0835128B" w14:textId="641D13BB" w:rsidR="00D446AA" w:rsidRPr="009F14F5" w:rsidRDefault="00D446AA" w:rsidP="00A91EB1">
      <w:pPr>
        <w:spacing w:after="0" w:line="240" w:lineRule="auto"/>
        <w:jc w:val="both"/>
        <w:rPr>
          <w:rFonts w:cs="Arial"/>
          <w:b/>
        </w:rPr>
      </w:pPr>
    </w:p>
    <w:p w14:paraId="70E16DE8" w14:textId="77777777" w:rsidR="00835D22" w:rsidRPr="009F14F5" w:rsidRDefault="00835D22" w:rsidP="00835D22">
      <w:pPr>
        <w:spacing w:after="0" w:line="240" w:lineRule="auto"/>
        <w:jc w:val="both"/>
        <w:rPr>
          <w:rFonts w:cs="Arial"/>
          <w:b/>
        </w:rPr>
      </w:pPr>
      <w:r w:rsidRPr="009F14F5">
        <w:rPr>
          <w:rFonts w:cs="Arial"/>
          <w:b/>
        </w:rPr>
        <w:t>00060/030501/04.122.0011.2243/04/110.0000.3.3.90.3969</w:t>
      </w:r>
    </w:p>
    <w:p w14:paraId="13425BD7" w14:textId="77777777" w:rsidR="00835D22" w:rsidRPr="009F14F5" w:rsidRDefault="00835D22" w:rsidP="00835D22">
      <w:pPr>
        <w:spacing w:after="0" w:line="240" w:lineRule="auto"/>
        <w:jc w:val="both"/>
        <w:rPr>
          <w:rFonts w:cs="Arial"/>
          <w:b/>
        </w:rPr>
      </w:pPr>
      <w:r w:rsidRPr="009F14F5">
        <w:rPr>
          <w:rFonts w:cs="Arial"/>
          <w:b/>
        </w:rPr>
        <w:t>030501 – DEPARTAMENTO ADMINISTRATIVO</w:t>
      </w:r>
    </w:p>
    <w:p w14:paraId="73C9F2A3" w14:textId="77777777" w:rsidR="00835D22" w:rsidRPr="009F14F5" w:rsidRDefault="00835D22" w:rsidP="00835D22">
      <w:pPr>
        <w:spacing w:after="0" w:line="240" w:lineRule="auto"/>
        <w:jc w:val="both"/>
        <w:rPr>
          <w:rFonts w:cs="Arial"/>
          <w:b/>
        </w:rPr>
      </w:pPr>
      <w:r w:rsidRPr="009F14F5">
        <w:rPr>
          <w:rFonts w:cs="Arial"/>
          <w:b/>
        </w:rPr>
        <w:t>FICHA 60 – OUTROS SERVIÇOS TERCEIROS PESSOA JURÍDICA</w:t>
      </w:r>
    </w:p>
    <w:p w14:paraId="4A8AE5CB" w14:textId="256E4583" w:rsidR="00583397" w:rsidRPr="009F14F5" w:rsidRDefault="00835D22" w:rsidP="00835D22">
      <w:pPr>
        <w:spacing w:after="0" w:line="240" w:lineRule="auto"/>
        <w:jc w:val="both"/>
        <w:rPr>
          <w:rFonts w:cs="Arial"/>
          <w:b/>
        </w:rPr>
      </w:pPr>
      <w:r w:rsidRPr="009F14F5">
        <w:rPr>
          <w:rFonts w:cs="Arial"/>
          <w:b/>
        </w:rPr>
        <w:t>FONTE DE RECURSOS: 100% PRÓPRIOS</w:t>
      </w:r>
    </w:p>
    <w:p w14:paraId="4D4E1187" w14:textId="77777777" w:rsidR="00583397" w:rsidRPr="009F14F5" w:rsidRDefault="00583397" w:rsidP="00A91EB1">
      <w:pPr>
        <w:spacing w:after="0" w:line="240" w:lineRule="auto"/>
        <w:jc w:val="both"/>
        <w:rPr>
          <w:rFonts w:cs="Arial"/>
          <w:b/>
        </w:rPr>
      </w:pPr>
    </w:p>
    <w:p w14:paraId="5D2C8107" w14:textId="7B32AC29" w:rsidR="00B63931" w:rsidRPr="009F14F5" w:rsidRDefault="00B63931" w:rsidP="00A91EB1">
      <w:pPr>
        <w:spacing w:after="0" w:line="240" w:lineRule="auto"/>
        <w:jc w:val="both"/>
        <w:rPr>
          <w:rFonts w:cs="Arial"/>
          <w:b/>
        </w:rPr>
      </w:pPr>
      <w:r w:rsidRPr="009F14F5">
        <w:rPr>
          <w:rFonts w:cs="Arial"/>
          <w:b/>
        </w:rPr>
        <w:t>X – DO ADITAMENTO CONTRATUAL</w:t>
      </w:r>
    </w:p>
    <w:p w14:paraId="0F5ED79E" w14:textId="77777777" w:rsidR="00286F68" w:rsidRPr="009F14F5" w:rsidRDefault="00286F68" w:rsidP="00A91EB1">
      <w:pPr>
        <w:spacing w:after="0" w:line="240" w:lineRule="auto"/>
        <w:jc w:val="both"/>
        <w:rPr>
          <w:rFonts w:cs="Arial"/>
        </w:rPr>
      </w:pPr>
    </w:p>
    <w:p w14:paraId="4482755B" w14:textId="63657AAF" w:rsidR="00B63931" w:rsidRPr="009F14F5" w:rsidRDefault="00E34AD5" w:rsidP="00A91EB1">
      <w:pPr>
        <w:spacing w:after="0" w:line="240" w:lineRule="auto"/>
        <w:jc w:val="both"/>
        <w:rPr>
          <w:rFonts w:cs="Arial"/>
        </w:rPr>
      </w:pPr>
      <w:r w:rsidRPr="009F14F5">
        <w:rPr>
          <w:rFonts w:cs="Arial"/>
          <w:b/>
          <w:bCs/>
        </w:rPr>
        <w:t>10.1.</w:t>
      </w:r>
      <w:r w:rsidRPr="009F14F5">
        <w:rPr>
          <w:rFonts w:cs="Arial"/>
        </w:rPr>
        <w:t xml:space="preserve"> </w:t>
      </w:r>
      <w:r w:rsidR="00B63931" w:rsidRPr="009F14F5">
        <w:rPr>
          <w:rFonts w:cs="Arial"/>
        </w:rPr>
        <w:t>A Contratada fica obrigada a aceitar nas mesmas condições contratuais os acréscimos ou as supressões que se fizerem necessárias, a critério do SAAE – Jacareí, até o limite de 25% (vinte e cinco por cento) sobre o valor inicial atualizado do presente instrumento.</w:t>
      </w:r>
    </w:p>
    <w:p w14:paraId="77212292" w14:textId="77777777" w:rsidR="00D446AA" w:rsidRPr="009F14F5" w:rsidRDefault="00D446AA" w:rsidP="00A91EB1">
      <w:pPr>
        <w:spacing w:after="0" w:line="240" w:lineRule="auto"/>
        <w:jc w:val="both"/>
        <w:rPr>
          <w:rFonts w:cs="Arial"/>
          <w:b/>
        </w:rPr>
      </w:pPr>
    </w:p>
    <w:p w14:paraId="47EE3343" w14:textId="6203A3A5" w:rsidR="00B63931" w:rsidRPr="009F14F5" w:rsidRDefault="00B63931" w:rsidP="00A91EB1">
      <w:pPr>
        <w:spacing w:after="0" w:line="240" w:lineRule="auto"/>
        <w:jc w:val="both"/>
        <w:rPr>
          <w:rFonts w:cs="Arial"/>
        </w:rPr>
      </w:pPr>
      <w:r w:rsidRPr="009F14F5">
        <w:rPr>
          <w:rFonts w:cs="Arial"/>
          <w:b/>
        </w:rPr>
        <w:t>X</w:t>
      </w:r>
      <w:r w:rsidR="00F5610F" w:rsidRPr="009F14F5">
        <w:rPr>
          <w:rFonts w:cs="Arial"/>
          <w:b/>
        </w:rPr>
        <w:t>I</w:t>
      </w:r>
      <w:r w:rsidRPr="009F14F5">
        <w:rPr>
          <w:rFonts w:cs="Arial"/>
          <w:b/>
        </w:rPr>
        <w:t xml:space="preserve"> - DAS PENALIDADES</w:t>
      </w:r>
    </w:p>
    <w:p w14:paraId="18316556" w14:textId="77777777" w:rsidR="00B63931" w:rsidRPr="009F14F5" w:rsidRDefault="00B63931" w:rsidP="00A91EB1">
      <w:pPr>
        <w:spacing w:after="0" w:line="240" w:lineRule="auto"/>
        <w:jc w:val="both"/>
        <w:rPr>
          <w:rFonts w:cs="Arial"/>
          <w:color w:val="000000"/>
        </w:rPr>
      </w:pPr>
    </w:p>
    <w:p w14:paraId="1615A56D" w14:textId="20A2C237" w:rsidR="002531AF" w:rsidRPr="009F14F5" w:rsidRDefault="00E34AD5" w:rsidP="00F5610F">
      <w:pPr>
        <w:spacing w:after="0" w:line="240" w:lineRule="auto"/>
        <w:jc w:val="both"/>
        <w:rPr>
          <w:rFonts w:cs="Arial"/>
          <w:bCs/>
          <w:color w:val="000000" w:themeColor="text1"/>
        </w:rPr>
      </w:pPr>
      <w:r w:rsidRPr="009F14F5">
        <w:rPr>
          <w:rFonts w:cs="Arial"/>
          <w:b/>
          <w:color w:val="000000" w:themeColor="text1"/>
        </w:rPr>
        <w:t>11.1.</w:t>
      </w:r>
      <w:r w:rsidRPr="009F14F5">
        <w:rPr>
          <w:rFonts w:cs="Arial"/>
          <w:bCs/>
          <w:color w:val="000000" w:themeColor="text1"/>
        </w:rPr>
        <w:t xml:space="preserve"> </w:t>
      </w:r>
      <w:r w:rsidR="002531AF" w:rsidRPr="009F14F5">
        <w:rPr>
          <w:rFonts w:cs="Arial"/>
          <w:bCs/>
          <w:color w:val="000000" w:themeColor="text1"/>
        </w:rPr>
        <w:t xml:space="preserve">No caso de descumprimento de quaisquer das cláusulas ou condições do presente contrato, a Contratada ficará sujeita às penalidades legais, responsabilizando-se ainda perante o SAAE ou terceiros pelos danos e prejuízos causados por sua culpa ou dolo. </w:t>
      </w:r>
    </w:p>
    <w:p w14:paraId="35903893" w14:textId="77777777" w:rsidR="00F5610F" w:rsidRPr="009F14F5" w:rsidRDefault="00F5610F" w:rsidP="00F5610F">
      <w:pPr>
        <w:spacing w:after="0" w:line="240" w:lineRule="auto"/>
        <w:jc w:val="both"/>
        <w:rPr>
          <w:rFonts w:cs="Arial"/>
          <w:b/>
          <w:color w:val="000000" w:themeColor="text1"/>
          <w:highlight w:val="yellow"/>
        </w:rPr>
      </w:pPr>
    </w:p>
    <w:p w14:paraId="7A74BD35" w14:textId="74CD65DD" w:rsidR="00F5610F" w:rsidRPr="009F14F5" w:rsidRDefault="00F5610F" w:rsidP="00E34AD5">
      <w:pPr>
        <w:pStyle w:val="PargrafodaLista"/>
        <w:numPr>
          <w:ilvl w:val="0"/>
          <w:numId w:val="45"/>
        </w:numPr>
        <w:jc w:val="both"/>
        <w:rPr>
          <w:b/>
          <w:bCs/>
          <w:color w:val="000000" w:themeColor="text1"/>
          <w:sz w:val="22"/>
          <w:szCs w:val="22"/>
        </w:rPr>
      </w:pPr>
      <w:r w:rsidRPr="009F14F5">
        <w:rPr>
          <w:b/>
          <w:bCs/>
          <w:color w:val="000000" w:themeColor="text1"/>
          <w:sz w:val="22"/>
          <w:szCs w:val="22"/>
        </w:rPr>
        <w:t>A recusa injustificada do adjudicatário em assinar, aceitar ou retirar o instrumento equivalente caracteriza descumprimento total da obrig</w:t>
      </w:r>
      <w:r w:rsidR="00DA55E7" w:rsidRPr="009F14F5">
        <w:rPr>
          <w:b/>
          <w:bCs/>
          <w:color w:val="000000" w:themeColor="text1"/>
          <w:sz w:val="22"/>
          <w:szCs w:val="22"/>
        </w:rPr>
        <w:t>ação assumida, sujeitando- se à seguinte penalidade</w:t>
      </w:r>
      <w:r w:rsidRPr="009F14F5">
        <w:rPr>
          <w:b/>
          <w:bCs/>
          <w:color w:val="000000" w:themeColor="text1"/>
          <w:sz w:val="22"/>
          <w:szCs w:val="22"/>
        </w:rPr>
        <w:t>:</w:t>
      </w:r>
    </w:p>
    <w:p w14:paraId="63D9E175" w14:textId="77777777" w:rsidR="00F5610F" w:rsidRPr="009F14F5" w:rsidRDefault="00F5610F" w:rsidP="00F5610F">
      <w:pPr>
        <w:spacing w:after="0" w:line="240" w:lineRule="auto"/>
        <w:jc w:val="both"/>
        <w:rPr>
          <w:rFonts w:cs="Arial"/>
          <w:b/>
          <w:bCs/>
          <w:color w:val="000000" w:themeColor="text1"/>
        </w:rPr>
      </w:pPr>
    </w:p>
    <w:p w14:paraId="26DB8B9D" w14:textId="47ADB003" w:rsidR="00F5610F" w:rsidRPr="009F14F5" w:rsidRDefault="00F5610F" w:rsidP="00961A52">
      <w:pPr>
        <w:spacing w:after="0" w:line="240" w:lineRule="auto"/>
        <w:ind w:firstLine="708"/>
        <w:jc w:val="both"/>
        <w:rPr>
          <w:rFonts w:cs="Arial"/>
          <w:b/>
          <w:bCs/>
          <w:color w:val="000000" w:themeColor="text1"/>
        </w:rPr>
      </w:pPr>
      <w:r w:rsidRPr="009F14F5">
        <w:rPr>
          <w:rFonts w:cs="Arial"/>
          <w:color w:val="000000" w:themeColor="text1"/>
        </w:rPr>
        <w:t xml:space="preserve">a)  multa de até 30% (trinta por cento) </w:t>
      </w:r>
      <w:r w:rsidRPr="009F14F5">
        <w:rPr>
          <w:rFonts w:cs="Arial"/>
          <w:color w:val="000000" w:themeColor="text1"/>
          <w:u w:val="single"/>
        </w:rPr>
        <w:t xml:space="preserve">sobre o valor </w:t>
      </w:r>
      <w:r w:rsidR="00DA55E7" w:rsidRPr="009F14F5">
        <w:rPr>
          <w:rFonts w:cs="Arial"/>
          <w:color w:val="000000" w:themeColor="text1"/>
          <w:u w:val="single"/>
        </w:rPr>
        <w:t xml:space="preserve">total </w:t>
      </w:r>
      <w:r w:rsidRPr="009F14F5">
        <w:rPr>
          <w:rFonts w:cs="Arial"/>
          <w:color w:val="000000" w:themeColor="text1"/>
          <w:u w:val="single"/>
        </w:rPr>
        <w:t>do contrato;</w:t>
      </w:r>
    </w:p>
    <w:p w14:paraId="4F87D7EE" w14:textId="77777777" w:rsidR="00F5610F" w:rsidRPr="009F14F5" w:rsidRDefault="00F5610F" w:rsidP="00F5610F">
      <w:pPr>
        <w:spacing w:after="0" w:line="240" w:lineRule="auto"/>
        <w:jc w:val="both"/>
        <w:rPr>
          <w:rFonts w:cs="Arial"/>
          <w:color w:val="000000" w:themeColor="text1"/>
        </w:rPr>
      </w:pPr>
    </w:p>
    <w:p w14:paraId="3C875387" w14:textId="6B173210" w:rsidR="00F5610F" w:rsidRPr="009F14F5" w:rsidRDefault="00F5610F" w:rsidP="00E34AD5">
      <w:pPr>
        <w:pStyle w:val="PargrafodaLista"/>
        <w:numPr>
          <w:ilvl w:val="0"/>
          <w:numId w:val="45"/>
        </w:numPr>
        <w:jc w:val="both"/>
        <w:rPr>
          <w:b/>
          <w:bCs/>
          <w:color w:val="000000" w:themeColor="text1"/>
          <w:sz w:val="22"/>
          <w:szCs w:val="22"/>
          <w:u w:val="single"/>
        </w:rPr>
      </w:pPr>
      <w:r w:rsidRPr="009F14F5">
        <w:rPr>
          <w:b/>
          <w:bCs/>
          <w:color w:val="000000" w:themeColor="text1"/>
          <w:sz w:val="22"/>
          <w:szCs w:val="22"/>
          <w:u w:val="single"/>
        </w:rPr>
        <w:t>Penalidades por descumprimento contratual:</w:t>
      </w:r>
    </w:p>
    <w:p w14:paraId="3C7E0A15" w14:textId="77777777" w:rsidR="00F5610F" w:rsidRPr="009F14F5" w:rsidRDefault="00F5610F" w:rsidP="00F5610F">
      <w:pPr>
        <w:spacing w:after="0" w:line="240" w:lineRule="auto"/>
        <w:jc w:val="both"/>
        <w:rPr>
          <w:rFonts w:cs="Arial"/>
          <w:b/>
          <w:bCs/>
          <w:color w:val="000000" w:themeColor="text1"/>
          <w:u w:val="single"/>
        </w:rPr>
      </w:pPr>
    </w:p>
    <w:p w14:paraId="3EA87148" w14:textId="4C852DF6" w:rsidR="00F5610F" w:rsidRPr="009F14F5" w:rsidRDefault="00F5610F" w:rsidP="00F5610F">
      <w:pPr>
        <w:spacing w:after="0" w:line="240" w:lineRule="auto"/>
        <w:jc w:val="both"/>
        <w:rPr>
          <w:rFonts w:cs="Arial"/>
          <w:b/>
          <w:bCs/>
          <w:color w:val="000000" w:themeColor="text1"/>
          <w:u w:val="single"/>
        </w:rPr>
      </w:pPr>
      <w:r w:rsidRPr="009F14F5">
        <w:rPr>
          <w:rFonts w:cs="Arial"/>
          <w:color w:val="000000" w:themeColor="text1"/>
          <w:u w:val="single"/>
        </w:rPr>
        <w:t>O descumprimento total ou parcial deste contrato</w:t>
      </w:r>
      <w:r w:rsidRPr="009F14F5">
        <w:rPr>
          <w:rFonts w:cs="Arial"/>
          <w:color w:val="000000" w:themeColor="text1"/>
        </w:rPr>
        <w:t>, sem prejuízo do disposto no § 1º</w:t>
      </w:r>
      <w:r w:rsidRPr="009F14F5">
        <w:rPr>
          <w:rFonts w:cs="Arial"/>
          <w:color w:val="000000" w:themeColor="text1"/>
          <w:position w:val="8"/>
        </w:rPr>
        <w:t xml:space="preserve"> </w:t>
      </w:r>
      <w:r w:rsidR="008C0DDB" w:rsidRPr="009F14F5">
        <w:rPr>
          <w:rFonts w:cs="Arial"/>
          <w:color w:val="000000" w:themeColor="text1"/>
        </w:rPr>
        <w:t>do art. 86 da L</w:t>
      </w:r>
      <w:r w:rsidR="00CC7FB1" w:rsidRPr="009F14F5">
        <w:rPr>
          <w:rFonts w:cs="Arial"/>
          <w:color w:val="000000" w:themeColor="text1"/>
        </w:rPr>
        <w:t>ei 8.666/93, sujeitará a C</w:t>
      </w:r>
      <w:r w:rsidRPr="009F14F5">
        <w:rPr>
          <w:rFonts w:cs="Arial"/>
          <w:color w:val="000000" w:themeColor="text1"/>
        </w:rPr>
        <w:t>ontratada às penalidades abaixo, afora a possibilidade de rescisão contratual:</w:t>
      </w:r>
    </w:p>
    <w:p w14:paraId="53948231" w14:textId="77777777" w:rsidR="00F5610F" w:rsidRPr="009F14F5" w:rsidRDefault="00F5610F" w:rsidP="00F5610F">
      <w:pPr>
        <w:spacing w:after="0" w:line="240" w:lineRule="auto"/>
        <w:ind w:left="708"/>
        <w:jc w:val="both"/>
        <w:rPr>
          <w:rFonts w:cs="Arial"/>
          <w:color w:val="000000" w:themeColor="text1"/>
        </w:rPr>
      </w:pPr>
    </w:p>
    <w:p w14:paraId="2EC654C0" w14:textId="663D1FE8" w:rsidR="00F5610F" w:rsidRPr="009F14F5" w:rsidRDefault="00F5610F" w:rsidP="008C0DDB">
      <w:pPr>
        <w:jc w:val="both"/>
        <w:rPr>
          <w:rFonts w:cs="Arial"/>
          <w:color w:val="000000" w:themeColor="text1"/>
        </w:rPr>
      </w:pPr>
      <w:r w:rsidRPr="009F14F5">
        <w:rPr>
          <w:rFonts w:cs="Arial"/>
          <w:color w:val="000000" w:themeColor="text1"/>
        </w:rPr>
        <w:t>a) advertência;</w:t>
      </w:r>
    </w:p>
    <w:p w14:paraId="09AE10EF" w14:textId="350DCCC6" w:rsidR="00F5610F" w:rsidRPr="009F14F5" w:rsidRDefault="00F5610F" w:rsidP="00F5610F">
      <w:pPr>
        <w:pStyle w:val="PargrafodaLista"/>
        <w:numPr>
          <w:ilvl w:val="0"/>
          <w:numId w:val="2"/>
        </w:numPr>
        <w:jc w:val="both"/>
        <w:rPr>
          <w:color w:val="000000" w:themeColor="text1"/>
          <w:sz w:val="22"/>
          <w:szCs w:val="22"/>
        </w:rPr>
      </w:pPr>
      <w:r w:rsidRPr="009F14F5">
        <w:rPr>
          <w:color w:val="000000" w:themeColor="text1"/>
          <w:sz w:val="22"/>
          <w:szCs w:val="22"/>
        </w:rPr>
        <w:t xml:space="preserve">b) suspensão temporária de participação em licitação e impedimento de contratar com a administração, por prazo não superior a 2 (dois) anos; </w:t>
      </w:r>
    </w:p>
    <w:p w14:paraId="75CC69BA" w14:textId="77777777" w:rsidR="00F5610F" w:rsidRPr="009F14F5" w:rsidRDefault="00F5610F" w:rsidP="00F5610F">
      <w:pPr>
        <w:pStyle w:val="PargrafodaLista"/>
        <w:jc w:val="both"/>
        <w:rPr>
          <w:color w:val="000000" w:themeColor="text1"/>
          <w:sz w:val="22"/>
          <w:szCs w:val="22"/>
        </w:rPr>
      </w:pPr>
    </w:p>
    <w:p w14:paraId="3E00FAA8" w14:textId="51FDF6C6" w:rsidR="00F5610F" w:rsidRPr="009F14F5" w:rsidRDefault="00F5610F" w:rsidP="00F5610F">
      <w:pPr>
        <w:numPr>
          <w:ilvl w:val="0"/>
          <w:numId w:val="2"/>
        </w:numPr>
        <w:spacing w:after="0" w:line="240" w:lineRule="auto"/>
        <w:jc w:val="both"/>
        <w:rPr>
          <w:rFonts w:cs="Arial"/>
          <w:color w:val="000000" w:themeColor="text1"/>
        </w:rPr>
      </w:pPr>
      <w:r w:rsidRPr="009F14F5">
        <w:rPr>
          <w:rFonts w:cs="Arial"/>
          <w:color w:val="000000" w:themeColor="text1"/>
        </w:rPr>
        <w:t>c) declaração de inidoneidade para licitar ou contratar com a administração pública enquanto durarem os motivos determinantes da punição ou</w:t>
      </w:r>
      <w:r w:rsidR="008C0DDB" w:rsidRPr="009F14F5">
        <w:rPr>
          <w:rFonts w:cs="Arial"/>
          <w:color w:val="000000" w:themeColor="text1"/>
        </w:rPr>
        <w:t>;</w:t>
      </w:r>
    </w:p>
    <w:p w14:paraId="469CE30F" w14:textId="77777777" w:rsidR="00F5610F" w:rsidRPr="009F14F5" w:rsidRDefault="00F5610F" w:rsidP="00F5610F">
      <w:pPr>
        <w:spacing w:after="0" w:line="240" w:lineRule="auto"/>
        <w:ind w:left="720"/>
        <w:jc w:val="both"/>
        <w:rPr>
          <w:rFonts w:cs="Arial"/>
          <w:color w:val="000000" w:themeColor="text1"/>
        </w:rPr>
      </w:pPr>
    </w:p>
    <w:p w14:paraId="0BBFA319" w14:textId="405B5AE5" w:rsidR="00F5610F" w:rsidRPr="009F14F5" w:rsidRDefault="00F5610F" w:rsidP="00F5610F">
      <w:pPr>
        <w:numPr>
          <w:ilvl w:val="0"/>
          <w:numId w:val="2"/>
        </w:numPr>
        <w:spacing w:after="0" w:line="240" w:lineRule="auto"/>
        <w:jc w:val="both"/>
        <w:rPr>
          <w:rFonts w:cs="Arial"/>
          <w:color w:val="000000" w:themeColor="text1"/>
        </w:rPr>
      </w:pPr>
      <w:r w:rsidRPr="009F14F5">
        <w:rPr>
          <w:rFonts w:cs="Arial"/>
          <w:color w:val="000000" w:themeColor="text1"/>
        </w:rPr>
        <w:t>d) até que seja promovida a reabilitação perante própria autoridade que aplicou a penalidade, que será concedida sempre que o contratado ressarcir a administração pelos prejuízos resultantes e após decorrido o prazo da sanção aplicada com base no inciso anterior;</w:t>
      </w:r>
    </w:p>
    <w:p w14:paraId="51E0B818" w14:textId="77777777" w:rsidR="00F5610F" w:rsidRPr="009F14F5" w:rsidRDefault="00F5610F" w:rsidP="00F5610F">
      <w:pPr>
        <w:pStyle w:val="PargrafodaLista"/>
        <w:rPr>
          <w:color w:val="000000" w:themeColor="text1"/>
          <w:sz w:val="22"/>
          <w:szCs w:val="22"/>
        </w:rPr>
      </w:pPr>
    </w:p>
    <w:p w14:paraId="35034B88" w14:textId="7DF368DF" w:rsidR="00F5610F" w:rsidRPr="009F14F5" w:rsidRDefault="00F5610F" w:rsidP="00F5610F">
      <w:pPr>
        <w:numPr>
          <w:ilvl w:val="0"/>
          <w:numId w:val="2"/>
        </w:numPr>
        <w:spacing w:after="0" w:line="240" w:lineRule="auto"/>
        <w:jc w:val="both"/>
        <w:rPr>
          <w:rFonts w:cs="Arial"/>
          <w:color w:val="000000" w:themeColor="text1"/>
        </w:rPr>
      </w:pPr>
      <w:r w:rsidRPr="009F14F5">
        <w:rPr>
          <w:rFonts w:cs="Arial"/>
          <w:color w:val="000000" w:themeColor="text1"/>
        </w:rPr>
        <w:t xml:space="preserve">e) multa de até 30% (trinta por cento) </w:t>
      </w:r>
      <w:r w:rsidRPr="009F14F5">
        <w:rPr>
          <w:rFonts w:cs="Arial"/>
          <w:color w:val="000000" w:themeColor="text1"/>
          <w:u w:val="single"/>
        </w:rPr>
        <w:t>sobre o valor total do contrato, para os casos de obrigação total ou parcialmente não cumprida.</w:t>
      </w:r>
    </w:p>
    <w:p w14:paraId="1648EF0D" w14:textId="77777777" w:rsidR="00F5610F" w:rsidRPr="009F14F5" w:rsidRDefault="00F5610F" w:rsidP="00A91EB1">
      <w:pPr>
        <w:spacing w:after="0" w:line="240" w:lineRule="auto"/>
        <w:ind w:left="709"/>
        <w:jc w:val="both"/>
        <w:rPr>
          <w:rFonts w:cs="Arial"/>
          <w:i/>
        </w:rPr>
      </w:pPr>
    </w:p>
    <w:p w14:paraId="532293AB" w14:textId="598EE2FA" w:rsidR="00C154F1" w:rsidRPr="009F14F5" w:rsidRDefault="00E34AD5" w:rsidP="00A91EB1">
      <w:pPr>
        <w:spacing w:after="0" w:line="240" w:lineRule="auto"/>
        <w:jc w:val="both"/>
        <w:rPr>
          <w:rFonts w:cs="Arial"/>
          <w:iCs/>
        </w:rPr>
      </w:pPr>
      <w:r w:rsidRPr="009F14F5">
        <w:rPr>
          <w:rFonts w:cs="Arial"/>
          <w:b/>
          <w:bCs/>
          <w:iCs/>
        </w:rPr>
        <w:lastRenderedPageBreak/>
        <w:t>11.2.</w:t>
      </w:r>
      <w:r w:rsidRPr="009F14F5">
        <w:rPr>
          <w:rFonts w:cs="Arial"/>
          <w:iCs/>
        </w:rPr>
        <w:t xml:space="preserve"> </w:t>
      </w:r>
      <w:r w:rsidR="00C154F1" w:rsidRPr="009F14F5">
        <w:rPr>
          <w:rFonts w:cs="Arial"/>
          <w:iCs/>
        </w:rPr>
        <w:t>As multas acima mencionadas não impedem a aplicação de outras sanções previstas na Lei 8.666/93 e na legislação civil vigente.</w:t>
      </w:r>
    </w:p>
    <w:p w14:paraId="7087DCC3" w14:textId="77777777" w:rsidR="00C154F1" w:rsidRPr="009F14F5" w:rsidRDefault="00C154F1" w:rsidP="00A91EB1">
      <w:pPr>
        <w:spacing w:after="0" w:line="240" w:lineRule="auto"/>
        <w:jc w:val="both"/>
        <w:rPr>
          <w:rFonts w:cs="Arial"/>
          <w:b/>
        </w:rPr>
      </w:pPr>
    </w:p>
    <w:p w14:paraId="272D1648" w14:textId="1243A40B" w:rsidR="00C154F1" w:rsidRPr="009F14F5" w:rsidRDefault="00E34AD5" w:rsidP="00A91EB1">
      <w:pPr>
        <w:spacing w:after="0" w:line="240" w:lineRule="auto"/>
        <w:jc w:val="both"/>
        <w:rPr>
          <w:rFonts w:cs="Arial"/>
        </w:rPr>
      </w:pPr>
      <w:r w:rsidRPr="009F14F5">
        <w:rPr>
          <w:rFonts w:cs="Arial"/>
          <w:b/>
          <w:bCs/>
        </w:rPr>
        <w:t>11.3.</w:t>
      </w:r>
      <w:r w:rsidRPr="009F14F5">
        <w:rPr>
          <w:rFonts w:cs="Arial"/>
        </w:rPr>
        <w:t xml:space="preserve"> </w:t>
      </w:r>
      <w:r w:rsidR="00C154F1" w:rsidRPr="009F14F5">
        <w:rPr>
          <w:rFonts w:cs="Arial"/>
        </w:rPr>
        <w:t>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07BCA24C" w14:textId="77777777" w:rsidR="00C154F1" w:rsidRPr="009F14F5" w:rsidRDefault="00C154F1" w:rsidP="00A91EB1">
      <w:pPr>
        <w:spacing w:after="0" w:line="240" w:lineRule="auto"/>
        <w:jc w:val="both"/>
        <w:rPr>
          <w:rFonts w:cs="Arial"/>
          <w:b/>
        </w:rPr>
      </w:pPr>
    </w:p>
    <w:p w14:paraId="6AAB04CA" w14:textId="2A7F1CE8" w:rsidR="00C154F1" w:rsidRPr="009F14F5" w:rsidRDefault="00E34AD5" w:rsidP="00A91EB1">
      <w:pPr>
        <w:spacing w:after="0" w:line="240" w:lineRule="auto"/>
        <w:jc w:val="both"/>
        <w:rPr>
          <w:rFonts w:cs="Arial"/>
        </w:rPr>
      </w:pPr>
      <w:r w:rsidRPr="009F14F5">
        <w:rPr>
          <w:rFonts w:cs="Arial"/>
          <w:b/>
          <w:bCs/>
        </w:rPr>
        <w:t>11.4.</w:t>
      </w:r>
      <w:r w:rsidRPr="009F14F5">
        <w:rPr>
          <w:rFonts w:cs="Arial"/>
        </w:rPr>
        <w:t xml:space="preserve"> </w:t>
      </w:r>
      <w:r w:rsidR="00C154F1" w:rsidRPr="009F14F5">
        <w:rPr>
          <w:rFonts w:cs="Arial"/>
        </w:rPr>
        <w:t>As penalidades aqui previstas são autônomas e suas aplicações, que poderão ser cumulativas, serão regidas pelo art</w:t>
      </w:r>
      <w:r w:rsidR="008C0DDB" w:rsidRPr="009F14F5">
        <w:rPr>
          <w:rFonts w:cs="Arial"/>
        </w:rPr>
        <w:t>igo 87, conforme aplicável, da L</w:t>
      </w:r>
      <w:r w:rsidR="00C154F1" w:rsidRPr="009F14F5">
        <w:rPr>
          <w:rFonts w:cs="Arial"/>
        </w:rPr>
        <w:t>ei 8</w:t>
      </w:r>
      <w:r w:rsidR="00B4532D" w:rsidRPr="009F14F5">
        <w:rPr>
          <w:rFonts w:cs="Arial"/>
        </w:rPr>
        <w:t>.</w:t>
      </w:r>
      <w:r w:rsidR="00C154F1" w:rsidRPr="009F14F5">
        <w:rPr>
          <w:rFonts w:cs="Arial"/>
        </w:rPr>
        <w:t>666/93 com suas posteriores alterações.</w:t>
      </w:r>
    </w:p>
    <w:p w14:paraId="3DE3A8A7" w14:textId="77777777" w:rsidR="00C154F1" w:rsidRPr="009F14F5" w:rsidRDefault="00C154F1" w:rsidP="00A91EB1">
      <w:pPr>
        <w:spacing w:after="0" w:line="240" w:lineRule="auto"/>
        <w:jc w:val="both"/>
        <w:rPr>
          <w:rFonts w:cs="Arial"/>
          <w:b/>
        </w:rPr>
      </w:pPr>
    </w:p>
    <w:p w14:paraId="61C9DE64" w14:textId="6CA98BA2" w:rsidR="00C154F1" w:rsidRPr="009F14F5" w:rsidRDefault="00C154F1" w:rsidP="00A91EB1">
      <w:pPr>
        <w:spacing w:after="0" w:line="240" w:lineRule="auto"/>
        <w:jc w:val="both"/>
        <w:rPr>
          <w:rFonts w:cs="Arial"/>
        </w:rPr>
      </w:pPr>
      <w:r w:rsidRPr="009F14F5">
        <w:rPr>
          <w:rFonts w:cs="Arial"/>
          <w:b/>
        </w:rPr>
        <w:t>a)</w:t>
      </w:r>
      <w:r w:rsidRPr="009F14F5">
        <w:rPr>
          <w:rFonts w:cs="Arial"/>
        </w:rPr>
        <w:t xml:space="preserve"> As sanções previstas </w:t>
      </w:r>
      <w:r w:rsidR="00214628" w:rsidRPr="009F14F5">
        <w:rPr>
          <w:rFonts w:cs="Arial"/>
        </w:rPr>
        <w:t>nas</w:t>
      </w:r>
      <w:r w:rsidRPr="009F14F5">
        <w:rPr>
          <w:rFonts w:cs="Arial"/>
        </w:rPr>
        <w:t xml:space="preserve"> letras “a”, “d” e “e” </w:t>
      </w:r>
      <w:r w:rsidR="00541256" w:rsidRPr="009F14F5">
        <w:rPr>
          <w:rFonts w:cs="Arial"/>
        </w:rPr>
        <w:t xml:space="preserve">da cláusula 11.1, item 2, </w:t>
      </w:r>
      <w:r w:rsidRPr="009F14F5">
        <w:rPr>
          <w:rFonts w:cs="Arial"/>
        </w:rPr>
        <w:t>deste Contrato poderão ser aplicadas juntamente com a</w:t>
      </w:r>
      <w:r w:rsidR="00214628" w:rsidRPr="009F14F5">
        <w:rPr>
          <w:rFonts w:cs="Arial"/>
        </w:rPr>
        <w:t xml:space="preserve">s </w:t>
      </w:r>
      <w:r w:rsidRPr="009F14F5">
        <w:rPr>
          <w:rFonts w:cs="Arial"/>
        </w:rPr>
        <w:t>letra</w:t>
      </w:r>
      <w:r w:rsidR="00214628" w:rsidRPr="009F14F5">
        <w:rPr>
          <w:rFonts w:cs="Arial"/>
        </w:rPr>
        <w:t>s</w:t>
      </w:r>
      <w:r w:rsidR="00541256" w:rsidRPr="009F14F5">
        <w:rPr>
          <w:rFonts w:cs="Arial"/>
        </w:rPr>
        <w:t xml:space="preserve"> “b” e “c</w:t>
      </w:r>
      <w:r w:rsidRPr="009F14F5">
        <w:rPr>
          <w:rFonts w:cs="Arial"/>
        </w:rPr>
        <w:t>” facultada a defesa prévia do interessado, no respectivo processo, no prazo de 05 (cinco) dias úteis.</w:t>
      </w:r>
    </w:p>
    <w:p w14:paraId="1865865C" w14:textId="77777777" w:rsidR="00C154F1" w:rsidRPr="009F14F5" w:rsidRDefault="00C154F1" w:rsidP="00A91EB1">
      <w:pPr>
        <w:spacing w:after="0" w:line="240" w:lineRule="auto"/>
        <w:jc w:val="both"/>
        <w:rPr>
          <w:rFonts w:cs="Arial"/>
        </w:rPr>
      </w:pPr>
    </w:p>
    <w:p w14:paraId="09E03DB5" w14:textId="3F5EB2F3" w:rsidR="00C154F1" w:rsidRPr="009F14F5" w:rsidRDefault="00E34AD5" w:rsidP="00A91EB1">
      <w:pPr>
        <w:spacing w:after="0" w:line="240" w:lineRule="auto"/>
        <w:jc w:val="both"/>
        <w:rPr>
          <w:rFonts w:cs="Arial"/>
        </w:rPr>
      </w:pPr>
      <w:r w:rsidRPr="009F14F5">
        <w:rPr>
          <w:rFonts w:cs="Arial"/>
          <w:b/>
          <w:bCs/>
        </w:rPr>
        <w:t>11.5.</w:t>
      </w:r>
      <w:r w:rsidRPr="009F14F5">
        <w:rPr>
          <w:rFonts w:cs="Arial"/>
        </w:rPr>
        <w:t xml:space="preserve"> </w:t>
      </w:r>
      <w:r w:rsidR="00C154F1" w:rsidRPr="009F14F5">
        <w:rPr>
          <w:rFonts w:cs="Arial"/>
        </w:rPr>
        <w:t xml:space="preserve">Sem prejuízo das sanções estabelecidas </w:t>
      </w:r>
      <w:r w:rsidR="00761770" w:rsidRPr="009F14F5">
        <w:rPr>
          <w:rFonts w:cs="Arial"/>
        </w:rPr>
        <w:t>acima</w:t>
      </w:r>
      <w:r w:rsidR="00C154F1" w:rsidRPr="009F14F5">
        <w:rPr>
          <w:rFonts w:cs="Arial"/>
        </w:rPr>
        <w:t>, as multas aplicadas à DETENTORA deverão ser descontadas do primeiro pagamento após a sua imposição, respondendo por ela os pagamentos futuros, pela diferença, se houver</w:t>
      </w:r>
      <w:r w:rsidR="008C0DDB" w:rsidRPr="009F14F5">
        <w:rPr>
          <w:rFonts w:cs="Arial"/>
        </w:rPr>
        <w:t>,</w:t>
      </w:r>
      <w:r w:rsidR="00C154F1" w:rsidRPr="009F14F5">
        <w:rPr>
          <w:rFonts w:cs="Arial"/>
        </w:rPr>
        <w:t xml:space="preserve"> ou deverão ser pagas no prazo improrrogável de 3 (três) dias úteis da data da sua cominação, mediante guia de recolhimento oficial, descontado</w:t>
      </w:r>
      <w:r w:rsidR="00541256" w:rsidRPr="009F14F5">
        <w:rPr>
          <w:rFonts w:cs="Arial"/>
        </w:rPr>
        <w:t>s</w:t>
      </w:r>
      <w:r w:rsidR="00C154F1" w:rsidRPr="009F14F5">
        <w:rPr>
          <w:rFonts w:cs="Arial"/>
        </w:rPr>
        <w:t xml:space="preserve"> os valores de faturas pendentes. </w:t>
      </w:r>
    </w:p>
    <w:p w14:paraId="7AAC0AC3" w14:textId="77777777" w:rsidR="00C154F1" w:rsidRPr="009F14F5" w:rsidRDefault="00C154F1" w:rsidP="00A91EB1">
      <w:pPr>
        <w:spacing w:after="0" w:line="240" w:lineRule="auto"/>
        <w:jc w:val="both"/>
        <w:rPr>
          <w:rFonts w:cs="Arial"/>
        </w:rPr>
      </w:pPr>
    </w:p>
    <w:p w14:paraId="3525DC04" w14:textId="0BCD6C35" w:rsidR="00C154F1" w:rsidRPr="009F14F5" w:rsidRDefault="00E34AD5" w:rsidP="00A91EB1">
      <w:pPr>
        <w:spacing w:after="0" w:line="240" w:lineRule="auto"/>
        <w:jc w:val="both"/>
        <w:rPr>
          <w:rFonts w:cs="Arial"/>
        </w:rPr>
      </w:pPr>
      <w:r w:rsidRPr="009F14F5">
        <w:rPr>
          <w:rFonts w:cs="Arial"/>
          <w:b/>
          <w:bCs/>
        </w:rPr>
        <w:t>11.6.</w:t>
      </w:r>
      <w:r w:rsidRPr="009F14F5">
        <w:rPr>
          <w:rFonts w:cs="Arial"/>
        </w:rPr>
        <w:t xml:space="preserve"> </w:t>
      </w:r>
      <w:r w:rsidR="00C154F1" w:rsidRPr="009F14F5">
        <w:rPr>
          <w:rFonts w:cs="Arial"/>
        </w:rPr>
        <w:t xml:space="preserve">As multas previstas não têm caráter compensatório, porém moratório e consequentemente o pagamento delas não exime a DETENTORA da reparação dos eventuais danos, perdas ou prejuízos que seu ato punível venha a acarretar à Administração; </w:t>
      </w:r>
    </w:p>
    <w:p w14:paraId="087664FE" w14:textId="77777777" w:rsidR="00C154F1" w:rsidRPr="009F14F5" w:rsidRDefault="00C154F1" w:rsidP="00A91EB1">
      <w:pPr>
        <w:spacing w:after="0" w:line="240" w:lineRule="auto"/>
        <w:jc w:val="both"/>
        <w:rPr>
          <w:rFonts w:cs="Arial"/>
          <w:b/>
        </w:rPr>
      </w:pPr>
    </w:p>
    <w:p w14:paraId="410D0817" w14:textId="5B72FC7C" w:rsidR="00C154F1" w:rsidRPr="009F14F5" w:rsidRDefault="00E34AD5" w:rsidP="00A91EB1">
      <w:pPr>
        <w:spacing w:after="0" w:line="240" w:lineRule="auto"/>
        <w:jc w:val="both"/>
        <w:rPr>
          <w:rFonts w:cs="Arial"/>
        </w:rPr>
      </w:pPr>
      <w:r w:rsidRPr="009F14F5">
        <w:rPr>
          <w:rFonts w:cs="Arial"/>
          <w:b/>
          <w:bCs/>
        </w:rPr>
        <w:t>11.7.</w:t>
      </w:r>
      <w:r w:rsidRPr="009F14F5">
        <w:rPr>
          <w:rFonts w:cs="Arial"/>
        </w:rPr>
        <w:t xml:space="preserve"> </w:t>
      </w:r>
      <w:r w:rsidR="00C154F1" w:rsidRPr="009F14F5">
        <w:rPr>
          <w:rFonts w:cs="Arial"/>
        </w:rPr>
        <w:t>Não sendo pagas as multas no prazo previsto no item anterior, haverá a incidência de juros de mora, nos termos estabelecidos no artigo 406 da Lei 10.406/02 -</w:t>
      </w:r>
      <w:r w:rsidR="0039765B" w:rsidRPr="009F14F5">
        <w:rPr>
          <w:rFonts w:cs="Arial"/>
        </w:rPr>
        <w:t xml:space="preserve"> </w:t>
      </w:r>
      <w:r w:rsidR="00C154F1" w:rsidRPr="009F14F5">
        <w:rPr>
          <w:rFonts w:cs="Arial"/>
        </w:rPr>
        <w:t>Código Civil.</w:t>
      </w:r>
    </w:p>
    <w:p w14:paraId="4ED721AA" w14:textId="77777777" w:rsidR="00F5610F" w:rsidRPr="009F14F5" w:rsidRDefault="00F5610F" w:rsidP="00A91EB1">
      <w:pPr>
        <w:spacing w:after="0" w:line="240" w:lineRule="auto"/>
        <w:jc w:val="both"/>
        <w:rPr>
          <w:rFonts w:cs="Arial"/>
          <w:b/>
        </w:rPr>
      </w:pPr>
    </w:p>
    <w:p w14:paraId="04687F7B" w14:textId="40A9C96F" w:rsidR="00B63931" w:rsidRPr="009F14F5" w:rsidRDefault="00B63931" w:rsidP="00A91EB1">
      <w:pPr>
        <w:spacing w:after="0" w:line="240" w:lineRule="auto"/>
        <w:jc w:val="both"/>
        <w:rPr>
          <w:rFonts w:cs="Arial"/>
        </w:rPr>
      </w:pPr>
      <w:r w:rsidRPr="009F14F5">
        <w:rPr>
          <w:rFonts w:cs="Arial"/>
          <w:b/>
        </w:rPr>
        <w:t>X</w:t>
      </w:r>
      <w:r w:rsidR="00F648DE" w:rsidRPr="009F14F5">
        <w:rPr>
          <w:rFonts w:cs="Arial"/>
          <w:b/>
        </w:rPr>
        <w:t>I</w:t>
      </w:r>
      <w:r w:rsidR="00F5610F" w:rsidRPr="009F14F5">
        <w:rPr>
          <w:rFonts w:cs="Arial"/>
          <w:b/>
        </w:rPr>
        <w:t>I</w:t>
      </w:r>
      <w:r w:rsidRPr="009F14F5">
        <w:rPr>
          <w:rFonts w:cs="Arial"/>
          <w:b/>
        </w:rPr>
        <w:t xml:space="preserve"> - DA FORÇA MAIOR</w:t>
      </w:r>
    </w:p>
    <w:p w14:paraId="37EF37F9" w14:textId="77777777" w:rsidR="00B63931" w:rsidRPr="009F14F5" w:rsidRDefault="00B63931" w:rsidP="00A91EB1">
      <w:pPr>
        <w:spacing w:after="0" w:line="240" w:lineRule="auto"/>
        <w:jc w:val="both"/>
        <w:rPr>
          <w:rFonts w:cs="Arial"/>
        </w:rPr>
      </w:pPr>
    </w:p>
    <w:p w14:paraId="6F431E53" w14:textId="55EE2060" w:rsidR="00B63931" w:rsidRPr="009F14F5" w:rsidRDefault="008F09F5" w:rsidP="00A91EB1">
      <w:pPr>
        <w:spacing w:after="0" w:line="240" w:lineRule="auto"/>
        <w:jc w:val="both"/>
        <w:rPr>
          <w:rFonts w:cs="Arial"/>
        </w:rPr>
      </w:pPr>
      <w:r w:rsidRPr="009F14F5">
        <w:rPr>
          <w:rFonts w:cs="Arial"/>
          <w:b/>
          <w:bCs/>
        </w:rPr>
        <w:t>12.1.</w:t>
      </w:r>
      <w:r w:rsidRPr="009F14F5">
        <w:rPr>
          <w:rFonts w:cs="Arial"/>
        </w:rPr>
        <w:t xml:space="preserve"> </w:t>
      </w:r>
      <w:r w:rsidR="00B63931" w:rsidRPr="009F14F5">
        <w:rPr>
          <w:rFonts w:cs="Arial"/>
        </w:rPr>
        <w:t>Havendo força maior, nos termos da lei, que afete o cumprimento de quaisquer das obrigações contratuais, a Contratada deverá, dentro de 24 (vinte e quatro) horas subsequentes ao evento, comunicar o SAAE de Jacareí e, no prazo de 03 (três) dias úteis</w:t>
      </w:r>
      <w:r w:rsidR="0039765B" w:rsidRPr="009F14F5">
        <w:rPr>
          <w:rFonts w:cs="Arial"/>
        </w:rPr>
        <w:t xml:space="preserve"> da comunicação, submeter a este</w:t>
      </w:r>
      <w:r w:rsidR="00B63931" w:rsidRPr="009F14F5">
        <w:rPr>
          <w:rFonts w:cs="Arial"/>
        </w:rPr>
        <w:t xml:space="preserve"> para apreciação, relatórios documentando a ocorrência e seus efeitos.</w:t>
      </w:r>
    </w:p>
    <w:p w14:paraId="32575F46" w14:textId="77777777" w:rsidR="00F5610F" w:rsidRPr="009F14F5" w:rsidRDefault="00F5610F" w:rsidP="00A91EB1">
      <w:pPr>
        <w:spacing w:after="0" w:line="240" w:lineRule="auto"/>
        <w:jc w:val="both"/>
        <w:rPr>
          <w:rFonts w:cs="Arial"/>
          <w:b/>
        </w:rPr>
      </w:pPr>
    </w:p>
    <w:p w14:paraId="043579CB" w14:textId="039CD300" w:rsidR="00B63931" w:rsidRPr="009F14F5" w:rsidRDefault="00B63931" w:rsidP="00A91EB1">
      <w:pPr>
        <w:spacing w:after="0" w:line="240" w:lineRule="auto"/>
        <w:jc w:val="both"/>
        <w:rPr>
          <w:rFonts w:cs="Arial"/>
        </w:rPr>
      </w:pPr>
      <w:r w:rsidRPr="009F14F5">
        <w:rPr>
          <w:rFonts w:cs="Arial"/>
          <w:b/>
        </w:rPr>
        <w:t>XII</w:t>
      </w:r>
      <w:r w:rsidR="00F5610F" w:rsidRPr="009F14F5">
        <w:rPr>
          <w:rFonts w:cs="Arial"/>
          <w:b/>
        </w:rPr>
        <w:t>I</w:t>
      </w:r>
      <w:r w:rsidRPr="009F14F5">
        <w:rPr>
          <w:rFonts w:cs="Arial"/>
          <w:b/>
        </w:rPr>
        <w:t xml:space="preserve"> - DOS TRIBUTOS</w:t>
      </w:r>
    </w:p>
    <w:p w14:paraId="128E132D" w14:textId="77777777" w:rsidR="00B63931" w:rsidRPr="009F14F5" w:rsidRDefault="00B63931" w:rsidP="00A91EB1">
      <w:pPr>
        <w:spacing w:after="0" w:line="240" w:lineRule="auto"/>
        <w:jc w:val="both"/>
        <w:rPr>
          <w:rFonts w:cs="Arial"/>
        </w:rPr>
      </w:pPr>
    </w:p>
    <w:p w14:paraId="6F826230" w14:textId="7AD0FE42" w:rsidR="00B63931" w:rsidRPr="009F14F5" w:rsidRDefault="008F09F5" w:rsidP="00A91EB1">
      <w:pPr>
        <w:spacing w:after="0" w:line="240" w:lineRule="auto"/>
        <w:jc w:val="both"/>
        <w:rPr>
          <w:rFonts w:cs="Arial"/>
        </w:rPr>
      </w:pPr>
      <w:r w:rsidRPr="009F14F5">
        <w:rPr>
          <w:rFonts w:cs="Arial"/>
          <w:b/>
          <w:bCs/>
        </w:rPr>
        <w:t>13.1.</w:t>
      </w:r>
      <w:r w:rsidRPr="009F14F5">
        <w:rPr>
          <w:rFonts w:cs="Arial"/>
        </w:rPr>
        <w:t xml:space="preserve"> </w:t>
      </w:r>
      <w:r w:rsidR="00B63931" w:rsidRPr="009F14F5">
        <w:rPr>
          <w:rFonts w:cs="Arial"/>
        </w:rPr>
        <w:t>Correrão por conta da Contratada quaisquer tributos federais, estaduais ou municipais e contribuições parafiscais, previdenciários, encargos trabalhistas, inclusive insalubridade (em atendimento a NR-15), que incidam sobre os serviços contratados.</w:t>
      </w:r>
    </w:p>
    <w:p w14:paraId="77FDB828" w14:textId="77777777" w:rsidR="00B63931" w:rsidRPr="009F14F5" w:rsidRDefault="00B63931" w:rsidP="00A91EB1">
      <w:pPr>
        <w:spacing w:after="0" w:line="240" w:lineRule="auto"/>
        <w:jc w:val="both"/>
        <w:rPr>
          <w:rFonts w:cs="Arial"/>
        </w:rPr>
      </w:pPr>
    </w:p>
    <w:p w14:paraId="77F7C98D" w14:textId="4F209B8B" w:rsidR="00643B0A" w:rsidRPr="009F14F5" w:rsidRDefault="008F09F5" w:rsidP="00A91EB1">
      <w:pPr>
        <w:spacing w:after="0" w:line="240" w:lineRule="auto"/>
        <w:jc w:val="both"/>
        <w:rPr>
          <w:rFonts w:cs="Arial"/>
        </w:rPr>
      </w:pPr>
      <w:r w:rsidRPr="009F14F5">
        <w:rPr>
          <w:rFonts w:cs="Arial"/>
          <w:b/>
          <w:bCs/>
        </w:rPr>
        <w:t>13.2.</w:t>
      </w:r>
      <w:r w:rsidRPr="009F14F5">
        <w:rPr>
          <w:rFonts w:cs="Arial"/>
        </w:rPr>
        <w:t xml:space="preserve"> </w:t>
      </w:r>
      <w:r w:rsidR="00B63931" w:rsidRPr="009F14F5">
        <w:rPr>
          <w:rFonts w:cs="Arial"/>
        </w:rPr>
        <w:t>A inadimplência da Contratada com referência a</w:t>
      </w:r>
      <w:r w:rsidR="0039765B" w:rsidRPr="009F14F5">
        <w:rPr>
          <w:rFonts w:cs="Arial"/>
        </w:rPr>
        <w:t>os encargos estabelecidos acima</w:t>
      </w:r>
      <w:r w:rsidR="00B63931" w:rsidRPr="009F14F5">
        <w:rPr>
          <w:rFonts w:cs="Arial"/>
        </w:rPr>
        <w:t xml:space="preserve"> não transfe</w:t>
      </w:r>
      <w:r w:rsidR="0039765B" w:rsidRPr="009F14F5">
        <w:rPr>
          <w:rFonts w:cs="Arial"/>
        </w:rPr>
        <w:t>re ao SAAE a responsabilidade por</w:t>
      </w:r>
      <w:r w:rsidR="00B63931" w:rsidRPr="009F14F5">
        <w:rPr>
          <w:rFonts w:cs="Arial"/>
        </w:rPr>
        <w:t xml:space="preserve"> seus pagamentos, nem poderá onerar o objeto deste contrato, na forma do parágrafo 1</w:t>
      </w:r>
      <w:r w:rsidR="00B63931" w:rsidRPr="009F14F5">
        <w:rPr>
          <w:rFonts w:cs="Arial"/>
          <w:u w:val="single"/>
          <w:vertAlign w:val="superscript"/>
        </w:rPr>
        <w:t>o</w:t>
      </w:r>
      <w:r w:rsidR="00B63931" w:rsidRPr="009F14F5">
        <w:rPr>
          <w:rFonts w:cs="Arial"/>
        </w:rPr>
        <w:t xml:space="preserve"> do art. 71 da Lei 8.666/93.</w:t>
      </w:r>
    </w:p>
    <w:p w14:paraId="1DA32935" w14:textId="77777777" w:rsidR="00643B0A" w:rsidRPr="009F14F5" w:rsidRDefault="00643B0A" w:rsidP="00A91EB1">
      <w:pPr>
        <w:spacing w:after="0" w:line="240" w:lineRule="auto"/>
        <w:jc w:val="both"/>
        <w:rPr>
          <w:rFonts w:cs="Arial"/>
          <w:b/>
        </w:rPr>
      </w:pPr>
    </w:p>
    <w:p w14:paraId="0F4CD904" w14:textId="1D52DE71" w:rsidR="00B63931" w:rsidRPr="009F14F5" w:rsidRDefault="00B63931" w:rsidP="00A91EB1">
      <w:pPr>
        <w:spacing w:after="0" w:line="240" w:lineRule="auto"/>
        <w:jc w:val="both"/>
        <w:rPr>
          <w:rFonts w:cs="Arial"/>
        </w:rPr>
      </w:pPr>
      <w:r w:rsidRPr="009F14F5">
        <w:rPr>
          <w:rFonts w:cs="Arial"/>
          <w:b/>
        </w:rPr>
        <w:t>X</w:t>
      </w:r>
      <w:r w:rsidR="00643B0A" w:rsidRPr="009F14F5">
        <w:rPr>
          <w:rFonts w:cs="Arial"/>
          <w:b/>
        </w:rPr>
        <w:t>IV</w:t>
      </w:r>
      <w:r w:rsidRPr="009F14F5">
        <w:rPr>
          <w:rFonts w:cs="Arial"/>
          <w:b/>
        </w:rPr>
        <w:t xml:space="preserve"> - DAS PRERROGATIVAS DO SAAE DE JACAREÍ</w:t>
      </w:r>
    </w:p>
    <w:p w14:paraId="122E2AD9" w14:textId="77777777" w:rsidR="00B63931" w:rsidRPr="009F14F5" w:rsidRDefault="00B63931" w:rsidP="00A91EB1">
      <w:pPr>
        <w:spacing w:after="0" w:line="240" w:lineRule="auto"/>
        <w:jc w:val="both"/>
        <w:rPr>
          <w:rFonts w:cs="Arial"/>
        </w:rPr>
      </w:pPr>
    </w:p>
    <w:p w14:paraId="102E89BF" w14:textId="09C871B1" w:rsidR="00B63931" w:rsidRPr="009F14F5" w:rsidRDefault="0040643D" w:rsidP="00A91EB1">
      <w:pPr>
        <w:spacing w:after="0" w:line="240" w:lineRule="auto"/>
        <w:jc w:val="both"/>
        <w:rPr>
          <w:rFonts w:cs="Arial"/>
        </w:rPr>
      </w:pPr>
      <w:r w:rsidRPr="009F14F5">
        <w:rPr>
          <w:rFonts w:cs="Arial"/>
          <w:b/>
          <w:bCs/>
        </w:rPr>
        <w:t>14.1.</w:t>
      </w:r>
      <w:r w:rsidRPr="009F14F5">
        <w:rPr>
          <w:rFonts w:cs="Arial"/>
        </w:rPr>
        <w:t xml:space="preserve"> </w:t>
      </w:r>
      <w:r w:rsidR="00B63931" w:rsidRPr="009F14F5">
        <w:rPr>
          <w:rFonts w:cs="Arial"/>
        </w:rPr>
        <w:t>A Contratada declara-se, por este ato, estar ciente e aceita as prerrogativas</w:t>
      </w:r>
      <w:r w:rsidR="00D04664" w:rsidRPr="009F14F5">
        <w:rPr>
          <w:rFonts w:cs="Arial"/>
        </w:rPr>
        <w:t xml:space="preserve"> asseguradas ao SAAE de Jacareí</w:t>
      </w:r>
      <w:r w:rsidR="00B63931" w:rsidRPr="009F14F5">
        <w:rPr>
          <w:rFonts w:cs="Arial"/>
        </w:rPr>
        <w:t xml:space="preserve"> pelo art. 58 da Lei 8.666/93, abaixo elencadas:</w:t>
      </w:r>
    </w:p>
    <w:p w14:paraId="64671FBA" w14:textId="77777777" w:rsidR="00B63931" w:rsidRPr="009F14F5" w:rsidRDefault="00B63931" w:rsidP="00A91EB1">
      <w:pPr>
        <w:spacing w:after="0" w:line="240" w:lineRule="auto"/>
        <w:jc w:val="both"/>
        <w:rPr>
          <w:rFonts w:cs="Arial"/>
        </w:rPr>
      </w:pPr>
    </w:p>
    <w:p w14:paraId="63391D60" w14:textId="77777777" w:rsidR="00B63931" w:rsidRPr="009F14F5" w:rsidRDefault="00B63931" w:rsidP="00A91EB1">
      <w:pPr>
        <w:numPr>
          <w:ilvl w:val="0"/>
          <w:numId w:val="9"/>
        </w:numPr>
        <w:spacing w:after="0" w:line="240" w:lineRule="auto"/>
        <w:jc w:val="both"/>
        <w:rPr>
          <w:rFonts w:cs="Arial"/>
        </w:rPr>
      </w:pPr>
      <w:r w:rsidRPr="009F14F5">
        <w:rPr>
          <w:rFonts w:cs="Arial"/>
        </w:rPr>
        <w:t>Modificar unilateralmente o contrato para sua melhor adequação ao interesse público, respeitando-se sempre os direitos da Contratada e os limites estabelecidos em lei;</w:t>
      </w:r>
    </w:p>
    <w:p w14:paraId="2128E0EA" w14:textId="77777777" w:rsidR="00B63931" w:rsidRPr="009F14F5" w:rsidRDefault="00B63931" w:rsidP="00A91EB1">
      <w:pPr>
        <w:spacing w:after="0" w:line="240" w:lineRule="auto"/>
        <w:jc w:val="both"/>
        <w:rPr>
          <w:rFonts w:cs="Arial"/>
        </w:rPr>
      </w:pPr>
    </w:p>
    <w:p w14:paraId="38494035" w14:textId="77777777" w:rsidR="00B63931" w:rsidRPr="009F14F5" w:rsidRDefault="00B63931" w:rsidP="00A91EB1">
      <w:pPr>
        <w:numPr>
          <w:ilvl w:val="0"/>
          <w:numId w:val="10"/>
        </w:numPr>
        <w:spacing w:after="0" w:line="240" w:lineRule="auto"/>
        <w:jc w:val="both"/>
        <w:rPr>
          <w:rFonts w:cs="Arial"/>
        </w:rPr>
      </w:pPr>
      <w:r w:rsidRPr="009F14F5">
        <w:rPr>
          <w:rFonts w:cs="Arial"/>
        </w:rPr>
        <w:t>Rescindir unilateralmente o contrato nos casos específicos na Lei 8.666/93;</w:t>
      </w:r>
    </w:p>
    <w:p w14:paraId="6D310ADE" w14:textId="77777777" w:rsidR="00B63931" w:rsidRPr="009F14F5" w:rsidRDefault="00B63931" w:rsidP="00A91EB1">
      <w:pPr>
        <w:spacing w:after="0" w:line="240" w:lineRule="auto"/>
        <w:jc w:val="both"/>
        <w:rPr>
          <w:rFonts w:cs="Arial"/>
        </w:rPr>
      </w:pPr>
    </w:p>
    <w:p w14:paraId="0D7AC9C8" w14:textId="77777777" w:rsidR="00B63931" w:rsidRPr="009F14F5" w:rsidRDefault="00B63931" w:rsidP="00A91EB1">
      <w:pPr>
        <w:numPr>
          <w:ilvl w:val="0"/>
          <w:numId w:val="11"/>
        </w:numPr>
        <w:spacing w:after="0" w:line="240" w:lineRule="auto"/>
        <w:jc w:val="both"/>
        <w:rPr>
          <w:rFonts w:cs="Arial"/>
        </w:rPr>
      </w:pPr>
      <w:r w:rsidRPr="009F14F5">
        <w:rPr>
          <w:rFonts w:cs="Arial"/>
        </w:rPr>
        <w:t>Fiscalizar sua execução;</w:t>
      </w:r>
    </w:p>
    <w:p w14:paraId="3A9BBD1F" w14:textId="77777777" w:rsidR="00B63931" w:rsidRPr="009F14F5" w:rsidRDefault="00B63931" w:rsidP="00A91EB1">
      <w:pPr>
        <w:spacing w:after="0" w:line="240" w:lineRule="auto"/>
        <w:jc w:val="both"/>
        <w:rPr>
          <w:rFonts w:cs="Arial"/>
        </w:rPr>
      </w:pPr>
    </w:p>
    <w:p w14:paraId="03B32256" w14:textId="77777777" w:rsidR="00B63931" w:rsidRPr="009F14F5" w:rsidRDefault="00B63931" w:rsidP="00A91EB1">
      <w:pPr>
        <w:numPr>
          <w:ilvl w:val="0"/>
          <w:numId w:val="12"/>
        </w:numPr>
        <w:spacing w:after="0" w:line="240" w:lineRule="auto"/>
        <w:jc w:val="both"/>
        <w:rPr>
          <w:rFonts w:cs="Arial"/>
        </w:rPr>
      </w:pPr>
      <w:r w:rsidRPr="009F14F5">
        <w:rPr>
          <w:rFonts w:cs="Arial"/>
        </w:rPr>
        <w:t>Aplicar sanções motivadas pela inexecução total ou parcial do contrato.</w:t>
      </w:r>
    </w:p>
    <w:p w14:paraId="3C99BA83" w14:textId="77777777" w:rsidR="006573CC" w:rsidRPr="009F14F5" w:rsidRDefault="006573CC" w:rsidP="00A91EB1">
      <w:pPr>
        <w:spacing w:after="0" w:line="240" w:lineRule="auto"/>
        <w:jc w:val="both"/>
        <w:rPr>
          <w:rFonts w:cs="Arial"/>
          <w:b/>
        </w:rPr>
      </w:pPr>
    </w:p>
    <w:p w14:paraId="70950D47" w14:textId="0F2C6155" w:rsidR="00B63931" w:rsidRPr="009F14F5" w:rsidRDefault="00B63931" w:rsidP="00A91EB1">
      <w:pPr>
        <w:spacing w:after="0" w:line="240" w:lineRule="auto"/>
        <w:jc w:val="both"/>
        <w:rPr>
          <w:rFonts w:cs="Arial"/>
        </w:rPr>
      </w:pPr>
      <w:r w:rsidRPr="009F14F5">
        <w:rPr>
          <w:rFonts w:cs="Arial"/>
          <w:b/>
        </w:rPr>
        <w:t>XV - DA NOVAÇÃO</w:t>
      </w:r>
    </w:p>
    <w:p w14:paraId="212B46E5" w14:textId="77777777" w:rsidR="00B63931" w:rsidRPr="009F14F5" w:rsidRDefault="00B63931" w:rsidP="00A91EB1">
      <w:pPr>
        <w:spacing w:after="0" w:line="240" w:lineRule="auto"/>
        <w:jc w:val="both"/>
        <w:rPr>
          <w:rFonts w:cs="Arial"/>
        </w:rPr>
      </w:pPr>
    </w:p>
    <w:p w14:paraId="29E9D8C4" w14:textId="4EFAAC74" w:rsidR="006573CC" w:rsidRPr="009F14F5" w:rsidRDefault="007075AF" w:rsidP="00A91EB1">
      <w:pPr>
        <w:spacing w:after="0" w:line="240" w:lineRule="auto"/>
        <w:jc w:val="both"/>
        <w:rPr>
          <w:rFonts w:cs="Arial"/>
        </w:rPr>
      </w:pPr>
      <w:r w:rsidRPr="009F14F5">
        <w:rPr>
          <w:rFonts w:cs="Arial"/>
          <w:b/>
          <w:bCs/>
        </w:rPr>
        <w:t>15.1.</w:t>
      </w:r>
      <w:r w:rsidRPr="009F14F5">
        <w:rPr>
          <w:rFonts w:cs="Arial"/>
        </w:rPr>
        <w:t xml:space="preserve"> </w:t>
      </w:r>
      <w:r w:rsidR="00B63931" w:rsidRPr="009F14F5">
        <w:rPr>
          <w:rFonts w:cs="Arial"/>
        </w:rPr>
        <w:t>A tolerância entre as partes não implica em novação das obrigações assumidas no presente contrato.</w:t>
      </w:r>
    </w:p>
    <w:p w14:paraId="5CDA0213" w14:textId="77777777" w:rsidR="00097BD4" w:rsidRPr="009F14F5" w:rsidRDefault="00097BD4" w:rsidP="00A91EB1">
      <w:pPr>
        <w:spacing w:after="0" w:line="240" w:lineRule="auto"/>
        <w:jc w:val="both"/>
        <w:rPr>
          <w:rFonts w:cs="Arial"/>
          <w:b/>
        </w:rPr>
      </w:pPr>
    </w:p>
    <w:p w14:paraId="0B2DA608" w14:textId="19A4D15B" w:rsidR="00B63931" w:rsidRPr="009F14F5" w:rsidRDefault="00B63931" w:rsidP="00A91EB1">
      <w:pPr>
        <w:spacing w:after="0" w:line="240" w:lineRule="auto"/>
        <w:jc w:val="both"/>
        <w:rPr>
          <w:rFonts w:cs="Arial"/>
          <w:b/>
        </w:rPr>
      </w:pPr>
      <w:r w:rsidRPr="009F14F5">
        <w:rPr>
          <w:rFonts w:cs="Arial"/>
          <w:b/>
        </w:rPr>
        <w:t>XV</w:t>
      </w:r>
      <w:r w:rsidR="00643B0A" w:rsidRPr="009F14F5">
        <w:rPr>
          <w:rFonts w:cs="Arial"/>
          <w:b/>
        </w:rPr>
        <w:t xml:space="preserve">I </w:t>
      </w:r>
      <w:r w:rsidRPr="009F14F5">
        <w:rPr>
          <w:rFonts w:cs="Arial"/>
          <w:b/>
        </w:rPr>
        <w:t>- DA RESCISÃO CONTRATUAL</w:t>
      </w:r>
    </w:p>
    <w:p w14:paraId="542FDF95" w14:textId="77777777" w:rsidR="006573CC" w:rsidRPr="009F14F5" w:rsidRDefault="006573CC" w:rsidP="00A91EB1">
      <w:pPr>
        <w:spacing w:after="0" w:line="240" w:lineRule="auto"/>
        <w:jc w:val="both"/>
        <w:rPr>
          <w:rFonts w:cs="Arial"/>
        </w:rPr>
      </w:pPr>
    </w:p>
    <w:p w14:paraId="4BA13B28" w14:textId="5D26C28A" w:rsidR="00B63931" w:rsidRPr="009F14F5" w:rsidRDefault="0044152C" w:rsidP="00A91EB1">
      <w:pPr>
        <w:pStyle w:val="Corpodetexto"/>
        <w:rPr>
          <w:rFonts w:cs="Arial"/>
          <w:b w:val="0"/>
          <w:sz w:val="22"/>
          <w:szCs w:val="22"/>
        </w:rPr>
      </w:pPr>
      <w:r w:rsidRPr="009F14F5">
        <w:rPr>
          <w:rFonts w:cs="Arial"/>
          <w:bCs/>
          <w:sz w:val="22"/>
          <w:szCs w:val="22"/>
        </w:rPr>
        <w:t>16.1.</w:t>
      </w:r>
      <w:r w:rsidRPr="009F14F5">
        <w:rPr>
          <w:rFonts w:cs="Arial"/>
          <w:b w:val="0"/>
          <w:sz w:val="22"/>
          <w:szCs w:val="22"/>
        </w:rPr>
        <w:t xml:space="preserve"> </w:t>
      </w:r>
      <w:r w:rsidR="00B63931" w:rsidRPr="009F14F5">
        <w:rPr>
          <w:rFonts w:cs="Arial"/>
          <w:b w:val="0"/>
          <w:sz w:val="22"/>
          <w:szCs w:val="22"/>
        </w:rPr>
        <w:t>A inexecução total ou parcial do presente contrato ou o cumprimento irregular de quaisquer de suas cláusulas ou especificações, por parte da Contratada, enseja a sua rescisão, respondendo ela, nesse caso, pelos danos causados à Administração ou a terceiros, por su</w:t>
      </w:r>
      <w:r w:rsidR="000F32E0" w:rsidRPr="009F14F5">
        <w:rPr>
          <w:rFonts w:cs="Arial"/>
          <w:b w:val="0"/>
          <w:sz w:val="22"/>
          <w:szCs w:val="22"/>
        </w:rPr>
        <w:t>a culpa ou</w:t>
      </w:r>
      <w:r w:rsidR="00B63931" w:rsidRPr="009F14F5">
        <w:rPr>
          <w:rFonts w:cs="Arial"/>
          <w:b w:val="0"/>
          <w:sz w:val="22"/>
          <w:szCs w:val="22"/>
        </w:rPr>
        <w:t xml:space="preserve"> dolo, constituindo-se motivos de rescisão contratual, no que forem aplicáveis ao presente, aqueles previstos no Art. 78 e seguintes da Lei 8.666/93, declarando-se a Contratada estar ciente da possibilidade de rescisão unilateral ao ajuste, por parte do SAAE, de acordo com o Art. 79, inciso I da Lei 8.666/93.</w:t>
      </w:r>
    </w:p>
    <w:p w14:paraId="2EFB58B9" w14:textId="77777777" w:rsidR="006573CC" w:rsidRPr="009F14F5" w:rsidRDefault="006573CC" w:rsidP="00A91EB1">
      <w:pPr>
        <w:spacing w:after="0" w:line="240" w:lineRule="auto"/>
        <w:jc w:val="both"/>
        <w:rPr>
          <w:rFonts w:cs="Arial"/>
          <w:b/>
        </w:rPr>
      </w:pPr>
    </w:p>
    <w:p w14:paraId="786FF5F2" w14:textId="03430C8F" w:rsidR="006573CC" w:rsidRPr="009F14F5" w:rsidRDefault="00B63931" w:rsidP="000F32E0">
      <w:pPr>
        <w:rPr>
          <w:rFonts w:cs="Arial"/>
          <w:b/>
        </w:rPr>
      </w:pPr>
      <w:r w:rsidRPr="009F14F5">
        <w:rPr>
          <w:rFonts w:cs="Arial"/>
          <w:b/>
        </w:rPr>
        <w:t>XVI</w:t>
      </w:r>
      <w:r w:rsidR="00643B0A" w:rsidRPr="009F14F5">
        <w:rPr>
          <w:rFonts w:cs="Arial"/>
          <w:b/>
        </w:rPr>
        <w:t>I</w:t>
      </w:r>
      <w:r w:rsidRPr="009F14F5">
        <w:rPr>
          <w:rFonts w:cs="Arial"/>
          <w:b/>
        </w:rPr>
        <w:t xml:space="preserve"> – DO FUNDAMENTO LEGAL </w:t>
      </w:r>
    </w:p>
    <w:p w14:paraId="080F881F" w14:textId="46314F11" w:rsidR="000F32E0" w:rsidRPr="009F14F5" w:rsidRDefault="00E01DF4" w:rsidP="000F32E0">
      <w:pPr>
        <w:spacing w:after="0" w:line="240" w:lineRule="auto"/>
        <w:jc w:val="both"/>
        <w:rPr>
          <w:rFonts w:cs="Arial"/>
          <w:bCs/>
        </w:rPr>
      </w:pPr>
      <w:r w:rsidRPr="009F14F5">
        <w:rPr>
          <w:rFonts w:cs="Arial"/>
          <w:b/>
          <w:bCs/>
        </w:rPr>
        <w:t xml:space="preserve">17.1. </w:t>
      </w:r>
      <w:r w:rsidR="00B63931" w:rsidRPr="009F14F5">
        <w:rPr>
          <w:rFonts w:cs="Arial"/>
          <w:bCs/>
        </w:rPr>
        <w:t xml:space="preserve">O presente Contrato é regido pela Lei Federal no 8666/93 de 21 de </w:t>
      </w:r>
      <w:r w:rsidR="009F1558" w:rsidRPr="009F14F5">
        <w:rPr>
          <w:rFonts w:cs="Arial"/>
          <w:bCs/>
        </w:rPr>
        <w:t>junho</w:t>
      </w:r>
      <w:r w:rsidR="00B63931" w:rsidRPr="009F14F5">
        <w:rPr>
          <w:rFonts w:cs="Arial"/>
          <w:bCs/>
        </w:rPr>
        <w:t xml:space="preserve"> de 1.993 e suas alterações e ainda pela legislação aplicável à espécie, vinculando-se expressamente, às condições estabelecidas no ato convocatório e as constantes da proposta da Contratada. </w:t>
      </w:r>
    </w:p>
    <w:p w14:paraId="6CB31557" w14:textId="77777777" w:rsidR="000F32E0" w:rsidRPr="009F14F5" w:rsidRDefault="000F32E0" w:rsidP="000F32E0">
      <w:pPr>
        <w:spacing w:after="0" w:line="240" w:lineRule="auto"/>
        <w:jc w:val="both"/>
        <w:rPr>
          <w:rFonts w:cs="Arial"/>
          <w:b/>
          <w:bCs/>
        </w:rPr>
      </w:pPr>
    </w:p>
    <w:p w14:paraId="4F085E98" w14:textId="56E5BA84" w:rsidR="00B63931" w:rsidRPr="009F14F5" w:rsidRDefault="00B63931" w:rsidP="000F32E0">
      <w:pPr>
        <w:spacing w:after="0" w:line="240" w:lineRule="auto"/>
        <w:jc w:val="both"/>
        <w:rPr>
          <w:rFonts w:cs="Arial"/>
          <w:b/>
          <w:bCs/>
        </w:rPr>
      </w:pPr>
      <w:r w:rsidRPr="009F14F5">
        <w:rPr>
          <w:rFonts w:cs="Arial"/>
          <w:b/>
          <w:bCs/>
        </w:rPr>
        <w:t>XVII</w:t>
      </w:r>
      <w:r w:rsidR="00643B0A" w:rsidRPr="009F14F5">
        <w:rPr>
          <w:rFonts w:cs="Arial"/>
          <w:b/>
          <w:bCs/>
        </w:rPr>
        <w:t>I</w:t>
      </w:r>
      <w:r w:rsidRPr="009F14F5">
        <w:rPr>
          <w:rFonts w:cs="Arial"/>
          <w:b/>
          <w:bCs/>
        </w:rPr>
        <w:t xml:space="preserve"> – DOS IMPOSTOS </w:t>
      </w:r>
    </w:p>
    <w:p w14:paraId="0F21D872" w14:textId="77777777" w:rsidR="006573CC" w:rsidRPr="009F14F5" w:rsidRDefault="006573CC" w:rsidP="00A91EB1">
      <w:pPr>
        <w:spacing w:after="0" w:line="240" w:lineRule="auto"/>
        <w:rPr>
          <w:rFonts w:cs="Arial"/>
        </w:rPr>
      </w:pPr>
    </w:p>
    <w:p w14:paraId="20793E1F" w14:textId="7E4F96B4" w:rsidR="00B63931" w:rsidRPr="009F14F5" w:rsidRDefault="00F102EF" w:rsidP="00A91EB1">
      <w:pPr>
        <w:spacing w:after="0" w:line="240" w:lineRule="auto"/>
        <w:jc w:val="both"/>
        <w:rPr>
          <w:rFonts w:cs="Arial"/>
        </w:rPr>
      </w:pPr>
      <w:r w:rsidRPr="009F14F5">
        <w:rPr>
          <w:rFonts w:cs="Arial"/>
          <w:b/>
          <w:bCs/>
        </w:rPr>
        <w:t>18.1.</w:t>
      </w:r>
      <w:r w:rsidRPr="009F14F5">
        <w:rPr>
          <w:rFonts w:cs="Arial"/>
        </w:rPr>
        <w:t xml:space="preserve"> </w:t>
      </w:r>
      <w:r w:rsidR="00B63931" w:rsidRPr="009F14F5">
        <w:rPr>
          <w:rFonts w:cs="Arial"/>
        </w:rPr>
        <w:t xml:space="preserve">A empresa vencedora deverá discriminar nas Notas Fiscais os impostos incidentes com respectivas alíquotas, quando houver, quando do fornecimento de materiais/serviços. </w:t>
      </w:r>
    </w:p>
    <w:p w14:paraId="47DF85EF" w14:textId="77777777" w:rsidR="006573CC" w:rsidRPr="009F14F5" w:rsidRDefault="006573CC" w:rsidP="00A91EB1">
      <w:pPr>
        <w:spacing w:after="0" w:line="240" w:lineRule="auto"/>
        <w:jc w:val="both"/>
        <w:rPr>
          <w:rFonts w:cs="Arial"/>
          <w:b/>
        </w:rPr>
      </w:pPr>
    </w:p>
    <w:p w14:paraId="65AEE42F" w14:textId="40957542" w:rsidR="00A842CA" w:rsidRPr="009F14F5" w:rsidRDefault="00B63931" w:rsidP="00A91EB1">
      <w:pPr>
        <w:spacing w:after="0" w:line="240" w:lineRule="auto"/>
        <w:jc w:val="both"/>
        <w:rPr>
          <w:rFonts w:cs="Arial"/>
          <w:b/>
          <w:bCs/>
        </w:rPr>
      </w:pPr>
      <w:r w:rsidRPr="009F14F5">
        <w:rPr>
          <w:rFonts w:cs="Arial"/>
          <w:b/>
          <w:bCs/>
        </w:rPr>
        <w:t>X</w:t>
      </w:r>
      <w:r w:rsidR="00643B0A" w:rsidRPr="009F14F5">
        <w:rPr>
          <w:rFonts w:cs="Arial"/>
          <w:b/>
          <w:bCs/>
        </w:rPr>
        <w:t>IX</w:t>
      </w:r>
      <w:r w:rsidR="009F1558" w:rsidRPr="009F14F5">
        <w:rPr>
          <w:rFonts w:cs="Arial"/>
          <w:b/>
          <w:bCs/>
        </w:rPr>
        <w:t xml:space="preserve"> </w:t>
      </w:r>
      <w:r w:rsidRPr="009F14F5">
        <w:rPr>
          <w:rFonts w:cs="Arial"/>
          <w:b/>
          <w:bCs/>
        </w:rPr>
        <w:t>- DAS DISPOSIÇÕES GERAIS</w:t>
      </w:r>
    </w:p>
    <w:p w14:paraId="0174CC8C" w14:textId="77777777" w:rsidR="006573CC" w:rsidRPr="009F14F5" w:rsidRDefault="006573CC" w:rsidP="00A91EB1">
      <w:pPr>
        <w:spacing w:after="0" w:line="240" w:lineRule="auto"/>
        <w:jc w:val="both"/>
        <w:rPr>
          <w:rFonts w:cs="Arial"/>
          <w:b/>
          <w:bCs/>
        </w:rPr>
      </w:pPr>
    </w:p>
    <w:p w14:paraId="78D7D8CB" w14:textId="4FF5E2D0" w:rsidR="00B63931" w:rsidRPr="009F14F5" w:rsidRDefault="00F102EF" w:rsidP="00A91EB1">
      <w:pPr>
        <w:spacing w:after="0" w:line="240" w:lineRule="auto"/>
        <w:jc w:val="both"/>
        <w:rPr>
          <w:rFonts w:cs="Arial"/>
          <w:bCs/>
        </w:rPr>
      </w:pPr>
      <w:r w:rsidRPr="009F14F5">
        <w:rPr>
          <w:rFonts w:cs="Arial"/>
          <w:b/>
          <w:bCs/>
        </w:rPr>
        <w:t xml:space="preserve">19.1. </w:t>
      </w:r>
      <w:r w:rsidR="00B63931" w:rsidRPr="009F14F5">
        <w:rPr>
          <w:rFonts w:cs="Arial"/>
          <w:bCs/>
        </w:rPr>
        <w:t>Ficam os contratantes exonerados do cumprimento das obrigações ora assumidas, na ocorrência de motivos de força maior ou caso fortuito, tal como definidos no Art. 393 do Código Civil, em seu parágrafo único, enquanto perdurarem tais eventos.</w:t>
      </w:r>
    </w:p>
    <w:p w14:paraId="0BA4DDF5" w14:textId="77777777" w:rsidR="00A842CA" w:rsidRPr="009F14F5" w:rsidRDefault="00A842CA" w:rsidP="00A91EB1">
      <w:pPr>
        <w:spacing w:after="0" w:line="240" w:lineRule="auto"/>
        <w:jc w:val="both"/>
        <w:rPr>
          <w:rFonts w:cs="Arial"/>
        </w:rPr>
      </w:pPr>
    </w:p>
    <w:p w14:paraId="4EE3C8E9" w14:textId="04FF489E" w:rsidR="00B63931" w:rsidRPr="009F14F5" w:rsidRDefault="00F102EF" w:rsidP="00A91EB1">
      <w:pPr>
        <w:spacing w:after="0" w:line="240" w:lineRule="auto"/>
        <w:jc w:val="both"/>
        <w:rPr>
          <w:rFonts w:cs="Arial"/>
        </w:rPr>
      </w:pPr>
      <w:r w:rsidRPr="009F14F5">
        <w:rPr>
          <w:rFonts w:cs="Arial"/>
          <w:b/>
          <w:bCs/>
        </w:rPr>
        <w:t>19.2.</w:t>
      </w:r>
      <w:r w:rsidRPr="009F14F5">
        <w:rPr>
          <w:rFonts w:cs="Arial"/>
        </w:rPr>
        <w:t xml:space="preserve"> </w:t>
      </w:r>
      <w:r w:rsidR="00B63931" w:rsidRPr="009F14F5">
        <w:rPr>
          <w:rFonts w:cs="Arial"/>
        </w:rPr>
        <w:t>As partes elegem o foro de Jacareí, com exclusão de qualquer outro, para, por meio dele e pelas medidas ou ações judiciais pertinentes, serem dirimidas quaisquer dúvidas decorrentes do ajuste, que não puderem ser resolvidas amigavelmente entre as partes.</w:t>
      </w:r>
    </w:p>
    <w:p w14:paraId="139F625F" w14:textId="77777777" w:rsidR="00A842CA" w:rsidRPr="009F14F5" w:rsidRDefault="00A842CA" w:rsidP="00A91EB1">
      <w:pPr>
        <w:spacing w:after="0" w:line="240" w:lineRule="auto"/>
        <w:jc w:val="both"/>
        <w:rPr>
          <w:rFonts w:cs="Arial"/>
        </w:rPr>
      </w:pPr>
    </w:p>
    <w:p w14:paraId="648D942D" w14:textId="5231666D" w:rsidR="00B63931" w:rsidRPr="009F14F5" w:rsidRDefault="00F102EF" w:rsidP="00A91EB1">
      <w:pPr>
        <w:spacing w:after="0" w:line="240" w:lineRule="auto"/>
        <w:jc w:val="both"/>
        <w:rPr>
          <w:rFonts w:cs="Arial"/>
        </w:rPr>
      </w:pPr>
      <w:r w:rsidRPr="009F14F5">
        <w:rPr>
          <w:rFonts w:cs="Arial"/>
          <w:b/>
          <w:bCs/>
        </w:rPr>
        <w:t>19.3.</w:t>
      </w:r>
      <w:r w:rsidRPr="009F14F5">
        <w:rPr>
          <w:rFonts w:cs="Arial"/>
        </w:rPr>
        <w:t xml:space="preserve"> </w:t>
      </w:r>
      <w:r w:rsidR="00B63931" w:rsidRPr="009F14F5">
        <w:rPr>
          <w:rFonts w:cs="Arial"/>
        </w:rPr>
        <w:t xml:space="preserve">Este contrato regula-se por suas cláusulas e pelos preceitos de direito público, aplicando-se lhe, supletivamente, no que couber, a fim de solucionar </w:t>
      </w:r>
      <w:r w:rsidR="0096418C" w:rsidRPr="009F14F5">
        <w:rPr>
          <w:rFonts w:cs="Arial"/>
        </w:rPr>
        <w:t>os casos</w:t>
      </w:r>
      <w:r w:rsidR="00B63931" w:rsidRPr="009F14F5">
        <w:rPr>
          <w:rFonts w:cs="Arial"/>
        </w:rPr>
        <w:t xml:space="preserve"> omissos, os princípios da teoria geral dos contratos e as disposições de direito privado aplicáveis à espécie</w:t>
      </w:r>
    </w:p>
    <w:p w14:paraId="267A6EFF" w14:textId="77777777" w:rsidR="00A842CA" w:rsidRPr="009F14F5" w:rsidRDefault="00A842CA" w:rsidP="00A91EB1">
      <w:pPr>
        <w:spacing w:after="0" w:line="240" w:lineRule="auto"/>
        <w:jc w:val="both"/>
        <w:rPr>
          <w:rFonts w:cs="Arial"/>
        </w:rPr>
      </w:pPr>
    </w:p>
    <w:p w14:paraId="4200EEA6" w14:textId="5D40F7C3" w:rsidR="00B63931" w:rsidRPr="009F14F5" w:rsidRDefault="00F102EF" w:rsidP="00A91EB1">
      <w:pPr>
        <w:spacing w:after="0" w:line="240" w:lineRule="auto"/>
        <w:jc w:val="both"/>
        <w:rPr>
          <w:rFonts w:cs="Arial"/>
        </w:rPr>
      </w:pPr>
      <w:r w:rsidRPr="009F14F5">
        <w:rPr>
          <w:rFonts w:cs="Arial"/>
          <w:b/>
          <w:bCs/>
        </w:rPr>
        <w:t>19.4.</w:t>
      </w:r>
      <w:r w:rsidRPr="009F14F5">
        <w:rPr>
          <w:rFonts w:cs="Arial"/>
        </w:rPr>
        <w:t xml:space="preserve"> </w:t>
      </w:r>
      <w:r w:rsidR="00B63931" w:rsidRPr="009F14F5">
        <w:rPr>
          <w:rFonts w:cs="Arial"/>
        </w:rPr>
        <w:t>O presente contrato deverá ser executado fielmente pelas partes, de acordo com as cláusulas ora avençadas e as normas da Lei 8.666/93, respondendo, cada uma delas, pelas consequências da inexecução total e parcial a que, por dolo ou culpa, der causa.</w:t>
      </w:r>
    </w:p>
    <w:p w14:paraId="25F92B6F" w14:textId="77777777" w:rsidR="009F1558" w:rsidRPr="009F14F5" w:rsidRDefault="009F1558" w:rsidP="00A91EB1">
      <w:pPr>
        <w:spacing w:after="0" w:line="240" w:lineRule="auto"/>
        <w:jc w:val="both"/>
        <w:rPr>
          <w:rFonts w:cs="Arial"/>
          <w:b/>
        </w:rPr>
      </w:pPr>
    </w:p>
    <w:p w14:paraId="63040B80" w14:textId="32AB3E77" w:rsidR="00B63931" w:rsidRPr="009F14F5" w:rsidRDefault="00B63931" w:rsidP="00A91EB1">
      <w:pPr>
        <w:spacing w:after="0" w:line="240" w:lineRule="auto"/>
        <w:jc w:val="both"/>
        <w:rPr>
          <w:rFonts w:cs="Arial"/>
        </w:rPr>
      </w:pPr>
      <w:r w:rsidRPr="009F14F5">
        <w:rPr>
          <w:rFonts w:cs="Arial"/>
          <w:b/>
        </w:rPr>
        <w:t>XX - DA CONCLUSÃO</w:t>
      </w:r>
    </w:p>
    <w:p w14:paraId="2D3A26F6" w14:textId="77777777" w:rsidR="00A842CA" w:rsidRPr="009F14F5" w:rsidRDefault="00A842CA" w:rsidP="00A91EB1">
      <w:pPr>
        <w:spacing w:after="0" w:line="240" w:lineRule="auto"/>
        <w:jc w:val="both"/>
        <w:rPr>
          <w:rFonts w:cs="Arial"/>
        </w:rPr>
      </w:pPr>
    </w:p>
    <w:p w14:paraId="2AF56FB4" w14:textId="53B145F4" w:rsidR="00B63931" w:rsidRPr="009F14F5" w:rsidRDefault="00F102EF" w:rsidP="00A91EB1">
      <w:pPr>
        <w:spacing w:after="0" w:line="240" w:lineRule="auto"/>
        <w:jc w:val="both"/>
        <w:rPr>
          <w:rFonts w:cs="Arial"/>
        </w:rPr>
      </w:pPr>
      <w:r w:rsidRPr="009F14F5">
        <w:rPr>
          <w:rFonts w:cs="Arial"/>
          <w:b/>
          <w:bCs/>
        </w:rPr>
        <w:t>20.1.</w:t>
      </w:r>
      <w:r w:rsidRPr="009F14F5">
        <w:rPr>
          <w:rFonts w:cs="Arial"/>
        </w:rPr>
        <w:t xml:space="preserve"> </w:t>
      </w:r>
      <w:r w:rsidR="00B63931" w:rsidRPr="009F14F5">
        <w:rPr>
          <w:rFonts w:cs="Arial"/>
        </w:rPr>
        <w:t>Por estarem as partes, assim, justas e contratadas, assinam o presente instrumento de contrato que é feito em 02 (duas) vias de igual teor e forma, na presença de duas testemunhas, que também assinam, para que o fato produza seus jurídicos e legais efeitos.</w:t>
      </w:r>
    </w:p>
    <w:p w14:paraId="24CB190B" w14:textId="77777777" w:rsidR="00B63931" w:rsidRPr="009F14F5" w:rsidRDefault="00B63931" w:rsidP="00A91EB1">
      <w:pPr>
        <w:spacing w:after="0" w:line="240" w:lineRule="auto"/>
        <w:jc w:val="both"/>
        <w:rPr>
          <w:rFonts w:cs="Arial"/>
        </w:rPr>
      </w:pPr>
    </w:p>
    <w:p w14:paraId="1E8C8DDF" w14:textId="77777777" w:rsidR="00F90CA9" w:rsidRPr="009F14F5" w:rsidRDefault="00F90CA9" w:rsidP="00A91EB1">
      <w:pPr>
        <w:spacing w:after="0" w:line="240" w:lineRule="auto"/>
        <w:jc w:val="both"/>
        <w:rPr>
          <w:rFonts w:cs="Arial"/>
        </w:rPr>
      </w:pPr>
    </w:p>
    <w:p w14:paraId="112B5372" w14:textId="77777777" w:rsidR="00B63931" w:rsidRPr="009F14F5" w:rsidRDefault="00B63931" w:rsidP="00A91EB1">
      <w:pPr>
        <w:spacing w:after="0" w:line="240" w:lineRule="auto"/>
        <w:jc w:val="both"/>
        <w:rPr>
          <w:rFonts w:cs="Arial"/>
        </w:rPr>
      </w:pPr>
      <w:r w:rsidRPr="009F14F5">
        <w:rPr>
          <w:rFonts w:cs="Arial"/>
        </w:rPr>
        <w:t xml:space="preserve">Jacareí, </w:t>
      </w:r>
    </w:p>
    <w:p w14:paraId="462CEF11" w14:textId="727E67DA" w:rsidR="00B63931" w:rsidRPr="009F14F5" w:rsidRDefault="00B63931" w:rsidP="00A91EB1">
      <w:pPr>
        <w:spacing w:after="0" w:line="240" w:lineRule="auto"/>
        <w:jc w:val="both"/>
        <w:rPr>
          <w:rFonts w:cs="Arial"/>
        </w:rPr>
      </w:pPr>
    </w:p>
    <w:p w14:paraId="7662FBA5" w14:textId="77777777" w:rsidR="00CE242A" w:rsidRPr="009F14F5" w:rsidRDefault="00CE242A" w:rsidP="00A91EB1">
      <w:pPr>
        <w:spacing w:after="0" w:line="240" w:lineRule="auto"/>
        <w:jc w:val="both"/>
        <w:rPr>
          <w:rFonts w:cs="Arial"/>
        </w:rPr>
      </w:pPr>
    </w:p>
    <w:p w14:paraId="151C98D3" w14:textId="77777777" w:rsidR="00F90CA9" w:rsidRPr="009F14F5" w:rsidRDefault="00F90CA9" w:rsidP="00A91EB1">
      <w:pPr>
        <w:spacing w:after="0" w:line="240" w:lineRule="auto"/>
        <w:jc w:val="both"/>
        <w:rPr>
          <w:rFonts w:cs="Arial"/>
        </w:rPr>
      </w:pPr>
    </w:p>
    <w:p w14:paraId="051FA2C9" w14:textId="77777777" w:rsidR="00B63931" w:rsidRPr="009F14F5" w:rsidRDefault="00B63931" w:rsidP="00A91EB1">
      <w:pPr>
        <w:spacing w:after="0" w:line="240" w:lineRule="auto"/>
        <w:jc w:val="both"/>
        <w:rPr>
          <w:rFonts w:cs="Arial"/>
          <w:b/>
        </w:rPr>
      </w:pPr>
      <w:r w:rsidRPr="009F14F5">
        <w:rPr>
          <w:rFonts w:cs="Arial"/>
          <w:b/>
        </w:rPr>
        <w:t xml:space="preserve">SERVIÇO AUTÔNOMO DE ÁGUA E ESGOTO DE JACAREÍ – SAAE </w:t>
      </w:r>
    </w:p>
    <w:p w14:paraId="29B49B1D" w14:textId="4E5CE70C" w:rsidR="00286F68" w:rsidRPr="009F14F5" w:rsidRDefault="00286F68" w:rsidP="00A91EB1">
      <w:pPr>
        <w:spacing w:after="0" w:line="240" w:lineRule="auto"/>
        <w:jc w:val="both"/>
        <w:rPr>
          <w:rFonts w:cs="Arial"/>
        </w:rPr>
      </w:pPr>
    </w:p>
    <w:p w14:paraId="5D1885CF" w14:textId="10D236DC" w:rsidR="00CE242A" w:rsidRPr="009F14F5" w:rsidRDefault="00CE242A" w:rsidP="00A91EB1">
      <w:pPr>
        <w:spacing w:after="0" w:line="240" w:lineRule="auto"/>
        <w:jc w:val="both"/>
        <w:rPr>
          <w:rFonts w:cs="Arial"/>
        </w:rPr>
      </w:pPr>
    </w:p>
    <w:p w14:paraId="6B8F5589" w14:textId="74D14AC6" w:rsidR="00CE242A" w:rsidRPr="009F14F5" w:rsidRDefault="00CE242A" w:rsidP="00A91EB1">
      <w:pPr>
        <w:spacing w:after="0" w:line="240" w:lineRule="auto"/>
        <w:jc w:val="both"/>
        <w:rPr>
          <w:rFonts w:cs="Arial"/>
        </w:rPr>
      </w:pPr>
    </w:p>
    <w:p w14:paraId="1C2E7E40" w14:textId="77777777" w:rsidR="00CE242A" w:rsidRPr="009F14F5" w:rsidRDefault="00CE242A" w:rsidP="00A91EB1">
      <w:pPr>
        <w:spacing w:after="0" w:line="240" w:lineRule="auto"/>
        <w:jc w:val="both"/>
        <w:rPr>
          <w:rFonts w:cs="Arial"/>
        </w:rPr>
      </w:pPr>
    </w:p>
    <w:p w14:paraId="13D90DC7" w14:textId="77777777" w:rsidR="00B63931" w:rsidRPr="009F14F5" w:rsidRDefault="00B63931" w:rsidP="00A91EB1">
      <w:pPr>
        <w:spacing w:after="0" w:line="240" w:lineRule="auto"/>
        <w:rPr>
          <w:rFonts w:cs="Arial"/>
          <w:b/>
        </w:rPr>
      </w:pPr>
      <w:r w:rsidRPr="009F14F5">
        <w:rPr>
          <w:rFonts w:cs="Arial"/>
          <w:b/>
        </w:rPr>
        <w:t xml:space="preserve">EMPRESA </w:t>
      </w:r>
    </w:p>
    <w:p w14:paraId="08F2485D" w14:textId="77777777" w:rsidR="009F1558" w:rsidRPr="009F14F5" w:rsidRDefault="009F1558" w:rsidP="00A91EB1">
      <w:pPr>
        <w:spacing w:after="0" w:line="240" w:lineRule="auto"/>
        <w:jc w:val="both"/>
        <w:rPr>
          <w:rFonts w:cs="Arial"/>
        </w:rPr>
      </w:pPr>
    </w:p>
    <w:p w14:paraId="68DFFC6E" w14:textId="73E3F1AF" w:rsidR="00CE242A" w:rsidRPr="009F14F5" w:rsidRDefault="00CE242A" w:rsidP="00A91EB1">
      <w:pPr>
        <w:spacing w:after="0" w:line="240" w:lineRule="auto"/>
        <w:jc w:val="both"/>
        <w:rPr>
          <w:rFonts w:cs="Arial"/>
        </w:rPr>
      </w:pPr>
    </w:p>
    <w:p w14:paraId="0ABBABBB" w14:textId="5CB7E0CD" w:rsidR="00CE242A" w:rsidRPr="009F14F5" w:rsidRDefault="00CE242A" w:rsidP="00A91EB1">
      <w:pPr>
        <w:spacing w:after="0" w:line="240" w:lineRule="auto"/>
        <w:jc w:val="both"/>
        <w:rPr>
          <w:rFonts w:cs="Arial"/>
        </w:rPr>
      </w:pPr>
    </w:p>
    <w:p w14:paraId="1537F756" w14:textId="77777777" w:rsidR="00CE242A" w:rsidRPr="009F14F5" w:rsidRDefault="00CE242A" w:rsidP="00A91EB1">
      <w:pPr>
        <w:spacing w:after="0" w:line="240" w:lineRule="auto"/>
        <w:jc w:val="both"/>
        <w:rPr>
          <w:rFonts w:cs="Arial"/>
        </w:rPr>
      </w:pPr>
    </w:p>
    <w:p w14:paraId="058F388F" w14:textId="77777777" w:rsidR="00B63931" w:rsidRPr="009F14F5" w:rsidRDefault="00B63931" w:rsidP="00A91EB1">
      <w:pPr>
        <w:spacing w:after="0" w:line="240" w:lineRule="auto"/>
        <w:jc w:val="both"/>
        <w:rPr>
          <w:rFonts w:cs="Arial"/>
        </w:rPr>
      </w:pPr>
      <w:r w:rsidRPr="009F14F5">
        <w:rPr>
          <w:rFonts w:cs="Arial"/>
        </w:rPr>
        <w:t>Testemunhas:</w:t>
      </w:r>
    </w:p>
    <w:p w14:paraId="68E67FC2" w14:textId="77777777" w:rsidR="00B63931" w:rsidRPr="009F14F5" w:rsidRDefault="00B63931" w:rsidP="00A91EB1">
      <w:pPr>
        <w:spacing w:after="0" w:line="240" w:lineRule="auto"/>
        <w:jc w:val="both"/>
        <w:rPr>
          <w:rFonts w:cs="Arial"/>
        </w:rPr>
      </w:pPr>
      <w:r w:rsidRPr="009F14F5">
        <w:rPr>
          <w:rFonts w:cs="Arial"/>
        </w:rPr>
        <w:t>1)_____________________________</w:t>
      </w:r>
      <w:r w:rsidR="00286F68" w:rsidRPr="009F14F5">
        <w:rPr>
          <w:rFonts w:cs="Arial"/>
        </w:rPr>
        <w:t>_________________________</w:t>
      </w:r>
    </w:p>
    <w:p w14:paraId="68DE7BBC" w14:textId="14928422" w:rsidR="00142A8A" w:rsidRPr="009F14F5" w:rsidRDefault="00B63931" w:rsidP="00142A8A">
      <w:pPr>
        <w:spacing w:after="0" w:line="240" w:lineRule="auto"/>
        <w:contextualSpacing/>
        <w:jc w:val="both"/>
        <w:rPr>
          <w:rFonts w:cs="Arial"/>
        </w:rPr>
      </w:pPr>
      <w:r w:rsidRPr="009F14F5">
        <w:rPr>
          <w:rFonts w:cs="Arial"/>
          <w:b/>
        </w:rPr>
        <w:t xml:space="preserve">   </w:t>
      </w:r>
      <w:r w:rsidR="00142A8A" w:rsidRPr="009F14F5">
        <w:rPr>
          <w:rFonts w:cs="Arial"/>
        </w:rPr>
        <w:t>Nome: Eric dos Santos Burgomeister</w:t>
      </w:r>
    </w:p>
    <w:p w14:paraId="067DC043" w14:textId="4E986F7C" w:rsidR="00F46508" w:rsidRPr="009F14F5" w:rsidRDefault="00142A8A" w:rsidP="00142A8A">
      <w:pPr>
        <w:spacing w:after="0" w:line="240" w:lineRule="auto"/>
        <w:contextualSpacing/>
        <w:jc w:val="both"/>
        <w:rPr>
          <w:rFonts w:cs="Arial"/>
        </w:rPr>
      </w:pPr>
      <w:r w:rsidRPr="009F14F5">
        <w:rPr>
          <w:rFonts w:cs="Arial"/>
        </w:rPr>
        <w:t xml:space="preserve">   RG nº: 48.459.651-2</w:t>
      </w:r>
    </w:p>
    <w:p w14:paraId="21456BAF" w14:textId="77777777" w:rsidR="00F46508" w:rsidRPr="009F14F5" w:rsidRDefault="00F46508" w:rsidP="00F46508">
      <w:pPr>
        <w:spacing w:after="0" w:line="240" w:lineRule="auto"/>
        <w:contextualSpacing/>
        <w:jc w:val="both"/>
        <w:rPr>
          <w:rFonts w:cs="Arial"/>
        </w:rPr>
      </w:pPr>
    </w:p>
    <w:p w14:paraId="57A801D3" w14:textId="77777777" w:rsidR="00E53769" w:rsidRPr="009F14F5" w:rsidRDefault="00E53769" w:rsidP="00A91EB1">
      <w:pPr>
        <w:spacing w:after="0" w:line="240" w:lineRule="auto"/>
        <w:jc w:val="both"/>
        <w:rPr>
          <w:rFonts w:cs="Arial"/>
        </w:rPr>
      </w:pPr>
    </w:p>
    <w:p w14:paraId="610FA513" w14:textId="3D78A03C" w:rsidR="00B63931" w:rsidRPr="009F14F5" w:rsidRDefault="00B63931" w:rsidP="00A91EB1">
      <w:pPr>
        <w:spacing w:after="0" w:line="240" w:lineRule="auto"/>
        <w:jc w:val="both"/>
        <w:rPr>
          <w:rFonts w:cs="Arial"/>
        </w:rPr>
      </w:pPr>
      <w:r w:rsidRPr="009F14F5">
        <w:rPr>
          <w:rFonts w:cs="Arial"/>
        </w:rPr>
        <w:t>2)_____________________________</w:t>
      </w:r>
      <w:r w:rsidR="00286F68" w:rsidRPr="009F14F5">
        <w:rPr>
          <w:rFonts w:cs="Arial"/>
        </w:rPr>
        <w:t>_________________________</w:t>
      </w:r>
    </w:p>
    <w:p w14:paraId="303CA5D7" w14:textId="77777777" w:rsidR="00B63931" w:rsidRPr="009F14F5" w:rsidRDefault="00B63931" w:rsidP="00A91EB1">
      <w:pPr>
        <w:spacing w:after="0" w:line="240" w:lineRule="auto"/>
        <w:jc w:val="both"/>
        <w:rPr>
          <w:rFonts w:cs="Arial"/>
        </w:rPr>
      </w:pPr>
      <w:r w:rsidRPr="009F14F5">
        <w:rPr>
          <w:rFonts w:cs="Arial"/>
          <w:b/>
        </w:rPr>
        <w:t xml:space="preserve">   </w:t>
      </w:r>
      <w:r w:rsidRPr="009F14F5">
        <w:rPr>
          <w:rFonts w:cs="Arial"/>
        </w:rPr>
        <w:t>Nome: William Miranda</w:t>
      </w:r>
    </w:p>
    <w:p w14:paraId="21B2FE14" w14:textId="588F07D6" w:rsidR="00B63931" w:rsidRPr="009F14F5" w:rsidRDefault="00B63931" w:rsidP="00A91EB1">
      <w:pPr>
        <w:spacing w:after="0" w:line="240" w:lineRule="auto"/>
        <w:jc w:val="both"/>
        <w:rPr>
          <w:rFonts w:cs="Arial"/>
        </w:rPr>
      </w:pPr>
      <w:r w:rsidRPr="009F14F5">
        <w:rPr>
          <w:rFonts w:cs="Arial"/>
        </w:rPr>
        <w:t xml:space="preserve">   RG. n</w:t>
      </w:r>
      <w:r w:rsidRPr="009F14F5">
        <w:rPr>
          <w:rFonts w:cs="Arial"/>
          <w:u w:val="single"/>
          <w:vertAlign w:val="superscript"/>
        </w:rPr>
        <w:t>o</w:t>
      </w:r>
      <w:r w:rsidR="00142A8A" w:rsidRPr="009F14F5">
        <w:rPr>
          <w:rFonts w:cs="Arial"/>
        </w:rPr>
        <w:t>:</w:t>
      </w:r>
      <w:r w:rsidRPr="009F14F5">
        <w:rPr>
          <w:rFonts w:cs="Arial"/>
        </w:rPr>
        <w:t>18.595.494-7</w:t>
      </w:r>
    </w:p>
    <w:p w14:paraId="6AC9F7FD" w14:textId="77777777" w:rsidR="00B24431" w:rsidRPr="009F14F5" w:rsidRDefault="00B24431" w:rsidP="00A91EB1">
      <w:pPr>
        <w:spacing w:after="0" w:line="240" w:lineRule="auto"/>
        <w:contextualSpacing/>
        <w:jc w:val="center"/>
        <w:rPr>
          <w:rFonts w:cs="Arial"/>
          <w:b/>
        </w:rPr>
      </w:pPr>
    </w:p>
    <w:p w14:paraId="613BA3FD" w14:textId="77777777" w:rsidR="00B24431" w:rsidRPr="009F14F5" w:rsidRDefault="00B24431" w:rsidP="00A91EB1">
      <w:pPr>
        <w:spacing w:after="0" w:line="240" w:lineRule="auto"/>
        <w:contextualSpacing/>
        <w:jc w:val="center"/>
        <w:rPr>
          <w:rFonts w:cs="Arial"/>
          <w:b/>
        </w:rPr>
      </w:pPr>
    </w:p>
    <w:p w14:paraId="6F0B1C9B" w14:textId="77777777" w:rsidR="00CE242A" w:rsidRPr="009F14F5" w:rsidRDefault="00CE242A" w:rsidP="00A91EB1">
      <w:pPr>
        <w:spacing w:after="0" w:line="240" w:lineRule="auto"/>
        <w:contextualSpacing/>
        <w:jc w:val="center"/>
        <w:rPr>
          <w:rFonts w:cs="Arial"/>
          <w:b/>
        </w:rPr>
      </w:pPr>
    </w:p>
    <w:p w14:paraId="1C288559" w14:textId="77777777" w:rsidR="00CE242A" w:rsidRPr="009F14F5" w:rsidRDefault="00CE242A" w:rsidP="00A91EB1">
      <w:pPr>
        <w:spacing w:after="0" w:line="240" w:lineRule="auto"/>
        <w:contextualSpacing/>
        <w:jc w:val="center"/>
        <w:rPr>
          <w:rFonts w:cs="Arial"/>
          <w:b/>
        </w:rPr>
      </w:pPr>
    </w:p>
    <w:p w14:paraId="11BC2B97" w14:textId="77777777" w:rsidR="00CE242A" w:rsidRPr="009F14F5" w:rsidRDefault="00CE242A" w:rsidP="00A91EB1">
      <w:pPr>
        <w:spacing w:after="0" w:line="240" w:lineRule="auto"/>
        <w:contextualSpacing/>
        <w:jc w:val="center"/>
        <w:rPr>
          <w:rFonts w:cs="Arial"/>
          <w:b/>
        </w:rPr>
      </w:pPr>
    </w:p>
    <w:p w14:paraId="244B2563" w14:textId="77777777" w:rsidR="00CE242A" w:rsidRPr="009F14F5" w:rsidRDefault="00CE242A" w:rsidP="00A91EB1">
      <w:pPr>
        <w:spacing w:after="0" w:line="240" w:lineRule="auto"/>
        <w:contextualSpacing/>
        <w:jc w:val="center"/>
        <w:rPr>
          <w:rFonts w:cs="Arial"/>
          <w:b/>
        </w:rPr>
      </w:pPr>
    </w:p>
    <w:p w14:paraId="22016D7B" w14:textId="77777777" w:rsidR="00CE242A" w:rsidRPr="009F14F5" w:rsidRDefault="00CE242A" w:rsidP="00A91EB1">
      <w:pPr>
        <w:spacing w:after="0" w:line="240" w:lineRule="auto"/>
        <w:contextualSpacing/>
        <w:jc w:val="center"/>
        <w:rPr>
          <w:rFonts w:cs="Arial"/>
          <w:b/>
        </w:rPr>
      </w:pPr>
    </w:p>
    <w:p w14:paraId="285661F2" w14:textId="77777777" w:rsidR="00CE242A" w:rsidRPr="009F14F5" w:rsidRDefault="00CE242A" w:rsidP="00A91EB1">
      <w:pPr>
        <w:spacing w:after="0" w:line="240" w:lineRule="auto"/>
        <w:contextualSpacing/>
        <w:jc w:val="center"/>
        <w:rPr>
          <w:rFonts w:cs="Arial"/>
          <w:b/>
        </w:rPr>
      </w:pPr>
    </w:p>
    <w:p w14:paraId="16A1B115" w14:textId="77777777" w:rsidR="00CE242A" w:rsidRPr="009F14F5" w:rsidRDefault="00CE242A" w:rsidP="00A91EB1">
      <w:pPr>
        <w:spacing w:after="0" w:line="240" w:lineRule="auto"/>
        <w:contextualSpacing/>
        <w:jc w:val="center"/>
        <w:rPr>
          <w:rFonts w:cs="Arial"/>
          <w:b/>
        </w:rPr>
      </w:pPr>
    </w:p>
    <w:p w14:paraId="7E05A757" w14:textId="77777777" w:rsidR="00CE242A" w:rsidRPr="009F14F5" w:rsidRDefault="00CE242A" w:rsidP="00A91EB1">
      <w:pPr>
        <w:spacing w:after="0" w:line="240" w:lineRule="auto"/>
        <w:contextualSpacing/>
        <w:jc w:val="center"/>
        <w:rPr>
          <w:rFonts w:cs="Arial"/>
          <w:b/>
        </w:rPr>
      </w:pPr>
    </w:p>
    <w:p w14:paraId="061D18B2" w14:textId="77777777" w:rsidR="00CE242A" w:rsidRPr="009F14F5" w:rsidRDefault="00CE242A" w:rsidP="00A91EB1">
      <w:pPr>
        <w:spacing w:after="0" w:line="240" w:lineRule="auto"/>
        <w:contextualSpacing/>
        <w:jc w:val="center"/>
        <w:rPr>
          <w:rFonts w:cs="Arial"/>
          <w:b/>
        </w:rPr>
      </w:pPr>
    </w:p>
    <w:p w14:paraId="230A68CA" w14:textId="77777777" w:rsidR="009F5817" w:rsidRPr="009F14F5" w:rsidRDefault="009F5817" w:rsidP="00A91EB1">
      <w:pPr>
        <w:spacing w:after="0" w:line="240" w:lineRule="auto"/>
        <w:contextualSpacing/>
        <w:jc w:val="center"/>
        <w:rPr>
          <w:rFonts w:cs="Arial"/>
          <w:b/>
        </w:rPr>
      </w:pPr>
    </w:p>
    <w:p w14:paraId="6162C188" w14:textId="77777777" w:rsidR="009F5817" w:rsidRPr="009F14F5" w:rsidRDefault="009F5817" w:rsidP="00A91EB1">
      <w:pPr>
        <w:spacing w:after="0" w:line="240" w:lineRule="auto"/>
        <w:contextualSpacing/>
        <w:jc w:val="center"/>
        <w:rPr>
          <w:rFonts w:cs="Arial"/>
          <w:b/>
        </w:rPr>
      </w:pPr>
    </w:p>
    <w:p w14:paraId="24A7686F" w14:textId="77777777" w:rsidR="009F5817" w:rsidRPr="009F14F5" w:rsidRDefault="009F5817" w:rsidP="00A91EB1">
      <w:pPr>
        <w:spacing w:after="0" w:line="240" w:lineRule="auto"/>
        <w:contextualSpacing/>
        <w:jc w:val="center"/>
        <w:rPr>
          <w:rFonts w:cs="Arial"/>
          <w:b/>
        </w:rPr>
      </w:pPr>
    </w:p>
    <w:p w14:paraId="455E1EA0" w14:textId="77777777" w:rsidR="009F5817" w:rsidRDefault="009F5817" w:rsidP="00A91EB1">
      <w:pPr>
        <w:spacing w:after="0" w:line="240" w:lineRule="auto"/>
        <w:contextualSpacing/>
        <w:jc w:val="center"/>
        <w:rPr>
          <w:rFonts w:cs="Arial"/>
          <w:b/>
        </w:rPr>
      </w:pPr>
    </w:p>
    <w:p w14:paraId="4F0A10FC" w14:textId="77777777" w:rsidR="009F14F5" w:rsidRDefault="009F14F5" w:rsidP="00A91EB1">
      <w:pPr>
        <w:spacing w:after="0" w:line="240" w:lineRule="auto"/>
        <w:contextualSpacing/>
        <w:jc w:val="center"/>
        <w:rPr>
          <w:rFonts w:cs="Arial"/>
          <w:b/>
        </w:rPr>
      </w:pPr>
    </w:p>
    <w:p w14:paraId="503A7028" w14:textId="77777777" w:rsidR="009F14F5" w:rsidRDefault="009F14F5" w:rsidP="00A91EB1">
      <w:pPr>
        <w:spacing w:after="0" w:line="240" w:lineRule="auto"/>
        <w:contextualSpacing/>
        <w:jc w:val="center"/>
        <w:rPr>
          <w:rFonts w:cs="Arial"/>
          <w:b/>
        </w:rPr>
      </w:pPr>
    </w:p>
    <w:p w14:paraId="6CED9BD9" w14:textId="77777777" w:rsidR="009F14F5" w:rsidRDefault="009F14F5" w:rsidP="00A91EB1">
      <w:pPr>
        <w:spacing w:after="0" w:line="240" w:lineRule="auto"/>
        <w:contextualSpacing/>
        <w:jc w:val="center"/>
        <w:rPr>
          <w:rFonts w:cs="Arial"/>
          <w:b/>
        </w:rPr>
      </w:pPr>
    </w:p>
    <w:p w14:paraId="7280D48E" w14:textId="77777777" w:rsidR="009F14F5" w:rsidRDefault="009F14F5" w:rsidP="00A91EB1">
      <w:pPr>
        <w:spacing w:after="0" w:line="240" w:lineRule="auto"/>
        <w:contextualSpacing/>
        <w:jc w:val="center"/>
        <w:rPr>
          <w:rFonts w:cs="Arial"/>
          <w:b/>
        </w:rPr>
      </w:pPr>
    </w:p>
    <w:p w14:paraId="53674E2F" w14:textId="77777777" w:rsidR="009F14F5" w:rsidRDefault="009F14F5" w:rsidP="00A91EB1">
      <w:pPr>
        <w:spacing w:after="0" w:line="240" w:lineRule="auto"/>
        <w:contextualSpacing/>
        <w:jc w:val="center"/>
        <w:rPr>
          <w:rFonts w:cs="Arial"/>
          <w:b/>
        </w:rPr>
      </w:pPr>
    </w:p>
    <w:p w14:paraId="3D2F51FE" w14:textId="77777777" w:rsidR="009F14F5" w:rsidRDefault="009F14F5" w:rsidP="00A91EB1">
      <w:pPr>
        <w:spacing w:after="0" w:line="240" w:lineRule="auto"/>
        <w:contextualSpacing/>
        <w:jc w:val="center"/>
        <w:rPr>
          <w:rFonts w:cs="Arial"/>
          <w:b/>
        </w:rPr>
      </w:pPr>
    </w:p>
    <w:p w14:paraId="5B694CD9" w14:textId="77777777" w:rsidR="009F14F5" w:rsidRDefault="009F14F5" w:rsidP="00A91EB1">
      <w:pPr>
        <w:spacing w:after="0" w:line="240" w:lineRule="auto"/>
        <w:contextualSpacing/>
        <w:jc w:val="center"/>
        <w:rPr>
          <w:rFonts w:cs="Arial"/>
          <w:b/>
        </w:rPr>
      </w:pPr>
    </w:p>
    <w:p w14:paraId="71B5F6EC" w14:textId="77777777" w:rsidR="009F14F5" w:rsidRDefault="009F14F5" w:rsidP="00A91EB1">
      <w:pPr>
        <w:spacing w:after="0" w:line="240" w:lineRule="auto"/>
        <w:contextualSpacing/>
        <w:jc w:val="center"/>
        <w:rPr>
          <w:rFonts w:cs="Arial"/>
          <w:b/>
        </w:rPr>
      </w:pPr>
    </w:p>
    <w:p w14:paraId="6CCEB09F" w14:textId="77777777" w:rsidR="009F14F5" w:rsidRPr="009F14F5" w:rsidRDefault="009F14F5" w:rsidP="00A91EB1">
      <w:pPr>
        <w:spacing w:after="0" w:line="240" w:lineRule="auto"/>
        <w:contextualSpacing/>
        <w:jc w:val="center"/>
        <w:rPr>
          <w:rFonts w:cs="Arial"/>
          <w:b/>
        </w:rPr>
      </w:pPr>
    </w:p>
    <w:p w14:paraId="46C9B1B9" w14:textId="77777777" w:rsidR="009F5817" w:rsidRPr="009F14F5" w:rsidRDefault="009F5817" w:rsidP="00A91EB1">
      <w:pPr>
        <w:spacing w:after="0" w:line="240" w:lineRule="auto"/>
        <w:contextualSpacing/>
        <w:jc w:val="center"/>
        <w:rPr>
          <w:rFonts w:cs="Arial"/>
          <w:b/>
        </w:rPr>
      </w:pPr>
    </w:p>
    <w:p w14:paraId="7F7AD6E5" w14:textId="77777777" w:rsidR="00CE242A" w:rsidRPr="009F14F5" w:rsidRDefault="00CE242A" w:rsidP="00001015">
      <w:pPr>
        <w:spacing w:after="0" w:line="240" w:lineRule="auto"/>
        <w:contextualSpacing/>
        <w:rPr>
          <w:rFonts w:cs="Arial"/>
          <w:b/>
        </w:rPr>
      </w:pPr>
    </w:p>
    <w:p w14:paraId="318E93FC" w14:textId="77777777" w:rsidR="00E53769" w:rsidRPr="009F14F5" w:rsidRDefault="00E53769" w:rsidP="00BB478D">
      <w:pPr>
        <w:rPr>
          <w:rFonts w:cs="Arial"/>
        </w:rPr>
      </w:pPr>
    </w:p>
    <w:p w14:paraId="57C800A3" w14:textId="2000D613" w:rsidR="00A84962" w:rsidRPr="009F14F5" w:rsidRDefault="00640CB3" w:rsidP="00BB478D">
      <w:pPr>
        <w:pStyle w:val="Ttulo1"/>
        <w:numPr>
          <w:ilvl w:val="0"/>
          <w:numId w:val="0"/>
        </w:numPr>
        <w:ind w:left="720" w:hanging="360"/>
        <w:rPr>
          <w:rFonts w:ascii="Arial" w:hAnsi="Arial" w:cs="Arial"/>
          <w:sz w:val="22"/>
          <w:szCs w:val="22"/>
        </w:rPr>
      </w:pPr>
      <w:bookmarkStart w:id="30" w:name="_Toc79070592"/>
      <w:r w:rsidRPr="009F14F5">
        <w:rPr>
          <w:rFonts w:ascii="Arial" w:hAnsi="Arial" w:cs="Arial"/>
          <w:sz w:val="22"/>
          <w:szCs w:val="22"/>
        </w:rPr>
        <w:lastRenderedPageBreak/>
        <w:t xml:space="preserve">ANEXO </w:t>
      </w:r>
      <w:r w:rsidR="00BB478D" w:rsidRPr="009F14F5">
        <w:rPr>
          <w:rFonts w:ascii="Arial" w:hAnsi="Arial" w:cs="Arial"/>
          <w:sz w:val="22"/>
          <w:szCs w:val="22"/>
        </w:rPr>
        <w:t xml:space="preserve">IV: </w:t>
      </w:r>
      <w:r w:rsidR="00A84962" w:rsidRPr="009F14F5">
        <w:rPr>
          <w:rFonts w:ascii="Arial" w:hAnsi="Arial" w:cs="Arial"/>
          <w:sz w:val="22"/>
          <w:szCs w:val="22"/>
        </w:rPr>
        <w:t>TERMO DE NOMEAÇÃO DOS RESPONSÁVEIS PELA ADMINISTRAÇÃO E FISCALIZAÇÃO DE CONTRATO</w:t>
      </w:r>
      <w:bookmarkEnd w:id="30"/>
    </w:p>
    <w:p w14:paraId="2ECD4508" w14:textId="77777777" w:rsidR="00A84962" w:rsidRPr="009F14F5" w:rsidRDefault="00A84962" w:rsidP="00A91EB1">
      <w:pPr>
        <w:spacing w:after="0" w:line="240" w:lineRule="auto"/>
        <w:contextualSpacing/>
        <w:jc w:val="both"/>
        <w:rPr>
          <w:rFonts w:cs="Arial"/>
          <w:b/>
        </w:rPr>
      </w:pPr>
    </w:p>
    <w:p w14:paraId="13DE1941" w14:textId="77777777" w:rsidR="00A84962" w:rsidRPr="009F14F5" w:rsidRDefault="00A84962" w:rsidP="00A91EB1">
      <w:pPr>
        <w:spacing w:after="0" w:line="240" w:lineRule="auto"/>
        <w:contextualSpacing/>
        <w:jc w:val="both"/>
        <w:rPr>
          <w:rFonts w:cs="Arial"/>
          <w:b/>
        </w:rPr>
      </w:pPr>
    </w:p>
    <w:p w14:paraId="4A7B81D1" w14:textId="25736709" w:rsidR="00A84962" w:rsidRPr="009F14F5" w:rsidRDefault="00A84962" w:rsidP="00A91EB1">
      <w:pPr>
        <w:spacing w:after="0" w:line="240" w:lineRule="auto"/>
        <w:contextualSpacing/>
        <w:jc w:val="both"/>
        <w:rPr>
          <w:rFonts w:cs="Arial"/>
          <w:b/>
        </w:rPr>
      </w:pPr>
      <w:r w:rsidRPr="009F14F5">
        <w:rPr>
          <w:rFonts w:cs="Arial"/>
          <w:b/>
        </w:rPr>
        <w:t xml:space="preserve">REF.: </w:t>
      </w:r>
      <w:r w:rsidR="00640CB3" w:rsidRPr="009F14F5">
        <w:rPr>
          <w:rFonts w:cs="Arial"/>
          <w:b/>
        </w:rPr>
        <w:t xml:space="preserve">CONTRATO </w:t>
      </w:r>
      <w:r w:rsidRPr="009F14F5">
        <w:rPr>
          <w:rFonts w:cs="Arial"/>
          <w:b/>
        </w:rPr>
        <w:t>Nº</w:t>
      </w:r>
      <w:r w:rsidR="00142A8A" w:rsidRPr="009F14F5">
        <w:rPr>
          <w:rFonts w:cs="Arial"/>
          <w:b/>
        </w:rPr>
        <w:t>.............</w:t>
      </w:r>
      <w:r w:rsidRPr="009F14F5">
        <w:rPr>
          <w:rFonts w:cs="Arial"/>
          <w:b/>
        </w:rPr>
        <w:t xml:space="preserve"> </w:t>
      </w:r>
    </w:p>
    <w:p w14:paraId="7F301965" w14:textId="77777777" w:rsidR="00A84962" w:rsidRPr="009F14F5" w:rsidRDefault="00A84962" w:rsidP="00A91EB1">
      <w:pPr>
        <w:spacing w:after="0" w:line="240" w:lineRule="auto"/>
        <w:contextualSpacing/>
        <w:jc w:val="both"/>
        <w:rPr>
          <w:rFonts w:cs="Arial"/>
          <w:b/>
        </w:rPr>
      </w:pPr>
    </w:p>
    <w:p w14:paraId="284FF67E" w14:textId="5E9FE240" w:rsidR="00640CB3" w:rsidRPr="009F14F5" w:rsidRDefault="00A84962" w:rsidP="00D14B1C">
      <w:pPr>
        <w:pStyle w:val="Ttulo"/>
        <w:tabs>
          <w:tab w:val="left" w:pos="142"/>
        </w:tabs>
        <w:jc w:val="both"/>
        <w:rPr>
          <w:rFonts w:ascii="Arial" w:hAnsi="Arial" w:cs="Arial"/>
          <w:i/>
          <w:sz w:val="22"/>
          <w:szCs w:val="22"/>
        </w:rPr>
      </w:pPr>
      <w:r w:rsidRPr="009F14F5">
        <w:rPr>
          <w:rFonts w:ascii="Arial" w:hAnsi="Arial" w:cs="Arial"/>
          <w:sz w:val="22"/>
          <w:szCs w:val="22"/>
        </w:rPr>
        <w:t>OBJETO:</w:t>
      </w:r>
      <w:r w:rsidR="00F11E66" w:rsidRPr="009F14F5">
        <w:rPr>
          <w:rFonts w:ascii="Arial" w:hAnsi="Arial" w:cs="Arial"/>
          <w:b w:val="0"/>
          <w:sz w:val="22"/>
          <w:szCs w:val="22"/>
        </w:rPr>
        <w:t xml:space="preserve"> </w:t>
      </w:r>
      <w:r w:rsidR="00CF0DA5" w:rsidRPr="009F14F5">
        <w:rPr>
          <w:rFonts w:ascii="Arial" w:hAnsi="Arial" w:cs="Arial"/>
          <w:sz w:val="22"/>
          <w:szCs w:val="22"/>
        </w:rPr>
        <w:t>CONTRATAÇÃO DE APÓLICE DE SEGURO DE VIDA EM GRUPO COM LIMITE DE IDADE DE ATÉ 75(SETENTA E CINCO) ANOS PARA OS EMPREGADOS ATIVOS E AFASTADOS, DIRETORES E COMISSIONADOS DO SAAE-JACAREÍ, DECORRENTE DA SOLICITAÇÃO DE COMPRA (SC) 1727/2021, CONFORME TERMO DE REFERÊNCIA.</w:t>
      </w:r>
    </w:p>
    <w:p w14:paraId="1EB01485" w14:textId="77777777" w:rsidR="00A84962" w:rsidRPr="009F14F5" w:rsidRDefault="00A84962" w:rsidP="00A91EB1">
      <w:pPr>
        <w:spacing w:after="0" w:line="240" w:lineRule="auto"/>
        <w:contextualSpacing/>
        <w:jc w:val="both"/>
        <w:rPr>
          <w:rFonts w:cs="Arial"/>
          <w:b/>
        </w:rPr>
      </w:pPr>
    </w:p>
    <w:p w14:paraId="640FF680" w14:textId="77777777" w:rsidR="00A84962" w:rsidRPr="009F14F5" w:rsidRDefault="00A84962" w:rsidP="00A91EB1">
      <w:pPr>
        <w:spacing w:after="0" w:line="240" w:lineRule="auto"/>
        <w:contextualSpacing/>
        <w:jc w:val="both"/>
        <w:rPr>
          <w:rFonts w:cs="Arial"/>
          <w:b/>
        </w:rPr>
      </w:pPr>
      <w:r w:rsidRPr="009F14F5">
        <w:rPr>
          <w:rFonts w:cs="Arial"/>
          <w:b/>
        </w:rPr>
        <w:t xml:space="preserve"> </w:t>
      </w:r>
    </w:p>
    <w:p w14:paraId="53707194" w14:textId="77777777" w:rsidR="00A84962" w:rsidRPr="009F14F5" w:rsidRDefault="00A84962" w:rsidP="00A91EB1">
      <w:pPr>
        <w:spacing w:after="0" w:line="240" w:lineRule="auto"/>
        <w:contextualSpacing/>
        <w:jc w:val="both"/>
        <w:rPr>
          <w:rFonts w:cs="Arial"/>
          <w:b/>
        </w:rPr>
      </w:pPr>
    </w:p>
    <w:p w14:paraId="1BC215E2" w14:textId="77777777" w:rsidR="00A84962" w:rsidRPr="009F14F5" w:rsidRDefault="00A84962" w:rsidP="00A91EB1">
      <w:pPr>
        <w:spacing w:after="0" w:line="240" w:lineRule="auto"/>
        <w:contextualSpacing/>
        <w:jc w:val="both"/>
        <w:rPr>
          <w:rFonts w:cs="Arial"/>
        </w:rPr>
      </w:pPr>
      <w:r w:rsidRPr="009F14F5">
        <w:rPr>
          <w:rFonts w:cs="Arial"/>
        </w:rPr>
        <w:t xml:space="preserve">Pelo presente nomeamos abaixo mencionados, respectivamente, </w:t>
      </w:r>
      <w:r w:rsidRPr="009F14F5">
        <w:rPr>
          <w:rFonts w:cs="Arial"/>
          <w:b/>
        </w:rPr>
        <w:t>ADMINISTRA</w:t>
      </w:r>
      <w:r w:rsidR="0085068E" w:rsidRPr="009F14F5">
        <w:rPr>
          <w:rFonts w:cs="Arial"/>
          <w:b/>
        </w:rPr>
        <w:t>DOR</w:t>
      </w:r>
      <w:r w:rsidRPr="009F14F5">
        <w:rPr>
          <w:rFonts w:cs="Arial"/>
          <w:b/>
        </w:rPr>
        <w:t xml:space="preserve"> E FISCALIZA</w:t>
      </w:r>
      <w:r w:rsidR="0085068E" w:rsidRPr="009F14F5">
        <w:rPr>
          <w:rFonts w:cs="Arial"/>
          <w:b/>
        </w:rPr>
        <w:t>DOR</w:t>
      </w:r>
      <w:r w:rsidRPr="009F14F5">
        <w:rPr>
          <w:rFonts w:cs="Arial"/>
          <w:b/>
        </w:rPr>
        <w:t xml:space="preserve"> </w:t>
      </w:r>
      <w:r w:rsidRPr="009F14F5">
        <w:rPr>
          <w:rFonts w:cs="Arial"/>
        </w:rPr>
        <w:t>do contrato em referência.</w:t>
      </w:r>
    </w:p>
    <w:p w14:paraId="7FCE2DC7" w14:textId="77777777" w:rsidR="00A84962" w:rsidRPr="009F14F5" w:rsidRDefault="00A84962" w:rsidP="00A91EB1">
      <w:pPr>
        <w:spacing w:after="0" w:line="240" w:lineRule="auto"/>
        <w:contextualSpacing/>
        <w:jc w:val="both"/>
        <w:rPr>
          <w:rFonts w:cs="Arial"/>
        </w:rPr>
      </w:pPr>
    </w:p>
    <w:p w14:paraId="23BF31B7" w14:textId="77777777" w:rsidR="00A84962" w:rsidRPr="009F14F5" w:rsidRDefault="00A84962" w:rsidP="00A91EB1">
      <w:pPr>
        <w:spacing w:after="0" w:line="240" w:lineRule="auto"/>
        <w:contextualSpacing/>
        <w:jc w:val="both"/>
        <w:rPr>
          <w:rFonts w:cs="Arial"/>
          <w:b/>
        </w:rPr>
      </w:pPr>
    </w:p>
    <w:p w14:paraId="78E30E39" w14:textId="77777777" w:rsidR="00A84962" w:rsidRPr="009F14F5" w:rsidRDefault="00A84962" w:rsidP="00A91EB1">
      <w:pPr>
        <w:spacing w:after="0" w:line="240" w:lineRule="auto"/>
        <w:contextualSpacing/>
        <w:jc w:val="both"/>
        <w:rPr>
          <w:rFonts w:cs="Arial"/>
          <w:b/>
        </w:rPr>
      </w:pPr>
    </w:p>
    <w:p w14:paraId="39A58B41" w14:textId="77777777" w:rsidR="00A84962" w:rsidRPr="009F14F5" w:rsidRDefault="00A84962" w:rsidP="00A91EB1">
      <w:pPr>
        <w:spacing w:after="0" w:line="240" w:lineRule="auto"/>
        <w:contextualSpacing/>
        <w:jc w:val="both"/>
        <w:rPr>
          <w:rFonts w:cs="Arial"/>
          <w:b/>
        </w:rPr>
      </w:pPr>
    </w:p>
    <w:p w14:paraId="1EDC21D8" w14:textId="77777777" w:rsidR="006573CC" w:rsidRPr="009F14F5" w:rsidRDefault="00686049" w:rsidP="00A91EB1">
      <w:pPr>
        <w:spacing w:after="0" w:line="240" w:lineRule="auto"/>
        <w:contextualSpacing/>
        <w:jc w:val="both"/>
        <w:rPr>
          <w:rFonts w:cs="Arial"/>
          <w:b/>
        </w:rPr>
      </w:pPr>
      <w:r w:rsidRPr="009F14F5">
        <w:rPr>
          <w:rFonts w:cs="Arial"/>
          <w:b/>
        </w:rPr>
        <w:t>ADMINISTRAÇÃO:</w:t>
      </w:r>
    </w:p>
    <w:p w14:paraId="7E0B1E27" w14:textId="77777777" w:rsidR="00A84962" w:rsidRPr="009F14F5" w:rsidRDefault="00686049" w:rsidP="00A91EB1">
      <w:pPr>
        <w:spacing w:after="0" w:line="240" w:lineRule="auto"/>
        <w:contextualSpacing/>
        <w:jc w:val="both"/>
        <w:rPr>
          <w:rFonts w:cs="Arial"/>
          <w:b/>
        </w:rPr>
      </w:pPr>
      <w:r w:rsidRPr="009F14F5">
        <w:rPr>
          <w:rFonts w:cs="Arial"/>
          <w:b/>
        </w:rPr>
        <w:tab/>
        <w:t xml:space="preserve">      </w:t>
      </w:r>
    </w:p>
    <w:p w14:paraId="0B90B156" w14:textId="77777777" w:rsidR="00A84962" w:rsidRPr="009F14F5" w:rsidRDefault="00A84962" w:rsidP="00A91EB1">
      <w:pPr>
        <w:spacing w:after="0" w:line="240" w:lineRule="auto"/>
        <w:contextualSpacing/>
        <w:jc w:val="both"/>
        <w:rPr>
          <w:rFonts w:cs="Arial"/>
          <w:b/>
        </w:rPr>
      </w:pPr>
      <w:r w:rsidRPr="009F14F5">
        <w:rPr>
          <w:rFonts w:cs="Arial"/>
          <w:b/>
        </w:rPr>
        <w:t xml:space="preserve"> </w:t>
      </w:r>
    </w:p>
    <w:p w14:paraId="48EFEAC3" w14:textId="77777777" w:rsidR="00A84962" w:rsidRPr="009F14F5" w:rsidRDefault="00A84962" w:rsidP="00A91EB1">
      <w:pPr>
        <w:spacing w:after="0" w:line="240" w:lineRule="auto"/>
        <w:contextualSpacing/>
        <w:jc w:val="both"/>
        <w:rPr>
          <w:rFonts w:cs="Arial"/>
          <w:b/>
        </w:rPr>
      </w:pP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r>
    </w:p>
    <w:p w14:paraId="370E0F5C" w14:textId="77777777" w:rsidR="00686049" w:rsidRPr="009F14F5" w:rsidRDefault="00A84962" w:rsidP="00A91EB1">
      <w:pPr>
        <w:pStyle w:val="SemEspaamento"/>
        <w:tabs>
          <w:tab w:val="left" w:pos="1995"/>
        </w:tabs>
        <w:jc w:val="both"/>
        <w:rPr>
          <w:rFonts w:cs="Arial"/>
          <w:lang w:eastAsia="pt-BR"/>
        </w:rPr>
      </w:pPr>
      <w:r w:rsidRPr="009F14F5">
        <w:rPr>
          <w:rFonts w:cs="Arial"/>
          <w:b/>
        </w:rPr>
        <w:t>FISCALIZAÇÃO:</w:t>
      </w:r>
      <w:r w:rsidRPr="009F14F5">
        <w:rPr>
          <w:rFonts w:cs="Arial"/>
          <w:b/>
        </w:rPr>
        <w:tab/>
        <w:t xml:space="preserve">      </w:t>
      </w:r>
      <w:r w:rsidR="00686049" w:rsidRPr="009F14F5">
        <w:rPr>
          <w:rFonts w:cs="Arial"/>
          <w:b/>
        </w:rPr>
        <w:t xml:space="preserve">   </w:t>
      </w:r>
    </w:p>
    <w:p w14:paraId="31701211" w14:textId="77777777" w:rsidR="00A84962" w:rsidRPr="009F14F5" w:rsidRDefault="00A84962" w:rsidP="00A91EB1">
      <w:pPr>
        <w:spacing w:after="0" w:line="240" w:lineRule="auto"/>
        <w:contextualSpacing/>
        <w:jc w:val="both"/>
        <w:rPr>
          <w:rFonts w:cs="Arial"/>
          <w:b/>
        </w:rPr>
      </w:pPr>
    </w:p>
    <w:p w14:paraId="3371E141" w14:textId="77777777" w:rsidR="00A84962" w:rsidRPr="009F14F5" w:rsidRDefault="00A84962" w:rsidP="00A91EB1">
      <w:pPr>
        <w:spacing w:after="0" w:line="240" w:lineRule="auto"/>
        <w:contextualSpacing/>
        <w:jc w:val="both"/>
        <w:rPr>
          <w:rFonts w:cs="Arial"/>
          <w:b/>
        </w:rPr>
      </w:pP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r>
    </w:p>
    <w:p w14:paraId="32DB549A" w14:textId="77777777" w:rsidR="00A84962" w:rsidRPr="009F14F5" w:rsidRDefault="00A84962" w:rsidP="00A91EB1">
      <w:pPr>
        <w:spacing w:after="0" w:line="240" w:lineRule="auto"/>
        <w:contextualSpacing/>
        <w:jc w:val="both"/>
        <w:rPr>
          <w:rFonts w:cs="Arial"/>
          <w:b/>
        </w:rPr>
      </w:pPr>
      <w:r w:rsidRPr="009F14F5">
        <w:rPr>
          <w:rFonts w:cs="Arial"/>
          <w:b/>
        </w:rPr>
        <w:t xml:space="preserve"> </w:t>
      </w:r>
    </w:p>
    <w:p w14:paraId="2349778E" w14:textId="77777777" w:rsidR="00A84962" w:rsidRPr="009F14F5" w:rsidRDefault="00A84962" w:rsidP="00A91EB1">
      <w:pPr>
        <w:spacing w:after="0" w:line="240" w:lineRule="auto"/>
        <w:contextualSpacing/>
        <w:jc w:val="both"/>
        <w:rPr>
          <w:rFonts w:cs="Arial"/>
          <w:b/>
        </w:rPr>
      </w:pP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t xml:space="preserve"> </w:t>
      </w:r>
      <w:r w:rsidRPr="009F14F5">
        <w:rPr>
          <w:rFonts w:cs="Arial"/>
          <w:b/>
        </w:rPr>
        <w:tab/>
      </w:r>
    </w:p>
    <w:p w14:paraId="547C53BB" w14:textId="77777777" w:rsidR="00A84962" w:rsidRPr="009F14F5" w:rsidRDefault="00A84962" w:rsidP="00A91EB1">
      <w:pPr>
        <w:spacing w:after="0" w:line="240" w:lineRule="auto"/>
        <w:contextualSpacing/>
        <w:jc w:val="both"/>
        <w:rPr>
          <w:rFonts w:cs="Arial"/>
          <w:b/>
        </w:rPr>
      </w:pP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r>
      <w:r w:rsidRPr="009F14F5">
        <w:rPr>
          <w:rFonts w:cs="Arial"/>
          <w:b/>
        </w:rPr>
        <w:tab/>
      </w:r>
    </w:p>
    <w:p w14:paraId="40A52246" w14:textId="77777777" w:rsidR="00A84962" w:rsidRPr="009F14F5" w:rsidRDefault="00A84962" w:rsidP="00A91EB1">
      <w:pPr>
        <w:spacing w:after="0" w:line="240" w:lineRule="auto"/>
        <w:contextualSpacing/>
        <w:jc w:val="both"/>
        <w:rPr>
          <w:rFonts w:cs="Arial"/>
          <w:b/>
        </w:rPr>
      </w:pPr>
      <w:r w:rsidRPr="009F14F5">
        <w:rPr>
          <w:rFonts w:cs="Arial"/>
          <w:b/>
        </w:rPr>
        <w:tab/>
      </w:r>
    </w:p>
    <w:p w14:paraId="1A209C24" w14:textId="6B288A76" w:rsidR="00A84962" w:rsidRPr="009F14F5" w:rsidRDefault="009F5817" w:rsidP="00A91EB1">
      <w:pPr>
        <w:spacing w:after="0" w:line="240" w:lineRule="auto"/>
        <w:contextualSpacing/>
        <w:jc w:val="both"/>
        <w:rPr>
          <w:rFonts w:cs="Arial"/>
          <w:b/>
        </w:rPr>
      </w:pPr>
      <w:r w:rsidRPr="009F14F5">
        <w:rPr>
          <w:rFonts w:cs="Arial"/>
          <w:b/>
        </w:rPr>
        <w:t xml:space="preserve">Nelson Gonçalves Prianti Júnior </w:t>
      </w:r>
    </w:p>
    <w:p w14:paraId="1E4A07E3" w14:textId="77777777" w:rsidR="00A84962" w:rsidRPr="009F14F5" w:rsidRDefault="00A84962" w:rsidP="00A91EB1">
      <w:pPr>
        <w:spacing w:after="0" w:line="240" w:lineRule="auto"/>
        <w:contextualSpacing/>
        <w:jc w:val="both"/>
        <w:rPr>
          <w:rFonts w:cs="Arial"/>
        </w:rPr>
      </w:pPr>
      <w:r w:rsidRPr="009F14F5">
        <w:rPr>
          <w:rFonts w:cs="Arial"/>
        </w:rPr>
        <w:t xml:space="preserve">Presidente do SAAE </w:t>
      </w:r>
    </w:p>
    <w:p w14:paraId="191D40D8" w14:textId="77777777" w:rsidR="00A84962" w:rsidRPr="009F14F5" w:rsidRDefault="00A84962" w:rsidP="00A91EB1">
      <w:pPr>
        <w:spacing w:after="0" w:line="240" w:lineRule="auto"/>
        <w:contextualSpacing/>
        <w:jc w:val="center"/>
        <w:rPr>
          <w:rFonts w:cs="Arial"/>
          <w:b/>
        </w:rPr>
      </w:pPr>
    </w:p>
    <w:p w14:paraId="124D6CD9" w14:textId="77777777" w:rsidR="00A84962" w:rsidRPr="009F14F5" w:rsidRDefault="00A84962" w:rsidP="00A91EB1">
      <w:pPr>
        <w:spacing w:after="0" w:line="240" w:lineRule="auto"/>
        <w:contextualSpacing/>
        <w:jc w:val="center"/>
        <w:rPr>
          <w:rFonts w:cs="Arial"/>
          <w:b/>
        </w:rPr>
      </w:pPr>
    </w:p>
    <w:p w14:paraId="3F557429" w14:textId="77777777" w:rsidR="00A84962" w:rsidRPr="009F14F5" w:rsidRDefault="00A84962" w:rsidP="00A91EB1">
      <w:pPr>
        <w:spacing w:after="0" w:line="240" w:lineRule="auto"/>
        <w:contextualSpacing/>
        <w:jc w:val="center"/>
        <w:rPr>
          <w:rFonts w:cs="Arial"/>
          <w:b/>
        </w:rPr>
      </w:pPr>
    </w:p>
    <w:p w14:paraId="4C560CA1" w14:textId="77777777" w:rsidR="00A84962" w:rsidRPr="009F14F5" w:rsidRDefault="00A84962" w:rsidP="00A91EB1">
      <w:pPr>
        <w:spacing w:after="0" w:line="240" w:lineRule="auto"/>
        <w:contextualSpacing/>
        <w:jc w:val="center"/>
        <w:rPr>
          <w:rFonts w:cs="Arial"/>
          <w:b/>
        </w:rPr>
      </w:pPr>
    </w:p>
    <w:p w14:paraId="1C2F5E1F" w14:textId="77777777" w:rsidR="00A84962" w:rsidRPr="009F14F5" w:rsidRDefault="00A84962" w:rsidP="00A91EB1">
      <w:pPr>
        <w:spacing w:after="0" w:line="240" w:lineRule="auto"/>
        <w:contextualSpacing/>
        <w:jc w:val="center"/>
        <w:rPr>
          <w:rFonts w:cs="Arial"/>
          <w:b/>
        </w:rPr>
      </w:pPr>
    </w:p>
    <w:p w14:paraId="603A98BC" w14:textId="77777777" w:rsidR="00A84962" w:rsidRPr="009F14F5" w:rsidRDefault="00A84962" w:rsidP="00A91EB1">
      <w:pPr>
        <w:spacing w:after="0" w:line="240" w:lineRule="auto"/>
        <w:contextualSpacing/>
        <w:jc w:val="center"/>
        <w:rPr>
          <w:rFonts w:cs="Arial"/>
          <w:b/>
        </w:rPr>
      </w:pPr>
    </w:p>
    <w:p w14:paraId="43025D75" w14:textId="77777777" w:rsidR="00A84962" w:rsidRPr="009F14F5" w:rsidRDefault="00A84962" w:rsidP="00A91EB1">
      <w:pPr>
        <w:spacing w:after="0" w:line="240" w:lineRule="auto"/>
        <w:contextualSpacing/>
        <w:jc w:val="center"/>
        <w:rPr>
          <w:rFonts w:cs="Arial"/>
          <w:b/>
        </w:rPr>
      </w:pPr>
    </w:p>
    <w:p w14:paraId="4CC82054" w14:textId="77777777" w:rsidR="00A84962" w:rsidRPr="009F14F5" w:rsidRDefault="00A84962" w:rsidP="00A91EB1">
      <w:pPr>
        <w:spacing w:after="0" w:line="240" w:lineRule="auto"/>
        <w:contextualSpacing/>
        <w:jc w:val="center"/>
        <w:rPr>
          <w:rFonts w:cs="Arial"/>
          <w:b/>
        </w:rPr>
      </w:pPr>
    </w:p>
    <w:p w14:paraId="348D13A7" w14:textId="77777777" w:rsidR="00A84962" w:rsidRPr="009F14F5" w:rsidRDefault="00A84962" w:rsidP="00A91EB1">
      <w:pPr>
        <w:spacing w:after="0" w:line="240" w:lineRule="auto"/>
        <w:contextualSpacing/>
        <w:jc w:val="center"/>
        <w:rPr>
          <w:rFonts w:cs="Arial"/>
          <w:b/>
        </w:rPr>
      </w:pPr>
    </w:p>
    <w:p w14:paraId="2337BF0B" w14:textId="77777777" w:rsidR="00A84962" w:rsidRPr="009F14F5" w:rsidRDefault="00A84962" w:rsidP="00A91EB1">
      <w:pPr>
        <w:spacing w:after="0" w:line="240" w:lineRule="auto"/>
        <w:contextualSpacing/>
        <w:jc w:val="center"/>
        <w:rPr>
          <w:rFonts w:cs="Arial"/>
          <w:b/>
        </w:rPr>
      </w:pPr>
    </w:p>
    <w:p w14:paraId="2CA8C684" w14:textId="77777777" w:rsidR="00A84962" w:rsidRPr="009F14F5" w:rsidRDefault="00A84962" w:rsidP="00A91EB1">
      <w:pPr>
        <w:spacing w:after="0" w:line="240" w:lineRule="auto"/>
        <w:contextualSpacing/>
        <w:jc w:val="center"/>
        <w:rPr>
          <w:rFonts w:cs="Arial"/>
          <w:b/>
        </w:rPr>
      </w:pPr>
    </w:p>
    <w:p w14:paraId="4E9C0F1C" w14:textId="77777777" w:rsidR="00801B4F" w:rsidRPr="009F14F5" w:rsidRDefault="00801B4F" w:rsidP="00A91EB1">
      <w:pPr>
        <w:spacing w:after="0" w:line="240" w:lineRule="auto"/>
        <w:contextualSpacing/>
        <w:jc w:val="center"/>
        <w:rPr>
          <w:rFonts w:cs="Arial"/>
          <w:b/>
        </w:rPr>
      </w:pPr>
    </w:p>
    <w:p w14:paraId="53FC8DFF" w14:textId="77777777" w:rsidR="00801B4F" w:rsidRPr="009F14F5" w:rsidRDefault="00801B4F" w:rsidP="00A91EB1">
      <w:pPr>
        <w:spacing w:after="0" w:line="240" w:lineRule="auto"/>
        <w:contextualSpacing/>
        <w:jc w:val="center"/>
        <w:rPr>
          <w:rFonts w:cs="Arial"/>
          <w:b/>
        </w:rPr>
      </w:pPr>
    </w:p>
    <w:p w14:paraId="1AE04DE6" w14:textId="77777777" w:rsidR="00801B4F" w:rsidRPr="009F14F5" w:rsidRDefault="00801B4F" w:rsidP="00A91EB1">
      <w:pPr>
        <w:spacing w:after="0" w:line="240" w:lineRule="auto"/>
        <w:contextualSpacing/>
        <w:jc w:val="center"/>
        <w:rPr>
          <w:rFonts w:cs="Arial"/>
          <w:b/>
        </w:rPr>
      </w:pPr>
    </w:p>
    <w:p w14:paraId="2A19375D" w14:textId="77777777" w:rsidR="00801B4F" w:rsidRPr="009F14F5" w:rsidRDefault="00801B4F" w:rsidP="00A91EB1">
      <w:pPr>
        <w:spacing w:after="0" w:line="240" w:lineRule="auto"/>
        <w:contextualSpacing/>
        <w:jc w:val="center"/>
        <w:rPr>
          <w:rFonts w:cs="Arial"/>
          <w:b/>
        </w:rPr>
      </w:pPr>
    </w:p>
    <w:p w14:paraId="246DB737" w14:textId="77777777" w:rsidR="00801B4F" w:rsidRPr="009F14F5" w:rsidRDefault="00801B4F" w:rsidP="00A91EB1">
      <w:pPr>
        <w:spacing w:after="0" w:line="240" w:lineRule="auto"/>
        <w:contextualSpacing/>
        <w:jc w:val="center"/>
        <w:rPr>
          <w:rFonts w:cs="Arial"/>
          <w:b/>
        </w:rPr>
      </w:pPr>
    </w:p>
    <w:p w14:paraId="201A76F3" w14:textId="77777777" w:rsidR="00801B4F" w:rsidRPr="009F14F5" w:rsidRDefault="00801B4F" w:rsidP="00A91EB1">
      <w:pPr>
        <w:spacing w:after="0" w:line="240" w:lineRule="auto"/>
        <w:contextualSpacing/>
        <w:jc w:val="center"/>
        <w:rPr>
          <w:rFonts w:cs="Arial"/>
          <w:b/>
        </w:rPr>
      </w:pPr>
    </w:p>
    <w:p w14:paraId="61D46E4C" w14:textId="77777777" w:rsidR="00A84962" w:rsidRPr="009F14F5" w:rsidRDefault="00A84962" w:rsidP="00A91EB1">
      <w:pPr>
        <w:spacing w:after="0" w:line="240" w:lineRule="auto"/>
        <w:contextualSpacing/>
        <w:jc w:val="center"/>
        <w:rPr>
          <w:rFonts w:cs="Arial"/>
          <w:b/>
        </w:rPr>
      </w:pPr>
    </w:p>
    <w:p w14:paraId="34313EB5" w14:textId="603F843D" w:rsidR="00D14B1C" w:rsidRPr="009F14F5" w:rsidRDefault="00D14B1C" w:rsidP="008E251B">
      <w:pPr>
        <w:spacing w:after="0" w:line="240" w:lineRule="auto"/>
        <w:contextualSpacing/>
        <w:rPr>
          <w:rFonts w:cs="Arial"/>
          <w:b/>
        </w:rPr>
      </w:pPr>
    </w:p>
    <w:p w14:paraId="7FC0F3DE" w14:textId="28589871" w:rsidR="00D14B1C" w:rsidRPr="009F14F5" w:rsidRDefault="00D14B1C" w:rsidP="00A91EB1">
      <w:pPr>
        <w:spacing w:after="0" w:line="240" w:lineRule="auto"/>
        <w:contextualSpacing/>
        <w:jc w:val="center"/>
        <w:rPr>
          <w:rFonts w:cs="Arial"/>
          <w:b/>
        </w:rPr>
      </w:pPr>
    </w:p>
    <w:p w14:paraId="58C0527C" w14:textId="025731E3" w:rsidR="00026BB3" w:rsidRPr="009F14F5" w:rsidRDefault="00D821C0" w:rsidP="009F5817">
      <w:pPr>
        <w:pStyle w:val="Ttulo1"/>
        <w:numPr>
          <w:ilvl w:val="0"/>
          <w:numId w:val="0"/>
        </w:numPr>
        <w:ind w:left="720"/>
        <w:jc w:val="center"/>
        <w:rPr>
          <w:rFonts w:ascii="Arial" w:hAnsi="Arial" w:cs="Arial"/>
          <w:sz w:val="22"/>
          <w:szCs w:val="22"/>
        </w:rPr>
      </w:pPr>
      <w:bookmarkStart w:id="31" w:name="_Toc79070593"/>
      <w:r w:rsidRPr="009F14F5">
        <w:rPr>
          <w:rFonts w:ascii="Arial" w:hAnsi="Arial" w:cs="Arial"/>
          <w:sz w:val="22"/>
          <w:szCs w:val="22"/>
        </w:rPr>
        <w:lastRenderedPageBreak/>
        <w:t>AN</w:t>
      </w:r>
      <w:r w:rsidR="00026BB3" w:rsidRPr="009F14F5">
        <w:rPr>
          <w:rFonts w:ascii="Arial" w:hAnsi="Arial" w:cs="Arial"/>
          <w:sz w:val="22"/>
          <w:szCs w:val="22"/>
        </w:rPr>
        <w:t>EXO V</w:t>
      </w:r>
      <w:r w:rsidR="00BB478D" w:rsidRPr="009F14F5">
        <w:rPr>
          <w:rFonts w:ascii="Arial" w:hAnsi="Arial" w:cs="Arial"/>
          <w:sz w:val="22"/>
          <w:szCs w:val="22"/>
        </w:rPr>
        <w:t>: TERMO DE CIÊNCIA E NOTIFICAÇÃO</w:t>
      </w:r>
      <w:bookmarkEnd w:id="31"/>
    </w:p>
    <w:p w14:paraId="652954C2" w14:textId="77777777" w:rsidR="00026BB3" w:rsidRPr="009F14F5" w:rsidRDefault="00026BB3" w:rsidP="009F5817">
      <w:pPr>
        <w:spacing w:after="0" w:line="240" w:lineRule="auto"/>
        <w:contextualSpacing/>
        <w:jc w:val="center"/>
        <w:rPr>
          <w:rFonts w:cs="Arial"/>
          <w:b/>
        </w:rPr>
      </w:pPr>
    </w:p>
    <w:p w14:paraId="7DA57E06" w14:textId="1576F4BC" w:rsidR="00026BB3" w:rsidRPr="009F14F5" w:rsidRDefault="00026BB3" w:rsidP="009F5817">
      <w:pPr>
        <w:spacing w:after="0" w:line="240" w:lineRule="auto"/>
        <w:contextualSpacing/>
        <w:jc w:val="center"/>
        <w:rPr>
          <w:rFonts w:cs="Arial"/>
          <w:b/>
        </w:rPr>
      </w:pPr>
      <w:r w:rsidRPr="009F14F5">
        <w:rPr>
          <w:rFonts w:cs="Arial"/>
          <w:b/>
        </w:rPr>
        <w:t xml:space="preserve">PREGÃO </w:t>
      </w:r>
      <w:r w:rsidR="009F5817" w:rsidRPr="009F14F5">
        <w:rPr>
          <w:rFonts w:cs="Arial"/>
          <w:b/>
        </w:rPr>
        <w:t xml:space="preserve">ELETRÔNICO </w:t>
      </w:r>
      <w:r w:rsidRPr="009F14F5">
        <w:rPr>
          <w:rFonts w:cs="Arial"/>
          <w:b/>
        </w:rPr>
        <w:t>Nº</w:t>
      </w:r>
      <w:r w:rsidR="004C2150">
        <w:rPr>
          <w:rFonts w:cs="Arial"/>
          <w:b/>
        </w:rPr>
        <w:t xml:space="preserve"> 044</w:t>
      </w:r>
      <w:r w:rsidR="009F5817" w:rsidRPr="009F14F5">
        <w:rPr>
          <w:rFonts w:cs="Arial"/>
          <w:b/>
        </w:rPr>
        <w:t>/2021</w:t>
      </w:r>
    </w:p>
    <w:p w14:paraId="50E0AD6E" w14:textId="77777777" w:rsidR="00026BB3" w:rsidRPr="009F14F5" w:rsidRDefault="00026BB3" w:rsidP="009F5817">
      <w:pPr>
        <w:spacing w:after="0" w:line="240" w:lineRule="auto"/>
        <w:contextualSpacing/>
        <w:jc w:val="center"/>
        <w:rPr>
          <w:rFonts w:cs="Arial"/>
          <w:b/>
        </w:rPr>
      </w:pPr>
    </w:p>
    <w:p w14:paraId="25FD04A2" w14:textId="77777777" w:rsidR="00EA13EF" w:rsidRPr="009F14F5" w:rsidRDefault="00EA13EF" w:rsidP="00A91EB1">
      <w:pPr>
        <w:spacing w:after="0" w:line="240" w:lineRule="auto"/>
        <w:rPr>
          <w:rFonts w:cs="Arial"/>
        </w:rPr>
      </w:pPr>
    </w:p>
    <w:p w14:paraId="030B93A6" w14:textId="77777777" w:rsidR="00B73A44" w:rsidRPr="009F14F5" w:rsidRDefault="00B73A44" w:rsidP="00B73A44">
      <w:pPr>
        <w:spacing w:after="0" w:line="240" w:lineRule="auto"/>
        <w:jc w:val="both"/>
        <w:rPr>
          <w:rFonts w:cs="Arial"/>
        </w:rPr>
      </w:pPr>
      <w:r w:rsidRPr="009F14F5">
        <w:rPr>
          <w:rFonts w:cs="Arial"/>
          <w:b/>
          <w:bCs/>
        </w:rPr>
        <w:t xml:space="preserve">ANEXO LC-01 - TERMO DE CIÊNCIA E DE NOTIFICAÇÃO </w:t>
      </w:r>
    </w:p>
    <w:p w14:paraId="6E2C075E" w14:textId="77777777" w:rsidR="00B73A44" w:rsidRPr="009F14F5" w:rsidRDefault="00B73A44" w:rsidP="00B73A44">
      <w:pPr>
        <w:spacing w:after="0" w:line="240" w:lineRule="auto"/>
        <w:jc w:val="both"/>
        <w:rPr>
          <w:rFonts w:cs="Arial"/>
        </w:rPr>
      </w:pPr>
      <w:r w:rsidRPr="009F14F5">
        <w:rPr>
          <w:rFonts w:cs="Arial"/>
          <w:b/>
          <w:bCs/>
        </w:rPr>
        <w:t xml:space="preserve">(CONTRATOS) </w:t>
      </w:r>
    </w:p>
    <w:p w14:paraId="2A23869B" w14:textId="77777777" w:rsidR="00B73A44" w:rsidRPr="009F14F5" w:rsidRDefault="00B73A44" w:rsidP="00B73A44">
      <w:pPr>
        <w:spacing w:after="0" w:line="240" w:lineRule="auto"/>
        <w:jc w:val="both"/>
        <w:rPr>
          <w:rFonts w:cs="Arial"/>
        </w:rPr>
      </w:pPr>
      <w:r w:rsidRPr="009F14F5">
        <w:rPr>
          <w:rFonts w:cs="Arial"/>
        </w:rPr>
        <w:t xml:space="preserve">CONTRATANTE: ____________________________________________________ </w:t>
      </w:r>
    </w:p>
    <w:p w14:paraId="2FEFB09E" w14:textId="77777777" w:rsidR="00B73A44" w:rsidRPr="009F14F5" w:rsidRDefault="00B73A44" w:rsidP="00B73A44">
      <w:pPr>
        <w:spacing w:after="0" w:line="240" w:lineRule="auto"/>
        <w:jc w:val="both"/>
        <w:rPr>
          <w:rFonts w:cs="Arial"/>
        </w:rPr>
      </w:pPr>
      <w:r w:rsidRPr="009F14F5">
        <w:rPr>
          <w:rFonts w:cs="Arial"/>
        </w:rPr>
        <w:t xml:space="preserve">CONTRATADO: _____________________________________________________ </w:t>
      </w:r>
    </w:p>
    <w:p w14:paraId="19575BBE" w14:textId="77777777" w:rsidR="00B73A44" w:rsidRPr="009F14F5" w:rsidRDefault="00B73A44" w:rsidP="00B73A44">
      <w:pPr>
        <w:spacing w:after="0" w:line="240" w:lineRule="auto"/>
        <w:jc w:val="both"/>
        <w:rPr>
          <w:rFonts w:cs="Arial"/>
        </w:rPr>
      </w:pPr>
      <w:r w:rsidRPr="009F14F5">
        <w:rPr>
          <w:rFonts w:cs="Arial"/>
        </w:rPr>
        <w:t xml:space="preserve">CONTRATO Nº (DE ORIGEM):_________________________________________ </w:t>
      </w:r>
    </w:p>
    <w:p w14:paraId="4767404B" w14:textId="77777777" w:rsidR="00B73A44" w:rsidRPr="009F14F5" w:rsidRDefault="00B73A44" w:rsidP="00B73A44">
      <w:pPr>
        <w:spacing w:after="0" w:line="240" w:lineRule="auto"/>
        <w:jc w:val="both"/>
        <w:rPr>
          <w:rFonts w:cs="Arial"/>
        </w:rPr>
      </w:pPr>
      <w:r w:rsidRPr="009F14F5">
        <w:rPr>
          <w:rFonts w:cs="Arial"/>
        </w:rPr>
        <w:t xml:space="preserve">OBJETO: ___________________________________________________________ </w:t>
      </w:r>
    </w:p>
    <w:p w14:paraId="5F1A66E5" w14:textId="77777777" w:rsidR="00B73A44" w:rsidRPr="009F14F5" w:rsidRDefault="00B73A44" w:rsidP="00B73A44">
      <w:pPr>
        <w:spacing w:after="0" w:line="240" w:lineRule="auto"/>
        <w:jc w:val="both"/>
        <w:rPr>
          <w:rFonts w:cs="Arial"/>
        </w:rPr>
      </w:pPr>
      <w:r w:rsidRPr="009F14F5">
        <w:rPr>
          <w:rFonts w:cs="Arial"/>
        </w:rPr>
        <w:t xml:space="preserve">ADVOGADO (S)/ Nº OAB/email: (*)______________________________________ </w:t>
      </w:r>
    </w:p>
    <w:p w14:paraId="12EA3D61" w14:textId="77777777" w:rsidR="00B73A44" w:rsidRPr="009F14F5" w:rsidRDefault="00B73A44" w:rsidP="00B73A44">
      <w:pPr>
        <w:spacing w:after="0" w:line="240" w:lineRule="auto"/>
        <w:jc w:val="both"/>
        <w:rPr>
          <w:rFonts w:cs="Arial"/>
        </w:rPr>
      </w:pPr>
      <w:r w:rsidRPr="009F14F5">
        <w:rPr>
          <w:rFonts w:cs="Arial"/>
        </w:rPr>
        <w:t xml:space="preserve">Pelo presente TERMO, nós, abaixo identificados: </w:t>
      </w:r>
    </w:p>
    <w:p w14:paraId="3F417214" w14:textId="77777777" w:rsidR="00B73A44" w:rsidRPr="009F14F5" w:rsidRDefault="00B73A44" w:rsidP="00B73A44">
      <w:pPr>
        <w:spacing w:after="0" w:line="240" w:lineRule="auto"/>
        <w:jc w:val="both"/>
        <w:rPr>
          <w:rFonts w:cs="Arial"/>
          <w:b/>
          <w:bCs/>
        </w:rPr>
      </w:pPr>
    </w:p>
    <w:p w14:paraId="4CC239D0" w14:textId="77777777" w:rsidR="00B73A44" w:rsidRPr="009F14F5" w:rsidRDefault="00B73A44" w:rsidP="00B73A44">
      <w:pPr>
        <w:spacing w:after="0" w:line="240" w:lineRule="auto"/>
        <w:jc w:val="both"/>
        <w:rPr>
          <w:rFonts w:cs="Arial"/>
        </w:rPr>
      </w:pPr>
      <w:r w:rsidRPr="009F14F5">
        <w:rPr>
          <w:rFonts w:cs="Arial"/>
          <w:b/>
          <w:bCs/>
        </w:rPr>
        <w:t xml:space="preserve">1. Estamos CIENTES de que: </w:t>
      </w:r>
    </w:p>
    <w:p w14:paraId="5230C484" w14:textId="77777777" w:rsidR="00B73A44" w:rsidRPr="009F14F5" w:rsidRDefault="00B73A44" w:rsidP="00B73A44">
      <w:pPr>
        <w:spacing w:after="0" w:line="240" w:lineRule="auto"/>
        <w:jc w:val="both"/>
        <w:rPr>
          <w:rFonts w:cs="Arial"/>
        </w:rPr>
      </w:pPr>
      <w:r w:rsidRPr="009F14F5">
        <w:rPr>
          <w:rFonts w:cs="Arial"/>
        </w:rPr>
        <w:t xml:space="preserve">a) o ajuste acima referido, seus aditamentos, bem como o acompanhamento de sua execução contratual, estarão sujeitos a análise e julgamento pelo Tribunal de Contas do Estado de São Paulo, cujo trâmite processual ocorrerá pelo sistema eletrônico; </w:t>
      </w:r>
    </w:p>
    <w:p w14:paraId="1062A422" w14:textId="77777777" w:rsidR="00B73A44" w:rsidRPr="009F14F5" w:rsidRDefault="00B73A44" w:rsidP="00B73A44">
      <w:pPr>
        <w:spacing w:after="0" w:line="240" w:lineRule="auto"/>
        <w:jc w:val="both"/>
        <w:rPr>
          <w:rFonts w:cs="Arial"/>
        </w:rPr>
      </w:pPr>
    </w:p>
    <w:p w14:paraId="33EFE1A2" w14:textId="77777777" w:rsidR="00B73A44" w:rsidRPr="009F14F5" w:rsidRDefault="00B73A44" w:rsidP="00B73A44">
      <w:pPr>
        <w:spacing w:after="0" w:line="240" w:lineRule="auto"/>
        <w:jc w:val="both"/>
        <w:rPr>
          <w:rFonts w:cs="Arial"/>
        </w:rPr>
      </w:pPr>
      <w:r w:rsidRPr="009F14F5">
        <w:rPr>
          <w:rFonts w:cs="Arial"/>
        </w:rPr>
        <w:t xml:space="preserve">b) poderemos ter acesso ao processo, tendo vista e extraindo cópias das manifestações de interesse, Despachos e Decisões, mediante regular cadastramento no Sistema de Processo Eletrônico, em consonância com o estabelecido na Resolução nº 01/2011 do TCESP; </w:t>
      </w:r>
    </w:p>
    <w:p w14:paraId="333F751C" w14:textId="77777777" w:rsidR="00B73A44" w:rsidRPr="009F14F5" w:rsidRDefault="00B73A44" w:rsidP="00B73A44">
      <w:pPr>
        <w:spacing w:after="0" w:line="240" w:lineRule="auto"/>
        <w:jc w:val="both"/>
        <w:rPr>
          <w:rFonts w:cs="Arial"/>
        </w:rPr>
      </w:pPr>
    </w:p>
    <w:p w14:paraId="14AFC9FD" w14:textId="77777777" w:rsidR="00B73A44" w:rsidRPr="009F14F5" w:rsidRDefault="00B73A44" w:rsidP="00B73A44">
      <w:pPr>
        <w:spacing w:after="0" w:line="240" w:lineRule="auto"/>
        <w:jc w:val="both"/>
        <w:rPr>
          <w:rFonts w:cs="Arial"/>
        </w:rPr>
      </w:pPr>
      <w:r w:rsidRPr="009F14F5">
        <w:rPr>
          <w:rFonts w:cs="Arial"/>
        </w:rPr>
        <w:t xml:space="preserve">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 </w:t>
      </w:r>
    </w:p>
    <w:p w14:paraId="247C74F6" w14:textId="77777777" w:rsidR="00B73A44" w:rsidRPr="009F14F5" w:rsidRDefault="00B73A44" w:rsidP="00B73A44">
      <w:pPr>
        <w:spacing w:after="0" w:line="240" w:lineRule="auto"/>
        <w:jc w:val="both"/>
        <w:rPr>
          <w:rFonts w:cs="Arial"/>
        </w:rPr>
      </w:pPr>
    </w:p>
    <w:p w14:paraId="36E4A2FC" w14:textId="77777777" w:rsidR="00B73A44" w:rsidRPr="009F14F5" w:rsidRDefault="00B73A44" w:rsidP="00B73A44">
      <w:pPr>
        <w:spacing w:after="0" w:line="240" w:lineRule="auto"/>
        <w:jc w:val="both"/>
        <w:rPr>
          <w:rFonts w:cs="Arial"/>
        </w:rPr>
      </w:pPr>
      <w:r w:rsidRPr="009F14F5">
        <w:rPr>
          <w:rFonts w:cs="Arial"/>
        </w:rPr>
        <w:t xml:space="preserve">d) as informações pessoais dos responsáveis pela contratante estão cadastradas no módulo eletrônico do “Cadastro Corporativo TCESP – CadTCESP”, nos termos previstos no Artigo 2º das Instruções nº01/2020, conforme “Declaração(ões) de Atualização Cadastral” anexa (s); </w:t>
      </w:r>
    </w:p>
    <w:p w14:paraId="559FC746" w14:textId="77777777" w:rsidR="00B73A44" w:rsidRPr="009F14F5" w:rsidRDefault="00B73A44" w:rsidP="00B73A44">
      <w:pPr>
        <w:spacing w:after="0" w:line="240" w:lineRule="auto"/>
        <w:jc w:val="both"/>
        <w:rPr>
          <w:rFonts w:cs="Arial"/>
        </w:rPr>
      </w:pPr>
    </w:p>
    <w:p w14:paraId="7C4D8099" w14:textId="77777777" w:rsidR="00B73A44" w:rsidRPr="009F14F5" w:rsidRDefault="00B73A44" w:rsidP="00B73A44">
      <w:pPr>
        <w:spacing w:after="0" w:line="240" w:lineRule="auto"/>
        <w:jc w:val="both"/>
        <w:rPr>
          <w:rFonts w:cs="Arial"/>
        </w:rPr>
      </w:pPr>
      <w:r w:rsidRPr="009F14F5">
        <w:rPr>
          <w:rFonts w:cs="Arial"/>
        </w:rPr>
        <w:t xml:space="preserve">e) é de exclusiva responsabilidade do contratado manter seus dados sempre atualizados. </w:t>
      </w:r>
    </w:p>
    <w:p w14:paraId="444B72BB" w14:textId="77777777" w:rsidR="00B73A44" w:rsidRPr="009F14F5" w:rsidRDefault="00B73A44" w:rsidP="00B73A44">
      <w:pPr>
        <w:spacing w:after="0" w:line="240" w:lineRule="auto"/>
        <w:jc w:val="both"/>
        <w:rPr>
          <w:rFonts w:cs="Arial"/>
          <w:b/>
          <w:bCs/>
        </w:rPr>
      </w:pPr>
    </w:p>
    <w:p w14:paraId="1D7D413C" w14:textId="77777777" w:rsidR="00B73A44" w:rsidRPr="009F14F5" w:rsidRDefault="00B73A44" w:rsidP="00B73A44">
      <w:pPr>
        <w:spacing w:after="0" w:line="240" w:lineRule="auto"/>
        <w:jc w:val="both"/>
        <w:rPr>
          <w:rFonts w:cs="Arial"/>
        </w:rPr>
      </w:pPr>
      <w:r w:rsidRPr="009F14F5">
        <w:rPr>
          <w:rFonts w:cs="Arial"/>
          <w:b/>
          <w:bCs/>
        </w:rPr>
        <w:t xml:space="preserve">2. Damo-nos por NOTIFICADOS para: </w:t>
      </w:r>
    </w:p>
    <w:p w14:paraId="693C5158" w14:textId="77777777" w:rsidR="00B73A44" w:rsidRPr="009F14F5" w:rsidRDefault="00B73A44" w:rsidP="00B73A44">
      <w:pPr>
        <w:spacing w:after="0" w:line="240" w:lineRule="auto"/>
        <w:jc w:val="both"/>
        <w:rPr>
          <w:rFonts w:cs="Arial"/>
        </w:rPr>
      </w:pPr>
      <w:r w:rsidRPr="009F14F5">
        <w:rPr>
          <w:rFonts w:cs="Arial"/>
        </w:rPr>
        <w:t xml:space="preserve">a) O acompanhamento dos atos do processo até seu julgamento final e consequente publicação; </w:t>
      </w:r>
    </w:p>
    <w:p w14:paraId="4A097FCD" w14:textId="77777777" w:rsidR="00B73A44" w:rsidRPr="009F14F5" w:rsidRDefault="00B73A44" w:rsidP="00B73A44">
      <w:pPr>
        <w:spacing w:after="0" w:line="240" w:lineRule="auto"/>
        <w:jc w:val="both"/>
        <w:rPr>
          <w:rFonts w:cs="Arial"/>
        </w:rPr>
      </w:pPr>
      <w:r w:rsidRPr="009F14F5">
        <w:rPr>
          <w:rFonts w:cs="Arial"/>
        </w:rPr>
        <w:t>b) Se for o caso e de nosso interesse, nos prazos e nas formas legais e regimentais, exercer o direito de defesa, interpor recursos e o que mais couber.</w:t>
      </w:r>
    </w:p>
    <w:p w14:paraId="6978A55A" w14:textId="77777777" w:rsidR="00B73A44" w:rsidRPr="009F14F5" w:rsidRDefault="00B73A44" w:rsidP="00B73A44">
      <w:pPr>
        <w:autoSpaceDE w:val="0"/>
        <w:autoSpaceDN w:val="0"/>
        <w:adjustRightInd w:val="0"/>
        <w:spacing w:after="0" w:line="240" w:lineRule="auto"/>
        <w:rPr>
          <w:rFonts w:cs="Arial"/>
        </w:rPr>
      </w:pPr>
    </w:p>
    <w:p w14:paraId="546C4B48"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LOCAL e DATA: _________________________________________________ </w:t>
      </w:r>
    </w:p>
    <w:p w14:paraId="5990DDF9" w14:textId="77777777" w:rsidR="00B73A44" w:rsidRPr="009F14F5" w:rsidRDefault="00B73A44" w:rsidP="00B73A44">
      <w:pPr>
        <w:autoSpaceDE w:val="0"/>
        <w:autoSpaceDN w:val="0"/>
        <w:adjustRightInd w:val="0"/>
        <w:spacing w:after="0" w:line="240" w:lineRule="auto"/>
        <w:rPr>
          <w:rFonts w:cs="Arial"/>
          <w:b/>
          <w:bCs/>
          <w:color w:val="000000"/>
        </w:rPr>
      </w:pPr>
    </w:p>
    <w:p w14:paraId="25A08AFA"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AUTORIDADE MÁXIMA DO ÓRGÃO/ENTIDADE: </w:t>
      </w:r>
    </w:p>
    <w:p w14:paraId="1B00536B" w14:textId="77777777" w:rsidR="00B73A44" w:rsidRPr="009F14F5" w:rsidRDefault="00B73A44" w:rsidP="00B73A44">
      <w:pPr>
        <w:autoSpaceDE w:val="0"/>
        <w:autoSpaceDN w:val="0"/>
        <w:adjustRightInd w:val="0"/>
        <w:spacing w:after="0" w:line="240" w:lineRule="auto"/>
        <w:rPr>
          <w:rFonts w:cs="Arial"/>
          <w:color w:val="000000"/>
        </w:rPr>
      </w:pPr>
    </w:p>
    <w:p w14:paraId="768CE4FE"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Nome: _________________________________________________________ </w:t>
      </w:r>
    </w:p>
    <w:p w14:paraId="1639DC29"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Cargo:__________________________________________________________ </w:t>
      </w:r>
    </w:p>
    <w:p w14:paraId="44BFDC59" w14:textId="77777777" w:rsidR="00B73A44" w:rsidRPr="009F14F5" w:rsidRDefault="00B73A44" w:rsidP="00B73A44">
      <w:pPr>
        <w:autoSpaceDE w:val="0"/>
        <w:autoSpaceDN w:val="0"/>
        <w:adjustRightInd w:val="0"/>
        <w:spacing w:after="0" w:line="240" w:lineRule="auto"/>
        <w:rPr>
          <w:rFonts w:cs="Arial"/>
          <w:color w:val="000000"/>
        </w:rPr>
      </w:pPr>
    </w:p>
    <w:p w14:paraId="0F7518CD"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CPF: ____________________________ </w:t>
      </w:r>
    </w:p>
    <w:p w14:paraId="1A453B7A" w14:textId="77777777" w:rsidR="00B73A44" w:rsidRPr="009F14F5" w:rsidRDefault="00B73A44" w:rsidP="00B73A44">
      <w:pPr>
        <w:autoSpaceDE w:val="0"/>
        <w:autoSpaceDN w:val="0"/>
        <w:adjustRightInd w:val="0"/>
        <w:spacing w:after="0" w:line="240" w:lineRule="auto"/>
        <w:rPr>
          <w:rFonts w:cs="Arial"/>
          <w:b/>
          <w:bCs/>
          <w:color w:val="000000"/>
        </w:rPr>
      </w:pPr>
    </w:p>
    <w:p w14:paraId="6D078A57"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RESPONSÁVEIS PELA HOMOLOGAÇÃO DO CERTAME OU RATIFICAÇÃO DA DISPENSA/INEXIGIBILIDADE DE LICITAÇÃO: </w:t>
      </w:r>
    </w:p>
    <w:p w14:paraId="55530F56" w14:textId="77777777" w:rsidR="00B73A44" w:rsidRPr="009F14F5" w:rsidRDefault="00B73A44" w:rsidP="00B73A44">
      <w:pPr>
        <w:autoSpaceDE w:val="0"/>
        <w:autoSpaceDN w:val="0"/>
        <w:adjustRightInd w:val="0"/>
        <w:spacing w:after="0" w:line="240" w:lineRule="auto"/>
        <w:rPr>
          <w:rFonts w:cs="Arial"/>
          <w:color w:val="000000"/>
        </w:rPr>
      </w:pPr>
    </w:p>
    <w:p w14:paraId="6E802716"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Nome: _________________________________________________________ </w:t>
      </w:r>
    </w:p>
    <w:p w14:paraId="456876D2"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lastRenderedPageBreak/>
        <w:t xml:space="preserve">Cargo:__________________________________________________________ </w:t>
      </w:r>
    </w:p>
    <w:p w14:paraId="53A32BA2"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CPF: ____________________________ </w:t>
      </w:r>
    </w:p>
    <w:p w14:paraId="35CDBB6C" w14:textId="77777777" w:rsidR="00B73A44" w:rsidRPr="009F14F5" w:rsidRDefault="00B73A44" w:rsidP="00B73A44">
      <w:pPr>
        <w:autoSpaceDE w:val="0"/>
        <w:autoSpaceDN w:val="0"/>
        <w:adjustRightInd w:val="0"/>
        <w:spacing w:after="0" w:line="240" w:lineRule="auto"/>
        <w:rPr>
          <w:rFonts w:cs="Arial"/>
          <w:color w:val="000000"/>
        </w:rPr>
      </w:pPr>
    </w:p>
    <w:p w14:paraId="309BE258"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Assinatura: ______________________________________________________ </w:t>
      </w:r>
    </w:p>
    <w:p w14:paraId="6DACB453" w14:textId="77777777" w:rsidR="00B73A44" w:rsidRPr="009F14F5" w:rsidRDefault="00B73A44" w:rsidP="00B73A44">
      <w:pPr>
        <w:autoSpaceDE w:val="0"/>
        <w:autoSpaceDN w:val="0"/>
        <w:adjustRightInd w:val="0"/>
        <w:spacing w:after="0" w:line="240" w:lineRule="auto"/>
        <w:rPr>
          <w:rFonts w:cs="Arial"/>
          <w:b/>
          <w:bCs/>
          <w:color w:val="000000"/>
        </w:rPr>
      </w:pPr>
    </w:p>
    <w:p w14:paraId="67472814"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RESPONSÁVEIS QUE ASSINARAM O AJUSTE: </w:t>
      </w:r>
    </w:p>
    <w:p w14:paraId="2FD96680" w14:textId="77777777" w:rsidR="00B73A44" w:rsidRPr="009F14F5" w:rsidRDefault="00B73A44" w:rsidP="00B73A44">
      <w:pPr>
        <w:autoSpaceDE w:val="0"/>
        <w:autoSpaceDN w:val="0"/>
        <w:adjustRightInd w:val="0"/>
        <w:spacing w:after="0" w:line="240" w:lineRule="auto"/>
        <w:rPr>
          <w:rFonts w:cs="Arial"/>
          <w:b/>
          <w:bCs/>
          <w:color w:val="000000"/>
        </w:rPr>
      </w:pPr>
    </w:p>
    <w:p w14:paraId="423E112B"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Pelo contratante: </w:t>
      </w:r>
    </w:p>
    <w:p w14:paraId="62258233" w14:textId="77777777" w:rsidR="00B73A44" w:rsidRPr="009F14F5" w:rsidRDefault="00B73A44" w:rsidP="00B73A44">
      <w:pPr>
        <w:autoSpaceDE w:val="0"/>
        <w:autoSpaceDN w:val="0"/>
        <w:adjustRightInd w:val="0"/>
        <w:spacing w:after="0" w:line="240" w:lineRule="auto"/>
        <w:rPr>
          <w:rFonts w:cs="Arial"/>
          <w:color w:val="000000"/>
        </w:rPr>
      </w:pPr>
    </w:p>
    <w:p w14:paraId="5400C7BA"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Nome: _________________________________________________________ </w:t>
      </w:r>
    </w:p>
    <w:p w14:paraId="3CFB054F"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Cargo:__________________________________________________________ </w:t>
      </w:r>
    </w:p>
    <w:p w14:paraId="05078045"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CPF: ____________________________ </w:t>
      </w:r>
    </w:p>
    <w:p w14:paraId="0BD07F02" w14:textId="77777777" w:rsidR="00B73A44" w:rsidRPr="009F14F5" w:rsidRDefault="00B73A44" w:rsidP="00B73A44">
      <w:pPr>
        <w:autoSpaceDE w:val="0"/>
        <w:autoSpaceDN w:val="0"/>
        <w:adjustRightInd w:val="0"/>
        <w:spacing w:after="0" w:line="240" w:lineRule="auto"/>
        <w:rPr>
          <w:rFonts w:cs="Arial"/>
          <w:color w:val="000000"/>
        </w:rPr>
      </w:pPr>
    </w:p>
    <w:p w14:paraId="58A51C15"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Assinatura: ______________________________________________________ </w:t>
      </w:r>
    </w:p>
    <w:p w14:paraId="51333FD9" w14:textId="77777777" w:rsidR="00B73A44" w:rsidRPr="009F14F5" w:rsidRDefault="00B73A44" w:rsidP="00B73A44">
      <w:pPr>
        <w:autoSpaceDE w:val="0"/>
        <w:autoSpaceDN w:val="0"/>
        <w:adjustRightInd w:val="0"/>
        <w:spacing w:after="0" w:line="240" w:lineRule="auto"/>
        <w:rPr>
          <w:rFonts w:cs="Arial"/>
          <w:b/>
          <w:bCs/>
          <w:color w:val="000000"/>
        </w:rPr>
      </w:pPr>
    </w:p>
    <w:p w14:paraId="36254917"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Pela contratada: </w:t>
      </w:r>
    </w:p>
    <w:p w14:paraId="4F71C85A" w14:textId="77777777" w:rsidR="00B73A44" w:rsidRPr="009F14F5" w:rsidRDefault="00B73A44" w:rsidP="00B73A44">
      <w:pPr>
        <w:autoSpaceDE w:val="0"/>
        <w:autoSpaceDN w:val="0"/>
        <w:adjustRightInd w:val="0"/>
        <w:spacing w:after="0" w:line="240" w:lineRule="auto"/>
        <w:rPr>
          <w:rFonts w:cs="Arial"/>
          <w:color w:val="000000"/>
        </w:rPr>
      </w:pPr>
    </w:p>
    <w:p w14:paraId="5B200C18"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Nome: _________________________________________________________ </w:t>
      </w:r>
    </w:p>
    <w:p w14:paraId="777CE808"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Cargo:__________________________________________________________ </w:t>
      </w:r>
    </w:p>
    <w:p w14:paraId="0DDE69A7"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CPF: ____________________________ </w:t>
      </w:r>
    </w:p>
    <w:p w14:paraId="2887F121" w14:textId="77777777" w:rsidR="00B73A44" w:rsidRPr="009F14F5" w:rsidRDefault="00B73A44" w:rsidP="00B73A44">
      <w:pPr>
        <w:autoSpaceDE w:val="0"/>
        <w:autoSpaceDN w:val="0"/>
        <w:adjustRightInd w:val="0"/>
        <w:spacing w:after="0" w:line="240" w:lineRule="auto"/>
        <w:rPr>
          <w:rFonts w:cs="Arial"/>
          <w:color w:val="000000"/>
        </w:rPr>
      </w:pPr>
    </w:p>
    <w:p w14:paraId="023A4114"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Assinatura: ______________________________________________________ </w:t>
      </w:r>
    </w:p>
    <w:p w14:paraId="0FDF57B0" w14:textId="77777777" w:rsidR="00B73A44" w:rsidRPr="009F14F5" w:rsidRDefault="00B73A44" w:rsidP="00B73A44">
      <w:pPr>
        <w:autoSpaceDE w:val="0"/>
        <w:autoSpaceDN w:val="0"/>
        <w:adjustRightInd w:val="0"/>
        <w:spacing w:after="0" w:line="240" w:lineRule="auto"/>
        <w:rPr>
          <w:rFonts w:cs="Arial"/>
          <w:b/>
          <w:bCs/>
          <w:color w:val="000000"/>
        </w:rPr>
      </w:pPr>
    </w:p>
    <w:p w14:paraId="0633AFFE"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b/>
          <w:bCs/>
          <w:color w:val="000000"/>
        </w:rPr>
        <w:t xml:space="preserve">ORDENADOR DE DESPESAS DA CONTRATANTE: </w:t>
      </w:r>
    </w:p>
    <w:p w14:paraId="07F35E78" w14:textId="77777777" w:rsidR="00B73A44" w:rsidRPr="009F14F5" w:rsidRDefault="00B73A44" w:rsidP="00B73A44">
      <w:pPr>
        <w:autoSpaceDE w:val="0"/>
        <w:autoSpaceDN w:val="0"/>
        <w:adjustRightInd w:val="0"/>
        <w:spacing w:after="0" w:line="240" w:lineRule="auto"/>
        <w:rPr>
          <w:rFonts w:cs="Arial"/>
          <w:color w:val="000000"/>
        </w:rPr>
      </w:pPr>
    </w:p>
    <w:p w14:paraId="1E7BE81B"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Nome: _________________________________________________________ </w:t>
      </w:r>
    </w:p>
    <w:p w14:paraId="1284045D"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Cargo:__________________________________________________________ </w:t>
      </w:r>
    </w:p>
    <w:p w14:paraId="6DA8323C"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CPF: ____________________________ </w:t>
      </w:r>
    </w:p>
    <w:p w14:paraId="689C0874" w14:textId="77777777" w:rsidR="00B73A44" w:rsidRPr="009F14F5" w:rsidRDefault="00B73A44" w:rsidP="00B73A44">
      <w:pPr>
        <w:autoSpaceDE w:val="0"/>
        <w:autoSpaceDN w:val="0"/>
        <w:adjustRightInd w:val="0"/>
        <w:spacing w:after="0" w:line="240" w:lineRule="auto"/>
        <w:rPr>
          <w:rFonts w:cs="Arial"/>
          <w:color w:val="000000"/>
        </w:rPr>
      </w:pPr>
    </w:p>
    <w:p w14:paraId="44FD3045" w14:textId="77777777" w:rsidR="00B73A44" w:rsidRPr="009F14F5" w:rsidRDefault="00B73A44" w:rsidP="00B73A44">
      <w:pPr>
        <w:autoSpaceDE w:val="0"/>
        <w:autoSpaceDN w:val="0"/>
        <w:adjustRightInd w:val="0"/>
        <w:spacing w:after="0" w:line="240" w:lineRule="auto"/>
        <w:rPr>
          <w:rFonts w:cs="Arial"/>
          <w:color w:val="000000"/>
        </w:rPr>
      </w:pPr>
      <w:r w:rsidRPr="009F14F5">
        <w:rPr>
          <w:rFonts w:cs="Arial"/>
          <w:color w:val="000000"/>
        </w:rPr>
        <w:t xml:space="preserve">Assinatura: ______________________________________________________ </w:t>
      </w:r>
    </w:p>
    <w:p w14:paraId="403190A5" w14:textId="77777777" w:rsidR="00B73A44" w:rsidRPr="009F14F5" w:rsidRDefault="00B73A44" w:rsidP="00B73A44">
      <w:pPr>
        <w:spacing w:after="0" w:line="240" w:lineRule="auto"/>
        <w:jc w:val="both"/>
        <w:rPr>
          <w:rFonts w:cs="Arial"/>
          <w:color w:val="000000"/>
        </w:rPr>
      </w:pPr>
    </w:p>
    <w:p w14:paraId="4886F204" w14:textId="77777777" w:rsidR="00B73A44" w:rsidRPr="009F14F5" w:rsidRDefault="00B73A44" w:rsidP="00B73A44">
      <w:pPr>
        <w:spacing w:after="0" w:line="240" w:lineRule="auto"/>
        <w:jc w:val="both"/>
        <w:rPr>
          <w:rFonts w:cs="Arial"/>
          <w:color w:val="000000"/>
        </w:rPr>
      </w:pPr>
    </w:p>
    <w:p w14:paraId="7BFF68C1" w14:textId="77777777" w:rsidR="00B73A44" w:rsidRPr="009F14F5" w:rsidRDefault="00B73A44" w:rsidP="00B73A44">
      <w:pPr>
        <w:spacing w:after="0" w:line="240" w:lineRule="auto"/>
        <w:jc w:val="both"/>
        <w:rPr>
          <w:rFonts w:cs="Arial"/>
        </w:rPr>
      </w:pPr>
      <w:r w:rsidRPr="009F14F5">
        <w:rPr>
          <w:rFonts w:cs="Arial"/>
          <w:color w:val="000000"/>
        </w:rPr>
        <w:t xml:space="preserve">(*) Facultativo. Indicar quando já constituído, informando, inclusive, o endereço eletrônico. </w:t>
      </w:r>
    </w:p>
    <w:p w14:paraId="76A78FD1" w14:textId="77777777" w:rsidR="00EA13EF" w:rsidRPr="009F14F5" w:rsidRDefault="00EA13EF" w:rsidP="00A91EB1">
      <w:pPr>
        <w:spacing w:after="0" w:line="240" w:lineRule="auto"/>
        <w:rPr>
          <w:rFonts w:cs="Arial"/>
        </w:rPr>
      </w:pPr>
    </w:p>
    <w:p w14:paraId="15454462" w14:textId="77777777" w:rsidR="003748E1" w:rsidRPr="009F14F5" w:rsidRDefault="003748E1" w:rsidP="00A91EB1">
      <w:pPr>
        <w:pStyle w:val="Cabealho"/>
        <w:tabs>
          <w:tab w:val="right" w:pos="8931"/>
        </w:tabs>
        <w:contextualSpacing/>
        <w:jc w:val="center"/>
        <w:rPr>
          <w:rFonts w:cs="Arial"/>
          <w:b/>
        </w:rPr>
      </w:pPr>
    </w:p>
    <w:p w14:paraId="1D5D1608" w14:textId="77777777" w:rsidR="003748E1" w:rsidRPr="009F14F5" w:rsidRDefault="003748E1" w:rsidP="00A91EB1">
      <w:pPr>
        <w:pStyle w:val="Cabealho"/>
        <w:tabs>
          <w:tab w:val="right" w:pos="8931"/>
        </w:tabs>
        <w:contextualSpacing/>
        <w:jc w:val="center"/>
        <w:rPr>
          <w:rFonts w:cs="Arial"/>
          <w:b/>
        </w:rPr>
      </w:pPr>
    </w:p>
    <w:p w14:paraId="1722EDC0" w14:textId="77777777" w:rsidR="003748E1" w:rsidRPr="009F14F5" w:rsidRDefault="003748E1" w:rsidP="00A91EB1">
      <w:pPr>
        <w:pStyle w:val="Cabealho"/>
        <w:tabs>
          <w:tab w:val="right" w:pos="8931"/>
        </w:tabs>
        <w:contextualSpacing/>
        <w:jc w:val="center"/>
        <w:rPr>
          <w:rFonts w:cs="Arial"/>
          <w:b/>
        </w:rPr>
      </w:pPr>
    </w:p>
    <w:p w14:paraId="3207A51C" w14:textId="77777777" w:rsidR="003748E1" w:rsidRPr="009F14F5" w:rsidRDefault="003748E1" w:rsidP="00A91EB1">
      <w:pPr>
        <w:pStyle w:val="Cabealho"/>
        <w:tabs>
          <w:tab w:val="right" w:pos="8931"/>
        </w:tabs>
        <w:contextualSpacing/>
        <w:jc w:val="center"/>
        <w:rPr>
          <w:rFonts w:cs="Arial"/>
          <w:b/>
        </w:rPr>
      </w:pPr>
    </w:p>
    <w:p w14:paraId="6A55EC26" w14:textId="77777777" w:rsidR="003748E1" w:rsidRPr="009F14F5" w:rsidRDefault="003748E1" w:rsidP="00A91EB1">
      <w:pPr>
        <w:pStyle w:val="Cabealho"/>
        <w:tabs>
          <w:tab w:val="right" w:pos="8931"/>
        </w:tabs>
        <w:contextualSpacing/>
        <w:jc w:val="center"/>
        <w:rPr>
          <w:rFonts w:cs="Arial"/>
          <w:b/>
        </w:rPr>
      </w:pPr>
    </w:p>
    <w:p w14:paraId="7D516ADB" w14:textId="77777777" w:rsidR="003748E1" w:rsidRPr="009F14F5" w:rsidRDefault="003748E1" w:rsidP="00A91EB1">
      <w:pPr>
        <w:pStyle w:val="Cabealho"/>
        <w:tabs>
          <w:tab w:val="right" w:pos="8931"/>
        </w:tabs>
        <w:contextualSpacing/>
        <w:jc w:val="center"/>
        <w:rPr>
          <w:rFonts w:cs="Arial"/>
          <w:b/>
        </w:rPr>
      </w:pPr>
    </w:p>
    <w:p w14:paraId="377D59D5" w14:textId="77777777" w:rsidR="003748E1" w:rsidRPr="009F14F5" w:rsidRDefault="003748E1" w:rsidP="00A91EB1">
      <w:pPr>
        <w:pStyle w:val="Cabealho"/>
        <w:tabs>
          <w:tab w:val="right" w:pos="8931"/>
        </w:tabs>
        <w:contextualSpacing/>
        <w:jc w:val="center"/>
        <w:rPr>
          <w:rFonts w:cs="Arial"/>
          <w:b/>
        </w:rPr>
      </w:pPr>
    </w:p>
    <w:p w14:paraId="5EEC0709" w14:textId="77777777" w:rsidR="003748E1" w:rsidRPr="009F14F5" w:rsidRDefault="003748E1" w:rsidP="00A91EB1">
      <w:pPr>
        <w:pStyle w:val="Cabealho"/>
        <w:tabs>
          <w:tab w:val="right" w:pos="8931"/>
        </w:tabs>
        <w:contextualSpacing/>
        <w:jc w:val="center"/>
        <w:rPr>
          <w:rFonts w:cs="Arial"/>
          <w:b/>
        </w:rPr>
      </w:pPr>
    </w:p>
    <w:p w14:paraId="1FD6C920" w14:textId="77777777" w:rsidR="003748E1" w:rsidRPr="009F14F5" w:rsidRDefault="003748E1" w:rsidP="00A91EB1">
      <w:pPr>
        <w:pStyle w:val="Cabealho"/>
        <w:tabs>
          <w:tab w:val="right" w:pos="8931"/>
        </w:tabs>
        <w:contextualSpacing/>
        <w:jc w:val="center"/>
        <w:rPr>
          <w:rFonts w:cs="Arial"/>
          <w:b/>
        </w:rPr>
      </w:pPr>
    </w:p>
    <w:p w14:paraId="0DEE96D6" w14:textId="77777777" w:rsidR="003748E1" w:rsidRPr="009F14F5" w:rsidRDefault="003748E1" w:rsidP="00A91EB1">
      <w:pPr>
        <w:pStyle w:val="Cabealho"/>
        <w:tabs>
          <w:tab w:val="right" w:pos="8931"/>
        </w:tabs>
        <w:contextualSpacing/>
        <w:jc w:val="center"/>
        <w:rPr>
          <w:rFonts w:cs="Arial"/>
          <w:b/>
        </w:rPr>
      </w:pPr>
    </w:p>
    <w:p w14:paraId="151D4ACA" w14:textId="77777777" w:rsidR="003748E1" w:rsidRPr="009F14F5" w:rsidRDefault="003748E1" w:rsidP="00A91EB1">
      <w:pPr>
        <w:pStyle w:val="Cabealho"/>
        <w:tabs>
          <w:tab w:val="right" w:pos="8931"/>
        </w:tabs>
        <w:contextualSpacing/>
        <w:jc w:val="center"/>
        <w:rPr>
          <w:rFonts w:cs="Arial"/>
          <w:b/>
        </w:rPr>
      </w:pPr>
    </w:p>
    <w:p w14:paraId="6A10E79C" w14:textId="25924A74" w:rsidR="009450B5" w:rsidRPr="009F14F5" w:rsidRDefault="009450B5" w:rsidP="00CF0DA5">
      <w:pPr>
        <w:pStyle w:val="Cabealho"/>
        <w:tabs>
          <w:tab w:val="right" w:pos="8931"/>
        </w:tabs>
        <w:contextualSpacing/>
        <w:rPr>
          <w:rFonts w:cs="Arial"/>
          <w:b/>
        </w:rPr>
      </w:pPr>
    </w:p>
    <w:p w14:paraId="4040C465" w14:textId="77777777" w:rsidR="008E251B" w:rsidRPr="009F14F5" w:rsidRDefault="008E251B" w:rsidP="00CF0DA5">
      <w:pPr>
        <w:pStyle w:val="Cabealho"/>
        <w:tabs>
          <w:tab w:val="right" w:pos="8931"/>
        </w:tabs>
        <w:contextualSpacing/>
        <w:rPr>
          <w:rFonts w:cs="Arial"/>
          <w:b/>
        </w:rPr>
      </w:pPr>
    </w:p>
    <w:p w14:paraId="0FBB3F4B" w14:textId="77777777" w:rsidR="008E251B" w:rsidRPr="009F14F5" w:rsidRDefault="008E251B" w:rsidP="00CF0DA5">
      <w:pPr>
        <w:pStyle w:val="Cabealho"/>
        <w:tabs>
          <w:tab w:val="right" w:pos="8931"/>
        </w:tabs>
        <w:contextualSpacing/>
        <w:rPr>
          <w:rFonts w:cs="Arial"/>
          <w:b/>
        </w:rPr>
      </w:pPr>
    </w:p>
    <w:p w14:paraId="1D77E99A" w14:textId="77777777" w:rsidR="008E251B" w:rsidRPr="009F14F5" w:rsidRDefault="008E251B" w:rsidP="00CF0DA5">
      <w:pPr>
        <w:pStyle w:val="Cabealho"/>
        <w:tabs>
          <w:tab w:val="right" w:pos="8931"/>
        </w:tabs>
        <w:contextualSpacing/>
        <w:rPr>
          <w:rFonts w:cs="Arial"/>
          <w:b/>
        </w:rPr>
      </w:pPr>
    </w:p>
    <w:p w14:paraId="1C498C1E" w14:textId="77777777" w:rsidR="008E251B" w:rsidRPr="009F14F5" w:rsidRDefault="008E251B" w:rsidP="00CF0DA5">
      <w:pPr>
        <w:pStyle w:val="Cabealho"/>
        <w:tabs>
          <w:tab w:val="right" w:pos="8931"/>
        </w:tabs>
        <w:contextualSpacing/>
        <w:rPr>
          <w:rFonts w:cs="Arial"/>
          <w:b/>
        </w:rPr>
      </w:pPr>
    </w:p>
    <w:p w14:paraId="4C912633" w14:textId="77777777" w:rsidR="008E251B" w:rsidRPr="009F14F5" w:rsidRDefault="008E251B" w:rsidP="00CF0DA5">
      <w:pPr>
        <w:pStyle w:val="Cabealho"/>
        <w:tabs>
          <w:tab w:val="right" w:pos="8931"/>
        </w:tabs>
        <w:contextualSpacing/>
        <w:rPr>
          <w:rFonts w:cs="Arial"/>
          <w:b/>
        </w:rPr>
      </w:pPr>
    </w:p>
    <w:p w14:paraId="04382C1B" w14:textId="77777777" w:rsidR="00955810" w:rsidRPr="009F14F5" w:rsidRDefault="00955810" w:rsidP="00CF0DA5">
      <w:pPr>
        <w:pStyle w:val="Cabealho"/>
        <w:tabs>
          <w:tab w:val="right" w:pos="8931"/>
        </w:tabs>
        <w:contextualSpacing/>
        <w:rPr>
          <w:rFonts w:cs="Arial"/>
          <w:b/>
        </w:rPr>
      </w:pPr>
    </w:p>
    <w:p w14:paraId="0F7017E8" w14:textId="77777777" w:rsidR="00955810" w:rsidRPr="009F14F5" w:rsidRDefault="00955810" w:rsidP="00CF0DA5">
      <w:pPr>
        <w:pStyle w:val="Cabealho"/>
        <w:tabs>
          <w:tab w:val="right" w:pos="8931"/>
        </w:tabs>
        <w:contextualSpacing/>
        <w:rPr>
          <w:rFonts w:cs="Arial"/>
          <w:b/>
        </w:rPr>
      </w:pPr>
    </w:p>
    <w:p w14:paraId="783F0480" w14:textId="249CA3D4" w:rsidR="009450B5" w:rsidRPr="009F14F5" w:rsidRDefault="009450B5" w:rsidP="00A91EB1">
      <w:pPr>
        <w:pStyle w:val="Cabealho"/>
        <w:tabs>
          <w:tab w:val="right" w:pos="8931"/>
        </w:tabs>
        <w:contextualSpacing/>
        <w:jc w:val="center"/>
        <w:rPr>
          <w:rFonts w:cs="Arial"/>
          <w:b/>
        </w:rPr>
      </w:pPr>
    </w:p>
    <w:p w14:paraId="2845C346" w14:textId="45CC5861" w:rsidR="009450B5" w:rsidRPr="009F14F5" w:rsidRDefault="00BB478D" w:rsidP="00BB478D">
      <w:pPr>
        <w:pStyle w:val="Ttulo1"/>
        <w:numPr>
          <w:ilvl w:val="0"/>
          <w:numId w:val="0"/>
        </w:numPr>
        <w:ind w:left="720"/>
        <w:rPr>
          <w:rFonts w:ascii="Arial" w:hAnsi="Arial" w:cs="Arial"/>
          <w:sz w:val="22"/>
          <w:szCs w:val="22"/>
        </w:rPr>
      </w:pPr>
      <w:bookmarkStart w:id="32" w:name="_Toc79070594"/>
      <w:r w:rsidRPr="009F14F5">
        <w:rPr>
          <w:rFonts w:ascii="Arial" w:eastAsiaTheme="minorHAnsi" w:hAnsi="Arial" w:cs="Arial"/>
          <w:bCs w:val="0"/>
          <w:sz w:val="22"/>
          <w:szCs w:val="22"/>
          <w:lang w:eastAsia="en-US"/>
        </w:rPr>
        <w:t>ANEXO VI</w:t>
      </w:r>
      <w:r w:rsidR="0055318B" w:rsidRPr="009F14F5">
        <w:rPr>
          <w:rFonts w:ascii="Arial" w:eastAsiaTheme="minorHAnsi" w:hAnsi="Arial" w:cs="Arial"/>
          <w:bCs w:val="0"/>
          <w:sz w:val="22"/>
          <w:szCs w:val="22"/>
          <w:lang w:eastAsia="en-US"/>
        </w:rPr>
        <w:t>:</w:t>
      </w:r>
      <w:r w:rsidR="0055318B" w:rsidRPr="009F14F5">
        <w:rPr>
          <w:rFonts w:ascii="Arial" w:hAnsi="Arial" w:cs="Arial"/>
          <w:sz w:val="22"/>
          <w:szCs w:val="22"/>
        </w:rPr>
        <w:t xml:space="preserve"> RELAÇÃO DE SERVIDORES</w:t>
      </w:r>
      <w:bookmarkEnd w:id="32"/>
    </w:p>
    <w:p w14:paraId="7FD9FA2E" w14:textId="685FC419" w:rsidR="009450B5" w:rsidRPr="009F14F5" w:rsidRDefault="009450B5" w:rsidP="00A91EB1">
      <w:pPr>
        <w:pStyle w:val="Cabealho"/>
        <w:tabs>
          <w:tab w:val="right" w:pos="8931"/>
        </w:tabs>
        <w:contextualSpacing/>
        <w:jc w:val="center"/>
        <w:rPr>
          <w:rFonts w:cs="Arial"/>
          <w:b/>
        </w:rPr>
      </w:pPr>
    </w:p>
    <w:p w14:paraId="3CF2E9FE" w14:textId="77777777" w:rsidR="009450B5" w:rsidRPr="009F14F5" w:rsidRDefault="009450B5" w:rsidP="00A91EB1">
      <w:pPr>
        <w:pStyle w:val="Cabealho"/>
        <w:tabs>
          <w:tab w:val="right" w:pos="8931"/>
        </w:tabs>
        <w:contextualSpacing/>
        <w:jc w:val="center"/>
        <w:rPr>
          <w:rFonts w:cs="Arial"/>
          <w:b/>
        </w:rPr>
      </w:pPr>
    </w:p>
    <w:p w14:paraId="1F1D405F" w14:textId="5A8F33DF" w:rsidR="0085068E" w:rsidRPr="009F14F5" w:rsidRDefault="00955810" w:rsidP="00A91EB1">
      <w:pPr>
        <w:pStyle w:val="Cabealho"/>
        <w:tabs>
          <w:tab w:val="right" w:pos="8931"/>
        </w:tabs>
        <w:contextualSpacing/>
        <w:jc w:val="center"/>
        <w:rPr>
          <w:rFonts w:cs="Arial"/>
          <w:b/>
        </w:rPr>
      </w:pPr>
      <w:r w:rsidRPr="009F14F5">
        <w:rPr>
          <w:rFonts w:cs="Arial"/>
          <w:b/>
          <w:noProof/>
          <w:lang w:eastAsia="pt-BR"/>
        </w:rPr>
        <w:drawing>
          <wp:inline distT="0" distB="0" distL="0" distR="0" wp14:anchorId="0D30AD69" wp14:editId="25640AE6">
            <wp:extent cx="5940425" cy="7368926"/>
            <wp:effectExtent l="0" t="0" r="3175" b="381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7368926"/>
                    </a:xfrm>
                    <a:prstGeom prst="rect">
                      <a:avLst/>
                    </a:prstGeom>
                    <a:noFill/>
                    <a:ln>
                      <a:noFill/>
                    </a:ln>
                  </pic:spPr>
                </pic:pic>
              </a:graphicData>
            </a:graphic>
          </wp:inline>
        </w:drawing>
      </w:r>
    </w:p>
    <w:p w14:paraId="0A02CEE8" w14:textId="77777777" w:rsidR="00955810" w:rsidRPr="009F14F5" w:rsidRDefault="00955810" w:rsidP="00A91EB1">
      <w:pPr>
        <w:pStyle w:val="Cabealho"/>
        <w:tabs>
          <w:tab w:val="right" w:pos="8931"/>
        </w:tabs>
        <w:contextualSpacing/>
        <w:jc w:val="center"/>
        <w:rPr>
          <w:rFonts w:cs="Arial"/>
          <w:b/>
        </w:rPr>
      </w:pPr>
    </w:p>
    <w:p w14:paraId="28C85A59" w14:textId="77777777" w:rsidR="00955810" w:rsidRPr="009F14F5" w:rsidRDefault="00955810" w:rsidP="00A91EB1">
      <w:pPr>
        <w:pStyle w:val="Cabealho"/>
        <w:tabs>
          <w:tab w:val="right" w:pos="8931"/>
        </w:tabs>
        <w:contextualSpacing/>
        <w:jc w:val="center"/>
        <w:rPr>
          <w:rFonts w:cs="Arial"/>
          <w:b/>
        </w:rPr>
      </w:pPr>
    </w:p>
    <w:p w14:paraId="293EC76C" w14:textId="77777777" w:rsidR="00955810" w:rsidRPr="009F14F5" w:rsidRDefault="00955810" w:rsidP="00A91EB1">
      <w:pPr>
        <w:pStyle w:val="Cabealho"/>
        <w:tabs>
          <w:tab w:val="right" w:pos="8931"/>
        </w:tabs>
        <w:contextualSpacing/>
        <w:jc w:val="center"/>
        <w:rPr>
          <w:rFonts w:cs="Arial"/>
          <w:b/>
        </w:rPr>
      </w:pPr>
    </w:p>
    <w:p w14:paraId="687551D3" w14:textId="77777777" w:rsidR="00955810" w:rsidRPr="009F14F5" w:rsidRDefault="00955810" w:rsidP="00A91EB1">
      <w:pPr>
        <w:pStyle w:val="Cabealho"/>
        <w:tabs>
          <w:tab w:val="right" w:pos="8931"/>
        </w:tabs>
        <w:contextualSpacing/>
        <w:jc w:val="center"/>
        <w:rPr>
          <w:rFonts w:cs="Arial"/>
          <w:b/>
        </w:rPr>
      </w:pPr>
    </w:p>
    <w:p w14:paraId="77D0F273" w14:textId="77777777" w:rsidR="00955810" w:rsidRPr="009F14F5" w:rsidRDefault="00955810" w:rsidP="00A91EB1">
      <w:pPr>
        <w:pStyle w:val="Cabealho"/>
        <w:tabs>
          <w:tab w:val="right" w:pos="8931"/>
        </w:tabs>
        <w:contextualSpacing/>
        <w:jc w:val="center"/>
        <w:rPr>
          <w:rFonts w:cs="Arial"/>
          <w:b/>
        </w:rPr>
      </w:pPr>
    </w:p>
    <w:p w14:paraId="56DE51F6" w14:textId="1E6097A4" w:rsidR="00955810" w:rsidRPr="009F14F5" w:rsidRDefault="00955810" w:rsidP="00A91EB1">
      <w:pPr>
        <w:pStyle w:val="Cabealho"/>
        <w:tabs>
          <w:tab w:val="right" w:pos="8931"/>
        </w:tabs>
        <w:contextualSpacing/>
        <w:jc w:val="center"/>
        <w:rPr>
          <w:rFonts w:cs="Arial"/>
          <w:b/>
        </w:rPr>
      </w:pPr>
      <w:r w:rsidRPr="009F14F5">
        <w:rPr>
          <w:rFonts w:cs="Arial"/>
          <w:b/>
          <w:noProof/>
          <w:lang w:eastAsia="pt-BR"/>
        </w:rPr>
        <w:drawing>
          <wp:inline distT="0" distB="0" distL="0" distR="0" wp14:anchorId="6FCC83A3" wp14:editId="784820F7">
            <wp:extent cx="5940425" cy="7065288"/>
            <wp:effectExtent l="0" t="0" r="3175" b="254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7065288"/>
                    </a:xfrm>
                    <a:prstGeom prst="rect">
                      <a:avLst/>
                    </a:prstGeom>
                    <a:noFill/>
                    <a:ln>
                      <a:noFill/>
                    </a:ln>
                  </pic:spPr>
                </pic:pic>
              </a:graphicData>
            </a:graphic>
          </wp:inline>
        </w:drawing>
      </w:r>
    </w:p>
    <w:p w14:paraId="0225AE94" w14:textId="77777777" w:rsidR="00955810" w:rsidRPr="009F14F5" w:rsidRDefault="00955810" w:rsidP="00A91EB1">
      <w:pPr>
        <w:pStyle w:val="Cabealho"/>
        <w:tabs>
          <w:tab w:val="right" w:pos="8931"/>
        </w:tabs>
        <w:contextualSpacing/>
        <w:jc w:val="center"/>
        <w:rPr>
          <w:rFonts w:cs="Arial"/>
          <w:b/>
        </w:rPr>
      </w:pPr>
    </w:p>
    <w:p w14:paraId="175D6CAA" w14:textId="77777777" w:rsidR="00955810" w:rsidRPr="009F14F5" w:rsidRDefault="00955810" w:rsidP="00A91EB1">
      <w:pPr>
        <w:pStyle w:val="Cabealho"/>
        <w:tabs>
          <w:tab w:val="right" w:pos="8931"/>
        </w:tabs>
        <w:contextualSpacing/>
        <w:jc w:val="center"/>
        <w:rPr>
          <w:rFonts w:cs="Arial"/>
          <w:b/>
        </w:rPr>
      </w:pPr>
    </w:p>
    <w:p w14:paraId="761E778B" w14:textId="77777777" w:rsidR="00955810" w:rsidRPr="009F14F5" w:rsidRDefault="00955810" w:rsidP="00A91EB1">
      <w:pPr>
        <w:pStyle w:val="Cabealho"/>
        <w:tabs>
          <w:tab w:val="right" w:pos="8931"/>
        </w:tabs>
        <w:contextualSpacing/>
        <w:jc w:val="center"/>
        <w:rPr>
          <w:rFonts w:cs="Arial"/>
          <w:b/>
        </w:rPr>
      </w:pPr>
    </w:p>
    <w:p w14:paraId="09DCFBC5" w14:textId="77777777" w:rsidR="00955810" w:rsidRPr="009F14F5" w:rsidRDefault="00955810" w:rsidP="00A91EB1">
      <w:pPr>
        <w:pStyle w:val="Cabealho"/>
        <w:tabs>
          <w:tab w:val="right" w:pos="8931"/>
        </w:tabs>
        <w:contextualSpacing/>
        <w:jc w:val="center"/>
        <w:rPr>
          <w:rFonts w:cs="Arial"/>
          <w:b/>
        </w:rPr>
      </w:pPr>
    </w:p>
    <w:p w14:paraId="7DB37A2C" w14:textId="77777777" w:rsidR="00955810" w:rsidRPr="009F14F5" w:rsidRDefault="00955810" w:rsidP="00A91EB1">
      <w:pPr>
        <w:pStyle w:val="Cabealho"/>
        <w:tabs>
          <w:tab w:val="right" w:pos="8931"/>
        </w:tabs>
        <w:contextualSpacing/>
        <w:jc w:val="center"/>
        <w:rPr>
          <w:rFonts w:cs="Arial"/>
          <w:b/>
        </w:rPr>
      </w:pPr>
    </w:p>
    <w:p w14:paraId="6962E05E" w14:textId="77777777" w:rsidR="00955810" w:rsidRPr="009F14F5" w:rsidRDefault="00955810" w:rsidP="00A91EB1">
      <w:pPr>
        <w:pStyle w:val="Cabealho"/>
        <w:tabs>
          <w:tab w:val="right" w:pos="8931"/>
        </w:tabs>
        <w:contextualSpacing/>
        <w:jc w:val="center"/>
        <w:rPr>
          <w:rFonts w:cs="Arial"/>
          <w:b/>
        </w:rPr>
      </w:pPr>
    </w:p>
    <w:p w14:paraId="1146760E" w14:textId="77777777" w:rsidR="00955810" w:rsidRPr="009F14F5" w:rsidRDefault="00955810" w:rsidP="00A91EB1">
      <w:pPr>
        <w:pStyle w:val="Cabealho"/>
        <w:tabs>
          <w:tab w:val="right" w:pos="8931"/>
        </w:tabs>
        <w:contextualSpacing/>
        <w:jc w:val="center"/>
        <w:rPr>
          <w:rFonts w:cs="Arial"/>
          <w:b/>
        </w:rPr>
      </w:pPr>
    </w:p>
    <w:p w14:paraId="572BACE2" w14:textId="77777777" w:rsidR="00955810" w:rsidRPr="009F14F5" w:rsidRDefault="00955810" w:rsidP="00A91EB1">
      <w:pPr>
        <w:pStyle w:val="Cabealho"/>
        <w:tabs>
          <w:tab w:val="right" w:pos="8931"/>
        </w:tabs>
        <w:contextualSpacing/>
        <w:jc w:val="center"/>
        <w:rPr>
          <w:rFonts w:cs="Arial"/>
          <w:b/>
        </w:rPr>
      </w:pPr>
    </w:p>
    <w:p w14:paraId="419443FA" w14:textId="77777777" w:rsidR="00955810" w:rsidRPr="009F14F5" w:rsidRDefault="00955810" w:rsidP="00A91EB1">
      <w:pPr>
        <w:pStyle w:val="Cabealho"/>
        <w:tabs>
          <w:tab w:val="right" w:pos="8931"/>
        </w:tabs>
        <w:contextualSpacing/>
        <w:jc w:val="center"/>
        <w:rPr>
          <w:rFonts w:cs="Arial"/>
          <w:b/>
        </w:rPr>
      </w:pPr>
    </w:p>
    <w:p w14:paraId="70009A8B" w14:textId="77777777" w:rsidR="00955810" w:rsidRPr="009F14F5" w:rsidRDefault="00955810" w:rsidP="00A91EB1">
      <w:pPr>
        <w:pStyle w:val="Cabealho"/>
        <w:tabs>
          <w:tab w:val="right" w:pos="8931"/>
        </w:tabs>
        <w:contextualSpacing/>
        <w:jc w:val="center"/>
        <w:rPr>
          <w:rFonts w:cs="Arial"/>
          <w:b/>
        </w:rPr>
      </w:pPr>
    </w:p>
    <w:p w14:paraId="6235C6B2" w14:textId="4A12657A" w:rsidR="00955810" w:rsidRPr="009F14F5" w:rsidRDefault="00955810" w:rsidP="00A91EB1">
      <w:pPr>
        <w:pStyle w:val="Cabealho"/>
        <w:tabs>
          <w:tab w:val="right" w:pos="8931"/>
        </w:tabs>
        <w:contextualSpacing/>
        <w:jc w:val="center"/>
        <w:rPr>
          <w:rFonts w:cs="Arial"/>
          <w:b/>
        </w:rPr>
      </w:pPr>
      <w:r w:rsidRPr="009F14F5">
        <w:rPr>
          <w:rFonts w:cs="Arial"/>
          <w:b/>
          <w:noProof/>
          <w:lang w:eastAsia="pt-BR"/>
        </w:rPr>
        <w:drawing>
          <wp:inline distT="0" distB="0" distL="0" distR="0" wp14:anchorId="6C59DC09" wp14:editId="6267DB28">
            <wp:extent cx="5940425" cy="7356576"/>
            <wp:effectExtent l="0" t="0" r="317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7356576"/>
                    </a:xfrm>
                    <a:prstGeom prst="rect">
                      <a:avLst/>
                    </a:prstGeom>
                    <a:noFill/>
                    <a:ln>
                      <a:noFill/>
                    </a:ln>
                  </pic:spPr>
                </pic:pic>
              </a:graphicData>
            </a:graphic>
          </wp:inline>
        </w:drawing>
      </w:r>
    </w:p>
    <w:p w14:paraId="454F705D" w14:textId="77777777" w:rsidR="00955810" w:rsidRPr="009F14F5" w:rsidRDefault="00955810" w:rsidP="00A91EB1">
      <w:pPr>
        <w:pStyle w:val="Cabealho"/>
        <w:tabs>
          <w:tab w:val="right" w:pos="8931"/>
        </w:tabs>
        <w:contextualSpacing/>
        <w:jc w:val="center"/>
        <w:rPr>
          <w:rFonts w:cs="Arial"/>
          <w:b/>
        </w:rPr>
      </w:pPr>
    </w:p>
    <w:p w14:paraId="4783E089" w14:textId="77777777" w:rsidR="00955810" w:rsidRPr="009F14F5" w:rsidRDefault="00955810" w:rsidP="00A91EB1">
      <w:pPr>
        <w:pStyle w:val="Cabealho"/>
        <w:tabs>
          <w:tab w:val="right" w:pos="8931"/>
        </w:tabs>
        <w:contextualSpacing/>
        <w:jc w:val="center"/>
        <w:rPr>
          <w:rFonts w:cs="Arial"/>
          <w:b/>
        </w:rPr>
      </w:pPr>
    </w:p>
    <w:p w14:paraId="2949C8CE" w14:textId="77777777" w:rsidR="00955810" w:rsidRPr="009F14F5" w:rsidRDefault="00955810" w:rsidP="00A91EB1">
      <w:pPr>
        <w:pStyle w:val="Cabealho"/>
        <w:tabs>
          <w:tab w:val="right" w:pos="8931"/>
        </w:tabs>
        <w:contextualSpacing/>
        <w:jc w:val="center"/>
        <w:rPr>
          <w:rFonts w:cs="Arial"/>
          <w:b/>
        </w:rPr>
      </w:pPr>
    </w:p>
    <w:p w14:paraId="0EA942EF" w14:textId="77777777" w:rsidR="00955810" w:rsidRPr="009F14F5" w:rsidRDefault="00955810" w:rsidP="00A91EB1">
      <w:pPr>
        <w:pStyle w:val="Cabealho"/>
        <w:tabs>
          <w:tab w:val="right" w:pos="8931"/>
        </w:tabs>
        <w:contextualSpacing/>
        <w:jc w:val="center"/>
        <w:rPr>
          <w:rFonts w:cs="Arial"/>
          <w:b/>
        </w:rPr>
      </w:pPr>
    </w:p>
    <w:p w14:paraId="0E7971DD" w14:textId="77777777" w:rsidR="00955810" w:rsidRPr="009F14F5" w:rsidRDefault="00955810" w:rsidP="00A91EB1">
      <w:pPr>
        <w:pStyle w:val="Cabealho"/>
        <w:tabs>
          <w:tab w:val="right" w:pos="8931"/>
        </w:tabs>
        <w:contextualSpacing/>
        <w:jc w:val="center"/>
        <w:rPr>
          <w:rFonts w:cs="Arial"/>
          <w:b/>
        </w:rPr>
      </w:pPr>
    </w:p>
    <w:p w14:paraId="3F249903" w14:textId="77777777" w:rsidR="00C00194" w:rsidRPr="009F14F5" w:rsidRDefault="00C00194" w:rsidP="00801B4F">
      <w:pPr>
        <w:pStyle w:val="Cabealho"/>
        <w:tabs>
          <w:tab w:val="right" w:pos="8931"/>
        </w:tabs>
        <w:contextualSpacing/>
        <w:rPr>
          <w:rFonts w:cs="Arial"/>
          <w:b/>
          <w:noProof/>
          <w:lang w:eastAsia="pt-BR"/>
        </w:rPr>
      </w:pPr>
    </w:p>
    <w:p w14:paraId="7A0ED85F" w14:textId="77777777" w:rsidR="00C00194" w:rsidRPr="009F14F5" w:rsidRDefault="00C00194" w:rsidP="00A91EB1">
      <w:pPr>
        <w:pStyle w:val="Cabealho"/>
        <w:tabs>
          <w:tab w:val="right" w:pos="8931"/>
        </w:tabs>
        <w:contextualSpacing/>
        <w:jc w:val="center"/>
        <w:rPr>
          <w:rFonts w:cs="Arial"/>
          <w:b/>
          <w:noProof/>
          <w:lang w:eastAsia="pt-BR"/>
        </w:rPr>
      </w:pPr>
    </w:p>
    <w:p w14:paraId="2F29BF4F" w14:textId="1C7E6E74" w:rsidR="00C00194" w:rsidRPr="009F14F5" w:rsidRDefault="00955810" w:rsidP="00A91EB1">
      <w:pPr>
        <w:pStyle w:val="Cabealho"/>
        <w:tabs>
          <w:tab w:val="right" w:pos="8931"/>
        </w:tabs>
        <w:contextualSpacing/>
        <w:jc w:val="center"/>
        <w:rPr>
          <w:rFonts w:cs="Arial"/>
          <w:b/>
        </w:rPr>
      </w:pPr>
      <w:r w:rsidRPr="009F14F5">
        <w:rPr>
          <w:rFonts w:cs="Arial"/>
          <w:b/>
          <w:noProof/>
          <w:lang w:eastAsia="pt-BR"/>
        </w:rPr>
        <w:drawing>
          <wp:inline distT="0" distB="0" distL="0" distR="0" wp14:anchorId="7A8F085A" wp14:editId="7ED74008">
            <wp:extent cx="5940425" cy="7177495"/>
            <wp:effectExtent l="0" t="0" r="3175" b="444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7177495"/>
                    </a:xfrm>
                    <a:prstGeom prst="rect">
                      <a:avLst/>
                    </a:prstGeom>
                    <a:noFill/>
                    <a:ln>
                      <a:noFill/>
                    </a:ln>
                  </pic:spPr>
                </pic:pic>
              </a:graphicData>
            </a:graphic>
          </wp:inline>
        </w:drawing>
      </w:r>
    </w:p>
    <w:p w14:paraId="39601881" w14:textId="77777777" w:rsidR="00C00194" w:rsidRPr="009F14F5" w:rsidRDefault="00C00194">
      <w:pPr>
        <w:rPr>
          <w:rFonts w:cs="Arial"/>
          <w:b/>
        </w:rPr>
      </w:pPr>
      <w:r w:rsidRPr="009F14F5">
        <w:rPr>
          <w:rFonts w:cs="Arial"/>
          <w:b/>
        </w:rPr>
        <w:br w:type="page"/>
      </w:r>
    </w:p>
    <w:p w14:paraId="72CF79BE" w14:textId="69B15D4F" w:rsidR="00C00194" w:rsidRPr="009F14F5" w:rsidRDefault="00C00194" w:rsidP="00A91EB1">
      <w:pPr>
        <w:pStyle w:val="Cabealho"/>
        <w:tabs>
          <w:tab w:val="right" w:pos="8931"/>
        </w:tabs>
        <w:contextualSpacing/>
        <w:jc w:val="center"/>
        <w:rPr>
          <w:rFonts w:cs="Arial"/>
          <w:b/>
        </w:rPr>
      </w:pPr>
      <w:r w:rsidRPr="009F14F5">
        <w:rPr>
          <w:rFonts w:cs="Arial"/>
          <w:b/>
          <w:noProof/>
          <w:lang w:eastAsia="pt-BR"/>
        </w:rPr>
        <w:lastRenderedPageBreak/>
        <w:drawing>
          <wp:inline distT="0" distB="0" distL="0" distR="0" wp14:anchorId="3DEF1224" wp14:editId="4D04DA03">
            <wp:extent cx="5940425" cy="7177495"/>
            <wp:effectExtent l="0" t="0" r="3175" b="444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7177495"/>
                    </a:xfrm>
                    <a:prstGeom prst="rect">
                      <a:avLst/>
                    </a:prstGeom>
                    <a:noFill/>
                    <a:ln>
                      <a:noFill/>
                    </a:ln>
                  </pic:spPr>
                </pic:pic>
              </a:graphicData>
            </a:graphic>
          </wp:inline>
        </w:drawing>
      </w:r>
    </w:p>
    <w:p w14:paraId="54559BDB" w14:textId="77777777" w:rsidR="00C00194" w:rsidRPr="009F14F5" w:rsidRDefault="00C00194">
      <w:pPr>
        <w:rPr>
          <w:rFonts w:cs="Arial"/>
          <w:b/>
        </w:rPr>
      </w:pPr>
      <w:r w:rsidRPr="009F14F5">
        <w:rPr>
          <w:rFonts w:cs="Arial"/>
          <w:b/>
        </w:rPr>
        <w:br w:type="page"/>
      </w:r>
    </w:p>
    <w:p w14:paraId="1F4D0B25" w14:textId="1EAA2BA1" w:rsidR="00C00194" w:rsidRPr="009F14F5" w:rsidRDefault="00C00194" w:rsidP="00A91EB1">
      <w:pPr>
        <w:pStyle w:val="Cabealho"/>
        <w:tabs>
          <w:tab w:val="right" w:pos="8931"/>
        </w:tabs>
        <w:contextualSpacing/>
        <w:jc w:val="center"/>
        <w:rPr>
          <w:rFonts w:cs="Arial"/>
          <w:b/>
        </w:rPr>
      </w:pPr>
      <w:r w:rsidRPr="009F14F5">
        <w:rPr>
          <w:rFonts w:cs="Arial"/>
          <w:b/>
          <w:noProof/>
          <w:lang w:eastAsia="pt-BR"/>
        </w:rPr>
        <w:lastRenderedPageBreak/>
        <w:drawing>
          <wp:inline distT="0" distB="0" distL="0" distR="0" wp14:anchorId="5520F1E0" wp14:editId="210242A1">
            <wp:extent cx="5940425" cy="7210705"/>
            <wp:effectExtent l="0" t="0" r="317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7210705"/>
                    </a:xfrm>
                    <a:prstGeom prst="rect">
                      <a:avLst/>
                    </a:prstGeom>
                    <a:noFill/>
                    <a:ln>
                      <a:noFill/>
                    </a:ln>
                  </pic:spPr>
                </pic:pic>
              </a:graphicData>
            </a:graphic>
          </wp:inline>
        </w:drawing>
      </w:r>
    </w:p>
    <w:p w14:paraId="01587823" w14:textId="77777777" w:rsidR="00C00194" w:rsidRPr="009F14F5" w:rsidRDefault="00C00194">
      <w:pPr>
        <w:rPr>
          <w:rFonts w:cs="Arial"/>
          <w:b/>
        </w:rPr>
      </w:pPr>
      <w:r w:rsidRPr="009F14F5">
        <w:rPr>
          <w:rFonts w:cs="Arial"/>
          <w:b/>
        </w:rPr>
        <w:br w:type="page"/>
      </w:r>
    </w:p>
    <w:p w14:paraId="44FC5087" w14:textId="64A5864A" w:rsidR="00C00194" w:rsidRPr="009F14F5" w:rsidRDefault="00C00194" w:rsidP="00A91EB1">
      <w:pPr>
        <w:pStyle w:val="Cabealho"/>
        <w:tabs>
          <w:tab w:val="right" w:pos="8931"/>
        </w:tabs>
        <w:contextualSpacing/>
        <w:jc w:val="center"/>
        <w:rPr>
          <w:rFonts w:cs="Arial"/>
          <w:b/>
        </w:rPr>
      </w:pPr>
      <w:r w:rsidRPr="009F14F5">
        <w:rPr>
          <w:rFonts w:cs="Arial"/>
          <w:b/>
          <w:noProof/>
          <w:lang w:eastAsia="pt-BR"/>
        </w:rPr>
        <w:lastRenderedPageBreak/>
        <w:drawing>
          <wp:inline distT="0" distB="0" distL="0" distR="0" wp14:anchorId="7D8627D1" wp14:editId="061A0438">
            <wp:extent cx="5940425" cy="7221291"/>
            <wp:effectExtent l="0" t="0" r="317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0425" cy="7221291"/>
                    </a:xfrm>
                    <a:prstGeom prst="rect">
                      <a:avLst/>
                    </a:prstGeom>
                    <a:noFill/>
                    <a:ln>
                      <a:noFill/>
                    </a:ln>
                  </pic:spPr>
                </pic:pic>
              </a:graphicData>
            </a:graphic>
          </wp:inline>
        </w:drawing>
      </w:r>
    </w:p>
    <w:p w14:paraId="3D1DBDD1" w14:textId="77777777" w:rsidR="00C00194" w:rsidRPr="009F14F5" w:rsidRDefault="00C00194">
      <w:pPr>
        <w:rPr>
          <w:rFonts w:cs="Arial"/>
          <w:b/>
        </w:rPr>
      </w:pPr>
      <w:r w:rsidRPr="009F14F5">
        <w:rPr>
          <w:rFonts w:cs="Arial"/>
          <w:b/>
        </w:rPr>
        <w:br w:type="page"/>
      </w:r>
    </w:p>
    <w:p w14:paraId="0FE87A39" w14:textId="063E89FB" w:rsidR="00C00194" w:rsidRPr="009F14F5" w:rsidRDefault="00C00194" w:rsidP="00A91EB1">
      <w:pPr>
        <w:pStyle w:val="Cabealho"/>
        <w:tabs>
          <w:tab w:val="right" w:pos="8931"/>
        </w:tabs>
        <w:contextualSpacing/>
        <w:jc w:val="center"/>
        <w:rPr>
          <w:rFonts w:cs="Arial"/>
          <w:b/>
        </w:rPr>
      </w:pPr>
      <w:r w:rsidRPr="009F14F5">
        <w:rPr>
          <w:rFonts w:cs="Arial"/>
          <w:b/>
          <w:noProof/>
          <w:lang w:eastAsia="pt-BR"/>
        </w:rPr>
        <w:lastRenderedPageBreak/>
        <w:drawing>
          <wp:inline distT="0" distB="0" distL="0" distR="0" wp14:anchorId="3401652C" wp14:editId="5F312211">
            <wp:extent cx="5940425" cy="7189948"/>
            <wp:effectExtent l="0" t="0" r="3175"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0425" cy="7189948"/>
                    </a:xfrm>
                    <a:prstGeom prst="rect">
                      <a:avLst/>
                    </a:prstGeom>
                    <a:noFill/>
                    <a:ln>
                      <a:noFill/>
                    </a:ln>
                  </pic:spPr>
                </pic:pic>
              </a:graphicData>
            </a:graphic>
          </wp:inline>
        </w:drawing>
      </w:r>
    </w:p>
    <w:p w14:paraId="28401F7A" w14:textId="77777777" w:rsidR="00C00194" w:rsidRPr="009F14F5" w:rsidRDefault="00C00194">
      <w:pPr>
        <w:rPr>
          <w:rFonts w:cs="Arial"/>
          <w:b/>
        </w:rPr>
      </w:pPr>
      <w:r w:rsidRPr="009F14F5">
        <w:rPr>
          <w:rFonts w:cs="Arial"/>
          <w:b/>
        </w:rPr>
        <w:br w:type="page"/>
      </w:r>
    </w:p>
    <w:p w14:paraId="1AB0A88B" w14:textId="4BFD7302" w:rsidR="008C14E2" w:rsidRDefault="00C00194" w:rsidP="00A91EB1">
      <w:pPr>
        <w:pStyle w:val="Cabealho"/>
        <w:tabs>
          <w:tab w:val="right" w:pos="8931"/>
        </w:tabs>
        <w:contextualSpacing/>
        <w:jc w:val="center"/>
        <w:rPr>
          <w:rFonts w:cs="Arial"/>
          <w:b/>
        </w:rPr>
      </w:pPr>
      <w:r w:rsidRPr="009F14F5">
        <w:rPr>
          <w:rFonts w:cs="Arial"/>
          <w:b/>
          <w:noProof/>
          <w:lang w:eastAsia="pt-BR"/>
        </w:rPr>
        <w:lastRenderedPageBreak/>
        <w:drawing>
          <wp:inline distT="0" distB="0" distL="0" distR="0" wp14:anchorId="3C669832" wp14:editId="3A67AFE2">
            <wp:extent cx="5940425" cy="7601145"/>
            <wp:effectExtent l="0" t="0" r="317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0425" cy="7601145"/>
                    </a:xfrm>
                    <a:prstGeom prst="rect">
                      <a:avLst/>
                    </a:prstGeom>
                    <a:noFill/>
                    <a:ln>
                      <a:noFill/>
                    </a:ln>
                  </pic:spPr>
                </pic:pic>
              </a:graphicData>
            </a:graphic>
          </wp:inline>
        </w:drawing>
      </w:r>
    </w:p>
    <w:p w14:paraId="5531F8CE" w14:textId="77777777" w:rsidR="008C14E2" w:rsidRDefault="008C14E2">
      <w:pPr>
        <w:rPr>
          <w:rFonts w:cs="Arial"/>
          <w:b/>
        </w:rPr>
      </w:pPr>
      <w:r>
        <w:rPr>
          <w:rFonts w:cs="Arial"/>
          <w:b/>
        </w:rPr>
        <w:br w:type="page"/>
      </w:r>
    </w:p>
    <w:p w14:paraId="2DB676EF" w14:textId="20A5F746" w:rsidR="00955810" w:rsidRPr="009F14F5" w:rsidRDefault="008C14E2" w:rsidP="00A91EB1">
      <w:pPr>
        <w:pStyle w:val="Cabealho"/>
        <w:tabs>
          <w:tab w:val="right" w:pos="8931"/>
        </w:tabs>
        <w:contextualSpacing/>
        <w:jc w:val="center"/>
        <w:rPr>
          <w:rFonts w:cs="Arial"/>
          <w:b/>
        </w:rPr>
      </w:pPr>
      <w:r w:rsidRPr="008C14E2">
        <w:rPr>
          <w:rFonts w:cs="Arial"/>
          <w:b/>
          <w:noProof/>
        </w:rPr>
        <w:lastRenderedPageBreak/>
        <w:drawing>
          <wp:inline distT="0" distB="0" distL="0" distR="0" wp14:anchorId="58216D32" wp14:editId="0C753C8A">
            <wp:extent cx="5940425" cy="8390255"/>
            <wp:effectExtent l="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0425" cy="8390255"/>
                    </a:xfrm>
                    <a:prstGeom prst="rect">
                      <a:avLst/>
                    </a:prstGeom>
                    <a:noFill/>
                    <a:ln>
                      <a:noFill/>
                    </a:ln>
                  </pic:spPr>
                </pic:pic>
              </a:graphicData>
            </a:graphic>
          </wp:inline>
        </w:drawing>
      </w:r>
    </w:p>
    <w:sectPr w:rsidR="00955810" w:rsidRPr="009F14F5" w:rsidSect="00D85733">
      <w:headerReference w:type="even" r:id="rId39"/>
      <w:headerReference w:type="default" r:id="rId40"/>
      <w:footerReference w:type="even" r:id="rId41"/>
      <w:footerReference w:type="default" r:id="rId42"/>
      <w:pgSz w:w="11906" w:h="16838"/>
      <w:pgMar w:top="567" w:right="1133"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C8EFE" w14:textId="77777777" w:rsidR="00EA4295" w:rsidRDefault="00EA4295" w:rsidP="00EF372B">
      <w:pPr>
        <w:spacing w:after="0" w:line="240" w:lineRule="auto"/>
      </w:pPr>
      <w:r>
        <w:separator/>
      </w:r>
    </w:p>
  </w:endnote>
  <w:endnote w:type="continuationSeparator" w:id="0">
    <w:p w14:paraId="3B16A53E" w14:textId="77777777" w:rsidR="00EA4295" w:rsidRDefault="00EA4295"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003" w:usb1="288F0000" w:usb2="00000016" w:usb3="00000000" w:csb0="00040001" w:csb1="00000000"/>
  </w:font>
  <w:font w:name="Arial Rounded MT Bold">
    <w:panose1 w:val="020F070403050403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0BA1F" w14:textId="03E21692" w:rsidR="00EA4295" w:rsidRPr="00FD5A41" w:rsidRDefault="00EA4295" w:rsidP="00B64EC0">
    <w:pPr>
      <w:pStyle w:val="Cabealho"/>
      <w:jc w:val="center"/>
      <w:rPr>
        <w:rFonts w:cs="Arial"/>
        <w:sz w:val="16"/>
        <w:szCs w:val="16"/>
      </w:rPr>
    </w:pPr>
    <w:r w:rsidRPr="00C62863">
      <w:rPr>
        <w:rFonts w:cs="Arial"/>
        <w:sz w:val="16"/>
        <w:szCs w:val="16"/>
      </w:rPr>
      <w:t xml:space="preserve">Rua </w:t>
    </w:r>
    <w:r>
      <w:rPr>
        <w:rFonts w:cs="Arial"/>
        <w:sz w:val="16"/>
        <w:szCs w:val="16"/>
      </w:rPr>
      <w:t>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63B0F00E" w14:textId="77777777" w:rsidR="00EA4295" w:rsidRPr="00FD5A41" w:rsidRDefault="00EA4295"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15F63D27" w14:textId="77777777" w:rsidR="00EA4295" w:rsidRPr="00A52363" w:rsidRDefault="00EA4295"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A720AD">
              <w:rPr>
                <w:b/>
                <w:bCs/>
                <w:i/>
                <w:noProof/>
                <w:sz w:val="16"/>
                <w:szCs w:val="16"/>
              </w:rPr>
              <w:t>2</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A720AD">
              <w:rPr>
                <w:b/>
                <w:bCs/>
                <w:i/>
                <w:noProof/>
                <w:sz w:val="16"/>
                <w:szCs w:val="16"/>
              </w:rPr>
              <w:t>48</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6B7B0" w14:textId="31A5BA18" w:rsidR="00EA4295" w:rsidRPr="00FD5A41" w:rsidRDefault="00EA4295" w:rsidP="00A52363">
    <w:pPr>
      <w:pStyle w:val="Cabealho"/>
      <w:jc w:val="center"/>
      <w:rPr>
        <w:rFonts w:cs="Arial"/>
        <w:sz w:val="16"/>
        <w:szCs w:val="16"/>
      </w:rPr>
    </w:pPr>
    <w:r w:rsidRPr="00C62863">
      <w:rPr>
        <w:rFonts w:cs="Arial"/>
        <w:sz w:val="16"/>
        <w:szCs w:val="16"/>
      </w:rPr>
      <w:t xml:space="preserve">Rua </w:t>
    </w:r>
    <w:r>
      <w:rPr>
        <w:rFonts w:cs="Arial"/>
        <w:sz w:val="16"/>
        <w:szCs w:val="16"/>
      </w:rPr>
      <w:t>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76F1B932" w14:textId="77777777" w:rsidR="00EA4295" w:rsidRPr="00FD5A41" w:rsidRDefault="00EA4295"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325AA056" w14:textId="77777777" w:rsidR="00EA4295" w:rsidRPr="00A52363" w:rsidRDefault="00EA4295">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A720AD">
              <w:rPr>
                <w:b/>
                <w:bCs/>
                <w:i/>
                <w:noProof/>
                <w:sz w:val="16"/>
                <w:szCs w:val="16"/>
              </w:rPr>
              <w:t>1</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A720AD">
              <w:rPr>
                <w:b/>
                <w:bCs/>
                <w:i/>
                <w:noProof/>
                <w:sz w:val="16"/>
                <w:szCs w:val="16"/>
              </w:rPr>
              <w:t>48</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09B05" w14:textId="77777777" w:rsidR="00EA4295" w:rsidRDefault="00EA4295" w:rsidP="00EF372B">
      <w:pPr>
        <w:spacing w:after="0" w:line="240" w:lineRule="auto"/>
      </w:pPr>
      <w:r>
        <w:separator/>
      </w:r>
    </w:p>
  </w:footnote>
  <w:footnote w:type="continuationSeparator" w:id="0">
    <w:p w14:paraId="01D84189" w14:textId="77777777" w:rsidR="00EA4295" w:rsidRDefault="00EA4295"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62224" w14:textId="77777777" w:rsidR="00EA4295" w:rsidRDefault="00EA4295">
    <w:pPr>
      <w:pStyle w:val="Cabealho"/>
    </w:pPr>
    <w:r>
      <w:rPr>
        <w:noProof/>
        <w:lang w:eastAsia="pt-BR"/>
      </w:rPr>
      <w:drawing>
        <wp:inline distT="0" distB="0" distL="0" distR="0" wp14:anchorId="151D02D4" wp14:editId="150230EC">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56CAF" w14:textId="77777777" w:rsidR="00EA4295" w:rsidRPr="004B3B6E" w:rsidRDefault="00EA4295">
    <w:pPr>
      <w:pStyle w:val="Cabealho"/>
      <w:rPr>
        <w:rFonts w:cs="Arial"/>
        <w:b/>
        <w:sz w:val="28"/>
        <w:szCs w:val="28"/>
      </w:rPr>
    </w:pPr>
    <w:r>
      <w:rPr>
        <w:noProof/>
        <w:lang w:eastAsia="pt-BR"/>
      </w:rPr>
      <w:drawing>
        <wp:inline distT="0" distB="0" distL="0" distR="0" wp14:anchorId="101B802A" wp14:editId="0A10881A">
          <wp:extent cx="6111240" cy="964071"/>
          <wp:effectExtent l="0" t="0" r="381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263702" cy="9881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B66C1F"/>
    <w:multiLevelType w:val="hybridMultilevel"/>
    <w:tmpl w:val="AFCE0C12"/>
    <w:lvl w:ilvl="0" w:tplc="FB72EE2C">
      <w:start w:val="17"/>
      <w:numFmt w:val="bullet"/>
      <w:lvlText w:val=""/>
      <w:lvlJc w:val="left"/>
      <w:pPr>
        <w:ind w:left="720" w:hanging="360"/>
      </w:pPr>
      <w:rPr>
        <w:rFonts w:ascii="Wingdings" w:eastAsiaTheme="minorHAnsi" w:hAnsi="Wingdings"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8B35B41"/>
    <w:multiLevelType w:val="singleLevel"/>
    <w:tmpl w:val="4C1EAEF2"/>
    <w:lvl w:ilvl="0">
      <w:start w:val="8"/>
      <w:numFmt w:val="bullet"/>
      <w:lvlText w:val="-"/>
      <w:lvlJc w:val="left"/>
      <w:pPr>
        <w:tabs>
          <w:tab w:val="num" w:pos="360"/>
        </w:tabs>
        <w:ind w:left="360" w:hanging="360"/>
      </w:pPr>
      <w:rPr>
        <w:rFonts w:ascii="Times New Roman" w:hAnsi="Times New Roman" w:hint="default"/>
      </w:rPr>
    </w:lvl>
  </w:abstractNum>
  <w:abstractNum w:abstractNumId="7" w15:restartNumberingAfterBreak="0">
    <w:nsid w:val="09412CBE"/>
    <w:multiLevelType w:val="singleLevel"/>
    <w:tmpl w:val="21F6550C"/>
    <w:lvl w:ilvl="0">
      <w:start w:val="2"/>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8" w15:restartNumberingAfterBreak="0">
    <w:nsid w:val="0AC420FD"/>
    <w:multiLevelType w:val="singleLevel"/>
    <w:tmpl w:val="740C5716"/>
    <w:lvl w:ilvl="0">
      <w:start w:val="4"/>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9" w15:restartNumberingAfterBreak="0">
    <w:nsid w:val="0C4E38A8"/>
    <w:multiLevelType w:val="multilevel"/>
    <w:tmpl w:val="83A037FE"/>
    <w:lvl w:ilvl="0">
      <w:start w:val="3"/>
      <w:numFmt w:val="decimal"/>
      <w:lvlText w:val="%1."/>
      <w:lvlJc w:val="left"/>
      <w:pPr>
        <w:tabs>
          <w:tab w:val="num" w:pos="645"/>
        </w:tabs>
        <w:ind w:left="645" w:hanging="645"/>
      </w:pPr>
      <w:rPr>
        <w:rFonts w:hint="default"/>
      </w:rPr>
    </w:lvl>
    <w:lvl w:ilvl="1">
      <w:start w:val="2"/>
      <w:numFmt w:val="decimal"/>
      <w:lvlText w:val="%1.%2."/>
      <w:lvlJc w:val="left"/>
      <w:pPr>
        <w:tabs>
          <w:tab w:val="num" w:pos="720"/>
        </w:tabs>
        <w:ind w:left="720" w:hanging="720"/>
      </w:pPr>
      <w:rPr>
        <w:rFonts w:hint="default"/>
      </w:rPr>
    </w:lvl>
    <w:lvl w:ilvl="2">
      <w:start w:val="6"/>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0" w15:restartNumberingAfterBreak="0">
    <w:nsid w:val="0DAB0767"/>
    <w:multiLevelType w:val="hybridMultilevel"/>
    <w:tmpl w:val="6394AA0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2A02CD1"/>
    <w:multiLevelType w:val="singleLevel"/>
    <w:tmpl w:val="D7FEA754"/>
    <w:lvl w:ilvl="0">
      <w:start w:val="1"/>
      <w:numFmt w:val="lowerLetter"/>
      <w:lvlText w:val="%1)"/>
      <w:lvlJc w:val="left"/>
      <w:pPr>
        <w:tabs>
          <w:tab w:val="num" w:pos="360"/>
        </w:tabs>
        <w:ind w:left="360" w:hanging="360"/>
      </w:pPr>
      <w:rPr>
        <w:rFonts w:hint="default"/>
        <w:b w:val="0"/>
      </w:rPr>
    </w:lvl>
  </w:abstractNum>
  <w:abstractNum w:abstractNumId="12" w15:restartNumberingAfterBreak="0">
    <w:nsid w:val="12D06502"/>
    <w:multiLevelType w:val="singleLevel"/>
    <w:tmpl w:val="4C1EAEF2"/>
    <w:lvl w:ilvl="0">
      <w:start w:val="2"/>
      <w:numFmt w:val="bullet"/>
      <w:lvlText w:val="-"/>
      <w:lvlJc w:val="left"/>
      <w:pPr>
        <w:tabs>
          <w:tab w:val="num" w:pos="360"/>
        </w:tabs>
        <w:ind w:left="360" w:hanging="360"/>
      </w:pPr>
      <w:rPr>
        <w:rFonts w:ascii="Times New Roman" w:hAnsi="Times New Roman" w:hint="default"/>
      </w:rPr>
    </w:lvl>
  </w:abstractNum>
  <w:abstractNum w:abstractNumId="13" w15:restartNumberingAfterBreak="0">
    <w:nsid w:val="1B985DA1"/>
    <w:multiLevelType w:val="hybridMultilevel"/>
    <w:tmpl w:val="A02E99F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40A5BBB"/>
    <w:multiLevelType w:val="multilevel"/>
    <w:tmpl w:val="4276F6F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288" w:hanging="720"/>
      </w:pPr>
      <w:rPr>
        <w:rFonts w:hint="default"/>
        <w:b/>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160" w:hanging="1800"/>
      </w:pPr>
      <w:rPr>
        <w:rFonts w:hint="default"/>
        <w:b w:val="0"/>
      </w:rPr>
    </w:lvl>
  </w:abstractNum>
  <w:abstractNum w:abstractNumId="15" w15:restartNumberingAfterBreak="0">
    <w:nsid w:val="245D46D9"/>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A066C0E"/>
    <w:multiLevelType w:val="hybridMultilevel"/>
    <w:tmpl w:val="BD20EE6E"/>
    <w:lvl w:ilvl="0" w:tplc="B0AEB82A">
      <w:start w:val="1"/>
      <w:numFmt w:val="decimal"/>
      <w:lvlText w:val="%1."/>
      <w:lvlJc w:val="left"/>
      <w:pPr>
        <w:ind w:left="1125" w:hanging="360"/>
      </w:pPr>
      <w:rPr>
        <w:rFonts w:hint="default"/>
      </w:rPr>
    </w:lvl>
    <w:lvl w:ilvl="1" w:tplc="04160019" w:tentative="1">
      <w:start w:val="1"/>
      <w:numFmt w:val="lowerLetter"/>
      <w:lvlText w:val="%2."/>
      <w:lvlJc w:val="left"/>
      <w:pPr>
        <w:ind w:left="1845" w:hanging="360"/>
      </w:pPr>
    </w:lvl>
    <w:lvl w:ilvl="2" w:tplc="0416001B" w:tentative="1">
      <w:start w:val="1"/>
      <w:numFmt w:val="lowerRoman"/>
      <w:lvlText w:val="%3."/>
      <w:lvlJc w:val="right"/>
      <w:pPr>
        <w:ind w:left="2565" w:hanging="180"/>
      </w:pPr>
    </w:lvl>
    <w:lvl w:ilvl="3" w:tplc="0416000F" w:tentative="1">
      <w:start w:val="1"/>
      <w:numFmt w:val="decimal"/>
      <w:lvlText w:val="%4."/>
      <w:lvlJc w:val="left"/>
      <w:pPr>
        <w:ind w:left="3285" w:hanging="360"/>
      </w:pPr>
    </w:lvl>
    <w:lvl w:ilvl="4" w:tplc="04160019" w:tentative="1">
      <w:start w:val="1"/>
      <w:numFmt w:val="lowerLetter"/>
      <w:lvlText w:val="%5."/>
      <w:lvlJc w:val="left"/>
      <w:pPr>
        <w:ind w:left="4005" w:hanging="360"/>
      </w:pPr>
    </w:lvl>
    <w:lvl w:ilvl="5" w:tplc="0416001B" w:tentative="1">
      <w:start w:val="1"/>
      <w:numFmt w:val="lowerRoman"/>
      <w:lvlText w:val="%6."/>
      <w:lvlJc w:val="right"/>
      <w:pPr>
        <w:ind w:left="4725" w:hanging="180"/>
      </w:pPr>
    </w:lvl>
    <w:lvl w:ilvl="6" w:tplc="0416000F" w:tentative="1">
      <w:start w:val="1"/>
      <w:numFmt w:val="decimal"/>
      <w:lvlText w:val="%7."/>
      <w:lvlJc w:val="left"/>
      <w:pPr>
        <w:ind w:left="5445" w:hanging="360"/>
      </w:pPr>
    </w:lvl>
    <w:lvl w:ilvl="7" w:tplc="04160019" w:tentative="1">
      <w:start w:val="1"/>
      <w:numFmt w:val="lowerLetter"/>
      <w:lvlText w:val="%8."/>
      <w:lvlJc w:val="left"/>
      <w:pPr>
        <w:ind w:left="6165" w:hanging="360"/>
      </w:pPr>
    </w:lvl>
    <w:lvl w:ilvl="8" w:tplc="0416001B" w:tentative="1">
      <w:start w:val="1"/>
      <w:numFmt w:val="lowerRoman"/>
      <w:lvlText w:val="%9."/>
      <w:lvlJc w:val="right"/>
      <w:pPr>
        <w:ind w:left="6885" w:hanging="180"/>
      </w:pPr>
    </w:lvl>
  </w:abstractNum>
  <w:abstractNum w:abstractNumId="17" w15:restartNumberingAfterBreak="0">
    <w:nsid w:val="2F853C94"/>
    <w:multiLevelType w:val="hybridMultilevel"/>
    <w:tmpl w:val="E9DC1D98"/>
    <w:lvl w:ilvl="0" w:tplc="EECA697E">
      <w:start w:val="1"/>
      <w:numFmt w:val="lowerLetter"/>
      <w:lvlText w:val="%1)"/>
      <w:lvlJc w:val="left"/>
      <w:pPr>
        <w:ind w:left="3324" w:hanging="360"/>
      </w:pPr>
      <w:rPr>
        <w:rFonts w:hint="default"/>
      </w:rPr>
    </w:lvl>
    <w:lvl w:ilvl="1" w:tplc="04160019">
      <w:start w:val="1"/>
      <w:numFmt w:val="lowerLetter"/>
      <w:lvlText w:val="%2."/>
      <w:lvlJc w:val="left"/>
      <w:pPr>
        <w:ind w:left="4044" w:hanging="360"/>
      </w:pPr>
    </w:lvl>
    <w:lvl w:ilvl="2" w:tplc="0416001B" w:tentative="1">
      <w:start w:val="1"/>
      <w:numFmt w:val="lowerRoman"/>
      <w:lvlText w:val="%3."/>
      <w:lvlJc w:val="right"/>
      <w:pPr>
        <w:ind w:left="4764" w:hanging="180"/>
      </w:pPr>
    </w:lvl>
    <w:lvl w:ilvl="3" w:tplc="0416000F" w:tentative="1">
      <w:start w:val="1"/>
      <w:numFmt w:val="decimal"/>
      <w:lvlText w:val="%4."/>
      <w:lvlJc w:val="left"/>
      <w:pPr>
        <w:ind w:left="5484" w:hanging="360"/>
      </w:pPr>
    </w:lvl>
    <w:lvl w:ilvl="4" w:tplc="04160019" w:tentative="1">
      <w:start w:val="1"/>
      <w:numFmt w:val="lowerLetter"/>
      <w:lvlText w:val="%5."/>
      <w:lvlJc w:val="left"/>
      <w:pPr>
        <w:ind w:left="6204" w:hanging="360"/>
      </w:pPr>
    </w:lvl>
    <w:lvl w:ilvl="5" w:tplc="0416001B" w:tentative="1">
      <w:start w:val="1"/>
      <w:numFmt w:val="lowerRoman"/>
      <w:lvlText w:val="%6."/>
      <w:lvlJc w:val="right"/>
      <w:pPr>
        <w:ind w:left="6924" w:hanging="180"/>
      </w:pPr>
    </w:lvl>
    <w:lvl w:ilvl="6" w:tplc="0416000F" w:tentative="1">
      <w:start w:val="1"/>
      <w:numFmt w:val="decimal"/>
      <w:lvlText w:val="%7."/>
      <w:lvlJc w:val="left"/>
      <w:pPr>
        <w:ind w:left="7644" w:hanging="360"/>
      </w:pPr>
    </w:lvl>
    <w:lvl w:ilvl="7" w:tplc="04160019" w:tentative="1">
      <w:start w:val="1"/>
      <w:numFmt w:val="lowerLetter"/>
      <w:lvlText w:val="%8."/>
      <w:lvlJc w:val="left"/>
      <w:pPr>
        <w:ind w:left="8364" w:hanging="360"/>
      </w:pPr>
    </w:lvl>
    <w:lvl w:ilvl="8" w:tplc="0416001B" w:tentative="1">
      <w:start w:val="1"/>
      <w:numFmt w:val="lowerRoman"/>
      <w:lvlText w:val="%9."/>
      <w:lvlJc w:val="right"/>
      <w:pPr>
        <w:ind w:left="9084" w:hanging="180"/>
      </w:pPr>
    </w:lvl>
  </w:abstractNum>
  <w:abstractNum w:abstractNumId="18" w15:restartNumberingAfterBreak="0">
    <w:nsid w:val="330F1222"/>
    <w:multiLevelType w:val="hybridMultilevel"/>
    <w:tmpl w:val="1FF082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4794F37"/>
    <w:multiLevelType w:val="multilevel"/>
    <w:tmpl w:val="4F828FD2"/>
    <w:lvl w:ilvl="0">
      <w:start w:val="5"/>
      <w:numFmt w:val="decimal"/>
      <w:lvlText w:val="%1."/>
      <w:lvlJc w:val="left"/>
      <w:pPr>
        <w:tabs>
          <w:tab w:val="num" w:pos="705"/>
        </w:tabs>
        <w:ind w:left="705" w:hanging="705"/>
      </w:pPr>
      <w:rPr>
        <w:rFonts w:hint="default"/>
      </w:rPr>
    </w:lvl>
    <w:lvl w:ilvl="1">
      <w:start w:val="1"/>
      <w:numFmt w:val="decimal"/>
      <w:lvlText w:val="%1.%2."/>
      <w:lvlJc w:val="left"/>
      <w:pPr>
        <w:tabs>
          <w:tab w:val="num" w:pos="1072"/>
        </w:tabs>
        <w:ind w:left="1072" w:hanging="720"/>
      </w:pPr>
      <w:rPr>
        <w:rFonts w:hint="default"/>
      </w:rPr>
    </w:lvl>
    <w:lvl w:ilvl="2">
      <w:start w:val="1"/>
      <w:numFmt w:val="decimal"/>
      <w:lvlText w:val="%1.%2.%3."/>
      <w:lvlJc w:val="left"/>
      <w:pPr>
        <w:tabs>
          <w:tab w:val="num" w:pos="1424"/>
        </w:tabs>
        <w:ind w:left="1424" w:hanging="720"/>
      </w:pPr>
      <w:rPr>
        <w:rFonts w:hint="default"/>
      </w:rPr>
    </w:lvl>
    <w:lvl w:ilvl="3">
      <w:start w:val="1"/>
      <w:numFmt w:val="decimal"/>
      <w:lvlText w:val="%1.%2.%3.%4."/>
      <w:lvlJc w:val="left"/>
      <w:pPr>
        <w:tabs>
          <w:tab w:val="num" w:pos="2136"/>
        </w:tabs>
        <w:ind w:left="2136" w:hanging="1080"/>
      </w:pPr>
      <w:rPr>
        <w:rFonts w:hint="default"/>
      </w:rPr>
    </w:lvl>
    <w:lvl w:ilvl="4">
      <w:start w:val="1"/>
      <w:numFmt w:val="decimal"/>
      <w:lvlText w:val="%1.%2.%3.%4.%5."/>
      <w:lvlJc w:val="left"/>
      <w:pPr>
        <w:tabs>
          <w:tab w:val="num" w:pos="2848"/>
        </w:tabs>
        <w:ind w:left="2848" w:hanging="1440"/>
      </w:pPr>
      <w:rPr>
        <w:rFonts w:hint="default"/>
      </w:rPr>
    </w:lvl>
    <w:lvl w:ilvl="5">
      <w:start w:val="1"/>
      <w:numFmt w:val="decimal"/>
      <w:lvlText w:val="%1.%2.%3.%4.%5.%6."/>
      <w:lvlJc w:val="left"/>
      <w:pPr>
        <w:tabs>
          <w:tab w:val="num" w:pos="3200"/>
        </w:tabs>
        <w:ind w:left="3200" w:hanging="1440"/>
      </w:pPr>
      <w:rPr>
        <w:rFonts w:hint="default"/>
      </w:rPr>
    </w:lvl>
    <w:lvl w:ilvl="6">
      <w:start w:val="1"/>
      <w:numFmt w:val="decimal"/>
      <w:lvlText w:val="%1.%2.%3.%4.%5.%6.%7."/>
      <w:lvlJc w:val="left"/>
      <w:pPr>
        <w:tabs>
          <w:tab w:val="num" w:pos="3912"/>
        </w:tabs>
        <w:ind w:left="3912" w:hanging="1800"/>
      </w:pPr>
      <w:rPr>
        <w:rFonts w:hint="default"/>
      </w:rPr>
    </w:lvl>
    <w:lvl w:ilvl="7">
      <w:start w:val="1"/>
      <w:numFmt w:val="decimal"/>
      <w:lvlText w:val="%1.%2.%3.%4.%5.%6.%7.%8."/>
      <w:lvlJc w:val="left"/>
      <w:pPr>
        <w:tabs>
          <w:tab w:val="num" w:pos="4264"/>
        </w:tabs>
        <w:ind w:left="4264" w:hanging="1800"/>
      </w:pPr>
      <w:rPr>
        <w:rFonts w:hint="default"/>
      </w:rPr>
    </w:lvl>
    <w:lvl w:ilvl="8">
      <w:start w:val="1"/>
      <w:numFmt w:val="decimal"/>
      <w:lvlText w:val="%1.%2.%3.%4.%5.%6.%7.%8.%9."/>
      <w:lvlJc w:val="left"/>
      <w:pPr>
        <w:tabs>
          <w:tab w:val="num" w:pos="4976"/>
        </w:tabs>
        <w:ind w:left="4976" w:hanging="2160"/>
      </w:pPr>
      <w:rPr>
        <w:rFonts w:hint="default"/>
      </w:rPr>
    </w:lvl>
  </w:abstractNum>
  <w:abstractNum w:abstractNumId="20"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tentative="1">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1" w15:restartNumberingAfterBreak="0">
    <w:nsid w:val="34BE146B"/>
    <w:multiLevelType w:val="hybridMultilevel"/>
    <w:tmpl w:val="CB7869A8"/>
    <w:lvl w:ilvl="0" w:tplc="7E9ED0F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2" w15:restartNumberingAfterBreak="0">
    <w:nsid w:val="35FE1ABF"/>
    <w:multiLevelType w:val="singleLevel"/>
    <w:tmpl w:val="AC12CF1C"/>
    <w:lvl w:ilvl="0">
      <w:start w:val="3"/>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23"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15:restartNumberingAfterBreak="0">
    <w:nsid w:val="37CC5C36"/>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39A05B93"/>
    <w:multiLevelType w:val="hybridMultilevel"/>
    <w:tmpl w:val="B4E8D1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B835F23"/>
    <w:multiLevelType w:val="hybridMultilevel"/>
    <w:tmpl w:val="09848DB6"/>
    <w:lvl w:ilvl="0" w:tplc="47A4C0E8">
      <w:start w:val="17"/>
      <w:numFmt w:val="bullet"/>
      <w:lvlText w:val=""/>
      <w:lvlJc w:val="left"/>
      <w:pPr>
        <w:ind w:left="720" w:hanging="360"/>
      </w:pPr>
      <w:rPr>
        <w:rFonts w:ascii="Wingdings" w:eastAsiaTheme="minorHAnsi" w:hAnsi="Wingdings"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0A70C24"/>
    <w:multiLevelType w:val="hybridMultilevel"/>
    <w:tmpl w:val="B154899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3BB16F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45B14D74"/>
    <w:multiLevelType w:val="multilevel"/>
    <w:tmpl w:val="6038C184"/>
    <w:lvl w:ilvl="0">
      <w:start w:val="5"/>
      <w:numFmt w:val="decimal"/>
      <w:lvlText w:val="%1."/>
      <w:lvlJc w:val="left"/>
      <w:pPr>
        <w:tabs>
          <w:tab w:val="num" w:pos="400"/>
        </w:tabs>
        <w:ind w:left="400" w:hanging="4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45C42909"/>
    <w:multiLevelType w:val="hybridMultilevel"/>
    <w:tmpl w:val="5DCE3E18"/>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start w:val="1"/>
      <w:numFmt w:val="bullet"/>
      <w:lvlText w:val=""/>
      <w:lvlJc w:val="left"/>
      <w:pPr>
        <w:ind w:left="3576" w:hanging="360"/>
      </w:pPr>
      <w:rPr>
        <w:rFonts w:ascii="Wingdings" w:hAnsi="Wingdings" w:hint="default"/>
      </w:rPr>
    </w:lvl>
    <w:lvl w:ilvl="3" w:tplc="04160001">
      <w:start w:val="1"/>
      <w:numFmt w:val="bullet"/>
      <w:lvlText w:val=""/>
      <w:lvlJc w:val="left"/>
      <w:pPr>
        <w:ind w:left="4296" w:hanging="360"/>
      </w:pPr>
      <w:rPr>
        <w:rFonts w:ascii="Symbol" w:hAnsi="Symbol" w:hint="default"/>
      </w:rPr>
    </w:lvl>
    <w:lvl w:ilvl="4" w:tplc="04160003">
      <w:start w:val="1"/>
      <w:numFmt w:val="bullet"/>
      <w:lvlText w:val="o"/>
      <w:lvlJc w:val="left"/>
      <w:pPr>
        <w:ind w:left="5016" w:hanging="360"/>
      </w:pPr>
      <w:rPr>
        <w:rFonts w:ascii="Courier New" w:hAnsi="Courier New" w:cs="Courier New" w:hint="default"/>
      </w:rPr>
    </w:lvl>
    <w:lvl w:ilvl="5" w:tplc="04160005">
      <w:start w:val="1"/>
      <w:numFmt w:val="bullet"/>
      <w:lvlText w:val=""/>
      <w:lvlJc w:val="left"/>
      <w:pPr>
        <w:ind w:left="5736" w:hanging="360"/>
      </w:pPr>
      <w:rPr>
        <w:rFonts w:ascii="Wingdings" w:hAnsi="Wingdings" w:hint="default"/>
      </w:rPr>
    </w:lvl>
    <w:lvl w:ilvl="6" w:tplc="04160001">
      <w:start w:val="1"/>
      <w:numFmt w:val="bullet"/>
      <w:lvlText w:val=""/>
      <w:lvlJc w:val="left"/>
      <w:pPr>
        <w:ind w:left="6456" w:hanging="360"/>
      </w:pPr>
      <w:rPr>
        <w:rFonts w:ascii="Symbol" w:hAnsi="Symbol" w:hint="default"/>
      </w:rPr>
    </w:lvl>
    <w:lvl w:ilvl="7" w:tplc="04160003">
      <w:start w:val="1"/>
      <w:numFmt w:val="bullet"/>
      <w:lvlText w:val="o"/>
      <w:lvlJc w:val="left"/>
      <w:pPr>
        <w:ind w:left="7176" w:hanging="360"/>
      </w:pPr>
      <w:rPr>
        <w:rFonts w:ascii="Courier New" w:hAnsi="Courier New" w:cs="Courier New" w:hint="default"/>
      </w:rPr>
    </w:lvl>
    <w:lvl w:ilvl="8" w:tplc="04160005">
      <w:start w:val="1"/>
      <w:numFmt w:val="bullet"/>
      <w:lvlText w:val=""/>
      <w:lvlJc w:val="left"/>
      <w:pPr>
        <w:ind w:left="7896" w:hanging="360"/>
      </w:pPr>
      <w:rPr>
        <w:rFonts w:ascii="Wingdings" w:hAnsi="Wingdings" w:hint="default"/>
      </w:rPr>
    </w:lvl>
  </w:abstractNum>
  <w:abstractNum w:abstractNumId="31" w15:restartNumberingAfterBreak="0">
    <w:nsid w:val="46DA672C"/>
    <w:multiLevelType w:val="hybridMultilevel"/>
    <w:tmpl w:val="3990B530"/>
    <w:lvl w:ilvl="0" w:tplc="5C046BBA">
      <w:start w:val="1"/>
      <w:numFmt w:val="lowerLetter"/>
      <w:lvlText w:val="%1)"/>
      <w:lvlJc w:val="left"/>
      <w:pPr>
        <w:ind w:left="1068" w:hanging="360"/>
      </w:pPr>
      <w:rPr>
        <w:rFonts w:cstheme="minorBidi"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15:restartNumberingAfterBreak="0">
    <w:nsid w:val="54F172D0"/>
    <w:multiLevelType w:val="hybridMultilevel"/>
    <w:tmpl w:val="D57A49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59956DB3"/>
    <w:multiLevelType w:val="singleLevel"/>
    <w:tmpl w:val="04160017"/>
    <w:lvl w:ilvl="0">
      <w:start w:val="1"/>
      <w:numFmt w:val="lowerLetter"/>
      <w:lvlText w:val="%1)"/>
      <w:lvlJc w:val="left"/>
      <w:pPr>
        <w:tabs>
          <w:tab w:val="num" w:pos="360"/>
        </w:tabs>
        <w:ind w:left="360" w:hanging="360"/>
      </w:pPr>
      <w:rPr>
        <w:rFonts w:hint="default"/>
      </w:rPr>
    </w:lvl>
  </w:abstractNum>
  <w:abstractNum w:abstractNumId="34" w15:restartNumberingAfterBreak="0">
    <w:nsid w:val="5C032693"/>
    <w:multiLevelType w:val="hybridMultilevel"/>
    <w:tmpl w:val="076AD474"/>
    <w:lvl w:ilvl="0" w:tplc="18F85272">
      <w:start w:val="1"/>
      <w:numFmt w:val="decimal"/>
      <w:lvlText w:val="%1."/>
      <w:lvlJc w:val="left"/>
      <w:pPr>
        <w:ind w:left="1495" w:hanging="360"/>
      </w:pPr>
      <w:rPr>
        <w:rFonts w:hint="default"/>
        <w:b/>
        <w:color w:val="auto"/>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5" w15:restartNumberingAfterBreak="0">
    <w:nsid w:val="652626BE"/>
    <w:multiLevelType w:val="hybridMultilevel"/>
    <w:tmpl w:val="2B3877D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68BA6395"/>
    <w:multiLevelType w:val="hybridMultilevel"/>
    <w:tmpl w:val="E618B4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8E905AF"/>
    <w:multiLevelType w:val="singleLevel"/>
    <w:tmpl w:val="04160017"/>
    <w:lvl w:ilvl="0">
      <w:start w:val="1"/>
      <w:numFmt w:val="lowerLetter"/>
      <w:lvlText w:val="%1)"/>
      <w:lvlJc w:val="left"/>
      <w:pPr>
        <w:tabs>
          <w:tab w:val="num" w:pos="360"/>
        </w:tabs>
        <w:ind w:left="360" w:hanging="360"/>
      </w:pPr>
      <w:rPr>
        <w:rFonts w:hint="default"/>
      </w:rPr>
    </w:lvl>
  </w:abstractNum>
  <w:abstractNum w:abstractNumId="38" w15:restartNumberingAfterBreak="0">
    <w:nsid w:val="6AA92BA1"/>
    <w:multiLevelType w:val="hybridMultilevel"/>
    <w:tmpl w:val="323A6890"/>
    <w:lvl w:ilvl="0" w:tplc="E96A3142">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15:restartNumberingAfterBreak="0">
    <w:nsid w:val="6C217E71"/>
    <w:multiLevelType w:val="multilevel"/>
    <w:tmpl w:val="276CA2B2"/>
    <w:lvl w:ilvl="0">
      <w:start w:val="4"/>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6E9233A7"/>
    <w:multiLevelType w:val="multilevel"/>
    <w:tmpl w:val="A50663C4"/>
    <w:lvl w:ilvl="0">
      <w:start w:val="11"/>
      <w:numFmt w:val="decimal"/>
      <w:lvlText w:val="%1."/>
      <w:lvlJc w:val="left"/>
      <w:pPr>
        <w:ind w:left="660" w:hanging="660"/>
      </w:pPr>
      <w:rPr>
        <w:rFonts w:hint="default"/>
        <w:b/>
      </w:rPr>
    </w:lvl>
    <w:lvl w:ilvl="1">
      <w:start w:val="2"/>
      <w:numFmt w:val="decimal"/>
      <w:lvlText w:val="%1.%2."/>
      <w:lvlJc w:val="left"/>
      <w:pPr>
        <w:ind w:left="720" w:hanging="720"/>
      </w:pPr>
      <w:rPr>
        <w:rFonts w:hint="default"/>
        <w:b/>
      </w:rPr>
    </w:lvl>
    <w:lvl w:ilvl="2">
      <w:start w:val="7"/>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1" w15:restartNumberingAfterBreak="0">
    <w:nsid w:val="735554CD"/>
    <w:multiLevelType w:val="hybridMultilevel"/>
    <w:tmpl w:val="2B34C59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5866635"/>
    <w:multiLevelType w:val="hybridMultilevel"/>
    <w:tmpl w:val="2000149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7F01616"/>
    <w:multiLevelType w:val="hybridMultilevel"/>
    <w:tmpl w:val="BD48ECF8"/>
    <w:lvl w:ilvl="0" w:tplc="04160017">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9686F9E"/>
    <w:multiLevelType w:val="hybridMultilevel"/>
    <w:tmpl w:val="92D6B136"/>
    <w:lvl w:ilvl="0" w:tplc="0C128E2C">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5" w15:restartNumberingAfterBreak="0">
    <w:nsid w:val="7B14793E"/>
    <w:multiLevelType w:val="singleLevel"/>
    <w:tmpl w:val="8DE41048"/>
    <w:lvl w:ilvl="0">
      <w:start w:val="1"/>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46" w15:restartNumberingAfterBreak="0">
    <w:nsid w:val="7E6367B7"/>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20"/>
  </w:num>
  <w:num w:numId="2">
    <w:abstractNumId w:val="0"/>
  </w:num>
  <w:num w:numId="3">
    <w:abstractNumId w:val="1"/>
  </w:num>
  <w:num w:numId="4">
    <w:abstractNumId w:val="2"/>
  </w:num>
  <w:num w:numId="5">
    <w:abstractNumId w:val="3"/>
  </w:num>
  <w:num w:numId="6">
    <w:abstractNumId w:val="23"/>
  </w:num>
  <w:num w:numId="7">
    <w:abstractNumId w:val="14"/>
  </w:num>
  <w:num w:numId="8">
    <w:abstractNumId w:val="33"/>
  </w:num>
  <w:num w:numId="9">
    <w:abstractNumId w:val="45"/>
  </w:num>
  <w:num w:numId="10">
    <w:abstractNumId w:val="7"/>
  </w:num>
  <w:num w:numId="11">
    <w:abstractNumId w:val="22"/>
  </w:num>
  <w:num w:numId="12">
    <w:abstractNumId w:val="8"/>
  </w:num>
  <w:num w:numId="13">
    <w:abstractNumId w:val="15"/>
  </w:num>
  <w:num w:numId="14">
    <w:abstractNumId w:val="24"/>
  </w:num>
  <w:num w:numId="15">
    <w:abstractNumId w:val="28"/>
  </w:num>
  <w:num w:numId="16">
    <w:abstractNumId w:val="46"/>
  </w:num>
  <w:num w:numId="17">
    <w:abstractNumId w:val="11"/>
  </w:num>
  <w:num w:numId="18">
    <w:abstractNumId w:val="6"/>
  </w:num>
  <w:num w:numId="19">
    <w:abstractNumId w:val="12"/>
  </w:num>
  <w:num w:numId="20">
    <w:abstractNumId w:val="32"/>
  </w:num>
  <w:num w:numId="21">
    <w:abstractNumId w:val="37"/>
  </w:num>
  <w:num w:numId="22">
    <w:abstractNumId w:val="30"/>
  </w:num>
  <w:num w:numId="23">
    <w:abstractNumId w:val="40"/>
  </w:num>
  <w:num w:numId="24">
    <w:abstractNumId w:val="42"/>
  </w:num>
  <w:num w:numId="25">
    <w:abstractNumId w:val="17"/>
  </w:num>
  <w:num w:numId="26">
    <w:abstractNumId w:val="34"/>
  </w:num>
  <w:num w:numId="27">
    <w:abstractNumId w:val="16"/>
  </w:num>
  <w:num w:numId="28">
    <w:abstractNumId w:val="44"/>
  </w:num>
  <w:num w:numId="29">
    <w:abstractNumId w:val="29"/>
  </w:num>
  <w:num w:numId="30">
    <w:abstractNumId w:val="41"/>
  </w:num>
  <w:num w:numId="31">
    <w:abstractNumId w:val="13"/>
  </w:num>
  <w:num w:numId="32">
    <w:abstractNumId w:val="9"/>
  </w:num>
  <w:num w:numId="33">
    <w:abstractNumId w:val="39"/>
  </w:num>
  <w:num w:numId="34">
    <w:abstractNumId w:val="5"/>
  </w:num>
  <w:num w:numId="35">
    <w:abstractNumId w:val="26"/>
  </w:num>
  <w:num w:numId="36">
    <w:abstractNumId w:val="36"/>
  </w:num>
  <w:num w:numId="37">
    <w:abstractNumId w:val="10"/>
  </w:num>
  <w:num w:numId="38">
    <w:abstractNumId w:val="21"/>
  </w:num>
  <w:num w:numId="39">
    <w:abstractNumId w:val="18"/>
  </w:num>
  <w:num w:numId="40">
    <w:abstractNumId w:val="25"/>
  </w:num>
  <w:num w:numId="41">
    <w:abstractNumId w:val="35"/>
  </w:num>
  <w:num w:numId="42">
    <w:abstractNumId w:val="19"/>
  </w:num>
  <w:num w:numId="43">
    <w:abstractNumId w:val="38"/>
  </w:num>
  <w:num w:numId="44">
    <w:abstractNumId w:val="31"/>
  </w:num>
  <w:num w:numId="45">
    <w:abstractNumId w:val="27"/>
  </w:num>
  <w:num w:numId="46">
    <w:abstractNumId w:val="4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defaultTabStop w:val="708"/>
  <w:hyphenationZone w:val="425"/>
  <w:evenAndOddHeaders/>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1015"/>
    <w:rsid w:val="00003494"/>
    <w:rsid w:val="000069F4"/>
    <w:rsid w:val="0001131A"/>
    <w:rsid w:val="00011CA4"/>
    <w:rsid w:val="00012421"/>
    <w:rsid w:val="00015748"/>
    <w:rsid w:val="00024ACA"/>
    <w:rsid w:val="0002528B"/>
    <w:rsid w:val="00026BB3"/>
    <w:rsid w:val="0002714D"/>
    <w:rsid w:val="00031DBF"/>
    <w:rsid w:val="000339BD"/>
    <w:rsid w:val="00035B19"/>
    <w:rsid w:val="00036D02"/>
    <w:rsid w:val="0004143C"/>
    <w:rsid w:val="0004168E"/>
    <w:rsid w:val="00041FBB"/>
    <w:rsid w:val="000466E4"/>
    <w:rsid w:val="0004693A"/>
    <w:rsid w:val="00053720"/>
    <w:rsid w:val="00057A98"/>
    <w:rsid w:val="00057B58"/>
    <w:rsid w:val="0006086A"/>
    <w:rsid w:val="00064CAC"/>
    <w:rsid w:val="00065ED9"/>
    <w:rsid w:val="0006670E"/>
    <w:rsid w:val="00070656"/>
    <w:rsid w:val="00070E9B"/>
    <w:rsid w:val="000731B3"/>
    <w:rsid w:val="000738B2"/>
    <w:rsid w:val="00076F57"/>
    <w:rsid w:val="00077B08"/>
    <w:rsid w:val="00077BDF"/>
    <w:rsid w:val="000830AA"/>
    <w:rsid w:val="00083443"/>
    <w:rsid w:val="0008365B"/>
    <w:rsid w:val="00083DC9"/>
    <w:rsid w:val="00086070"/>
    <w:rsid w:val="000863C6"/>
    <w:rsid w:val="000863DE"/>
    <w:rsid w:val="000920E5"/>
    <w:rsid w:val="00092AFE"/>
    <w:rsid w:val="00094DA7"/>
    <w:rsid w:val="000963E1"/>
    <w:rsid w:val="00097299"/>
    <w:rsid w:val="00097BD4"/>
    <w:rsid w:val="000A2E5F"/>
    <w:rsid w:val="000A3664"/>
    <w:rsid w:val="000A5915"/>
    <w:rsid w:val="000B1A89"/>
    <w:rsid w:val="000B2182"/>
    <w:rsid w:val="000B4BC9"/>
    <w:rsid w:val="000B4BE7"/>
    <w:rsid w:val="000B5681"/>
    <w:rsid w:val="000B7941"/>
    <w:rsid w:val="000B7EAD"/>
    <w:rsid w:val="000C174A"/>
    <w:rsid w:val="000C3A76"/>
    <w:rsid w:val="000D2AEF"/>
    <w:rsid w:val="000D451C"/>
    <w:rsid w:val="000D45E8"/>
    <w:rsid w:val="000D461D"/>
    <w:rsid w:val="000D543E"/>
    <w:rsid w:val="000D6F0A"/>
    <w:rsid w:val="000D70B2"/>
    <w:rsid w:val="000E0EB9"/>
    <w:rsid w:val="000E0F45"/>
    <w:rsid w:val="000E1A49"/>
    <w:rsid w:val="000E2D5E"/>
    <w:rsid w:val="000E36FC"/>
    <w:rsid w:val="000E41C1"/>
    <w:rsid w:val="000E4743"/>
    <w:rsid w:val="000E4D17"/>
    <w:rsid w:val="000E5D51"/>
    <w:rsid w:val="000F32E0"/>
    <w:rsid w:val="000F5DE8"/>
    <w:rsid w:val="000F7772"/>
    <w:rsid w:val="00100D3F"/>
    <w:rsid w:val="001026F9"/>
    <w:rsid w:val="0010399E"/>
    <w:rsid w:val="001056AC"/>
    <w:rsid w:val="00106C12"/>
    <w:rsid w:val="001072FF"/>
    <w:rsid w:val="001075D4"/>
    <w:rsid w:val="0011013A"/>
    <w:rsid w:val="001109B3"/>
    <w:rsid w:val="00112443"/>
    <w:rsid w:val="00114ECB"/>
    <w:rsid w:val="001168F5"/>
    <w:rsid w:val="00117795"/>
    <w:rsid w:val="00117DA9"/>
    <w:rsid w:val="00117E2C"/>
    <w:rsid w:val="0012198A"/>
    <w:rsid w:val="00122943"/>
    <w:rsid w:val="0012325F"/>
    <w:rsid w:val="0012347B"/>
    <w:rsid w:val="00123770"/>
    <w:rsid w:val="00124971"/>
    <w:rsid w:val="00124C04"/>
    <w:rsid w:val="001256FB"/>
    <w:rsid w:val="00130465"/>
    <w:rsid w:val="00130942"/>
    <w:rsid w:val="00132059"/>
    <w:rsid w:val="0013210B"/>
    <w:rsid w:val="0013577C"/>
    <w:rsid w:val="0014080E"/>
    <w:rsid w:val="0014181A"/>
    <w:rsid w:val="00142245"/>
    <w:rsid w:val="00142A8A"/>
    <w:rsid w:val="001455DD"/>
    <w:rsid w:val="001516E8"/>
    <w:rsid w:val="00151C5F"/>
    <w:rsid w:val="0015214E"/>
    <w:rsid w:val="0015248E"/>
    <w:rsid w:val="00154098"/>
    <w:rsid w:val="0015432E"/>
    <w:rsid w:val="0015547C"/>
    <w:rsid w:val="001558FF"/>
    <w:rsid w:val="00155EDE"/>
    <w:rsid w:val="00156327"/>
    <w:rsid w:val="00156B6B"/>
    <w:rsid w:val="00157F2C"/>
    <w:rsid w:val="001614E6"/>
    <w:rsid w:val="0016283C"/>
    <w:rsid w:val="001649F4"/>
    <w:rsid w:val="00165DD7"/>
    <w:rsid w:val="00167C21"/>
    <w:rsid w:val="00174ABB"/>
    <w:rsid w:val="001758DB"/>
    <w:rsid w:val="001859E1"/>
    <w:rsid w:val="00186B46"/>
    <w:rsid w:val="001871EB"/>
    <w:rsid w:val="001900D7"/>
    <w:rsid w:val="00192181"/>
    <w:rsid w:val="00193290"/>
    <w:rsid w:val="001946DF"/>
    <w:rsid w:val="0019593D"/>
    <w:rsid w:val="001A0235"/>
    <w:rsid w:val="001A4358"/>
    <w:rsid w:val="001A45F2"/>
    <w:rsid w:val="001A5BF3"/>
    <w:rsid w:val="001A632F"/>
    <w:rsid w:val="001A6960"/>
    <w:rsid w:val="001B1499"/>
    <w:rsid w:val="001B1F2B"/>
    <w:rsid w:val="001B307D"/>
    <w:rsid w:val="001B688E"/>
    <w:rsid w:val="001B7F2E"/>
    <w:rsid w:val="001C00FB"/>
    <w:rsid w:val="001C26DA"/>
    <w:rsid w:val="001C4212"/>
    <w:rsid w:val="001C48B1"/>
    <w:rsid w:val="001C5072"/>
    <w:rsid w:val="001C57DF"/>
    <w:rsid w:val="001C6977"/>
    <w:rsid w:val="001C77E9"/>
    <w:rsid w:val="001C7802"/>
    <w:rsid w:val="001D010E"/>
    <w:rsid w:val="001D1736"/>
    <w:rsid w:val="001D22B6"/>
    <w:rsid w:val="001D40FC"/>
    <w:rsid w:val="001D49CC"/>
    <w:rsid w:val="001D5674"/>
    <w:rsid w:val="001E052E"/>
    <w:rsid w:val="001E1104"/>
    <w:rsid w:val="001E36AC"/>
    <w:rsid w:val="001E4AA3"/>
    <w:rsid w:val="001E5D0D"/>
    <w:rsid w:val="001E77FC"/>
    <w:rsid w:val="001F2CCD"/>
    <w:rsid w:val="001F3A3E"/>
    <w:rsid w:val="001F3AD8"/>
    <w:rsid w:val="001F73C5"/>
    <w:rsid w:val="002004C5"/>
    <w:rsid w:val="002006DA"/>
    <w:rsid w:val="0020114E"/>
    <w:rsid w:val="0020385C"/>
    <w:rsid w:val="00204684"/>
    <w:rsid w:val="00206153"/>
    <w:rsid w:val="00210705"/>
    <w:rsid w:val="00210713"/>
    <w:rsid w:val="00211FEF"/>
    <w:rsid w:val="0021260F"/>
    <w:rsid w:val="00213093"/>
    <w:rsid w:val="00213B58"/>
    <w:rsid w:val="00213C0A"/>
    <w:rsid w:val="00214628"/>
    <w:rsid w:val="00214D24"/>
    <w:rsid w:val="002167BB"/>
    <w:rsid w:val="00221650"/>
    <w:rsid w:val="00222851"/>
    <w:rsid w:val="002265BA"/>
    <w:rsid w:val="002267FD"/>
    <w:rsid w:val="00226880"/>
    <w:rsid w:val="00226E93"/>
    <w:rsid w:val="002273D4"/>
    <w:rsid w:val="00227B86"/>
    <w:rsid w:val="002318E2"/>
    <w:rsid w:val="002329B1"/>
    <w:rsid w:val="0023492A"/>
    <w:rsid w:val="00234B7B"/>
    <w:rsid w:val="00234E21"/>
    <w:rsid w:val="002360F0"/>
    <w:rsid w:val="002405E4"/>
    <w:rsid w:val="002411FE"/>
    <w:rsid w:val="00241DC4"/>
    <w:rsid w:val="00243406"/>
    <w:rsid w:val="0024476F"/>
    <w:rsid w:val="0024478A"/>
    <w:rsid w:val="00247A73"/>
    <w:rsid w:val="002507DA"/>
    <w:rsid w:val="0025148E"/>
    <w:rsid w:val="0025253D"/>
    <w:rsid w:val="002531AF"/>
    <w:rsid w:val="00253EAA"/>
    <w:rsid w:val="0025405B"/>
    <w:rsid w:val="00255AE1"/>
    <w:rsid w:val="00256B27"/>
    <w:rsid w:val="0025722B"/>
    <w:rsid w:val="0025749C"/>
    <w:rsid w:val="002601B8"/>
    <w:rsid w:val="0026409B"/>
    <w:rsid w:val="00265A82"/>
    <w:rsid w:val="0026791B"/>
    <w:rsid w:val="00271E76"/>
    <w:rsid w:val="00273F52"/>
    <w:rsid w:val="0027401D"/>
    <w:rsid w:val="0027774A"/>
    <w:rsid w:val="002809F9"/>
    <w:rsid w:val="002810F0"/>
    <w:rsid w:val="0028287A"/>
    <w:rsid w:val="00283919"/>
    <w:rsid w:val="00284187"/>
    <w:rsid w:val="00284936"/>
    <w:rsid w:val="00285B5E"/>
    <w:rsid w:val="0028610B"/>
    <w:rsid w:val="00286516"/>
    <w:rsid w:val="00286EF1"/>
    <w:rsid w:val="00286F68"/>
    <w:rsid w:val="002910C9"/>
    <w:rsid w:val="00292A07"/>
    <w:rsid w:val="00292C45"/>
    <w:rsid w:val="00292F73"/>
    <w:rsid w:val="00293B70"/>
    <w:rsid w:val="002941C8"/>
    <w:rsid w:val="002A1C7D"/>
    <w:rsid w:val="002A1DC5"/>
    <w:rsid w:val="002A2444"/>
    <w:rsid w:val="002A350A"/>
    <w:rsid w:val="002A4E8B"/>
    <w:rsid w:val="002A5D3D"/>
    <w:rsid w:val="002A65AB"/>
    <w:rsid w:val="002A7340"/>
    <w:rsid w:val="002B05FE"/>
    <w:rsid w:val="002B2061"/>
    <w:rsid w:val="002B2821"/>
    <w:rsid w:val="002B467A"/>
    <w:rsid w:val="002B5B2A"/>
    <w:rsid w:val="002B7C6C"/>
    <w:rsid w:val="002B7CD8"/>
    <w:rsid w:val="002C0216"/>
    <w:rsid w:val="002C0D1F"/>
    <w:rsid w:val="002C1330"/>
    <w:rsid w:val="002C3843"/>
    <w:rsid w:val="002C464E"/>
    <w:rsid w:val="002C4738"/>
    <w:rsid w:val="002C5FAB"/>
    <w:rsid w:val="002C6D63"/>
    <w:rsid w:val="002C756B"/>
    <w:rsid w:val="002D1A8C"/>
    <w:rsid w:val="002D3540"/>
    <w:rsid w:val="002D3EB7"/>
    <w:rsid w:val="002D46D4"/>
    <w:rsid w:val="002D4862"/>
    <w:rsid w:val="002D687A"/>
    <w:rsid w:val="002D7004"/>
    <w:rsid w:val="002D7DAC"/>
    <w:rsid w:val="002E0070"/>
    <w:rsid w:val="002E09D8"/>
    <w:rsid w:val="002E1A31"/>
    <w:rsid w:val="002E3D1E"/>
    <w:rsid w:val="002E438D"/>
    <w:rsid w:val="002E7BCF"/>
    <w:rsid w:val="002F06D0"/>
    <w:rsid w:val="002F1F65"/>
    <w:rsid w:val="002F3EE1"/>
    <w:rsid w:val="002F5308"/>
    <w:rsid w:val="002F552C"/>
    <w:rsid w:val="002F5FC8"/>
    <w:rsid w:val="002F61CA"/>
    <w:rsid w:val="00300F64"/>
    <w:rsid w:val="003019F4"/>
    <w:rsid w:val="00302BCB"/>
    <w:rsid w:val="0030430E"/>
    <w:rsid w:val="00307EBF"/>
    <w:rsid w:val="003133A3"/>
    <w:rsid w:val="00313F59"/>
    <w:rsid w:val="0032174A"/>
    <w:rsid w:val="00323C4C"/>
    <w:rsid w:val="00325099"/>
    <w:rsid w:val="00326786"/>
    <w:rsid w:val="00327599"/>
    <w:rsid w:val="00330808"/>
    <w:rsid w:val="00332371"/>
    <w:rsid w:val="00333448"/>
    <w:rsid w:val="0033416C"/>
    <w:rsid w:val="00337939"/>
    <w:rsid w:val="003407D0"/>
    <w:rsid w:val="00341B18"/>
    <w:rsid w:val="00341FF8"/>
    <w:rsid w:val="00347C38"/>
    <w:rsid w:val="003517E2"/>
    <w:rsid w:val="00354F9B"/>
    <w:rsid w:val="00357097"/>
    <w:rsid w:val="00360013"/>
    <w:rsid w:val="0036148D"/>
    <w:rsid w:val="00361A5B"/>
    <w:rsid w:val="00363713"/>
    <w:rsid w:val="00364504"/>
    <w:rsid w:val="00366CC5"/>
    <w:rsid w:val="00366E04"/>
    <w:rsid w:val="00367AC4"/>
    <w:rsid w:val="00370AC8"/>
    <w:rsid w:val="00370CC4"/>
    <w:rsid w:val="00371E41"/>
    <w:rsid w:val="00372C83"/>
    <w:rsid w:val="00374122"/>
    <w:rsid w:val="003748E1"/>
    <w:rsid w:val="003815C3"/>
    <w:rsid w:val="00383E75"/>
    <w:rsid w:val="00384D6F"/>
    <w:rsid w:val="003902E1"/>
    <w:rsid w:val="0039242B"/>
    <w:rsid w:val="003951BE"/>
    <w:rsid w:val="003951F7"/>
    <w:rsid w:val="00395279"/>
    <w:rsid w:val="0039765B"/>
    <w:rsid w:val="003A151A"/>
    <w:rsid w:val="003A1972"/>
    <w:rsid w:val="003A3FA0"/>
    <w:rsid w:val="003A408F"/>
    <w:rsid w:val="003A6B4D"/>
    <w:rsid w:val="003A7879"/>
    <w:rsid w:val="003A7D18"/>
    <w:rsid w:val="003B0A64"/>
    <w:rsid w:val="003B1C1C"/>
    <w:rsid w:val="003B3859"/>
    <w:rsid w:val="003B3A9C"/>
    <w:rsid w:val="003B3E16"/>
    <w:rsid w:val="003B4A74"/>
    <w:rsid w:val="003B5F71"/>
    <w:rsid w:val="003B6686"/>
    <w:rsid w:val="003B7474"/>
    <w:rsid w:val="003C1D8F"/>
    <w:rsid w:val="003C69C9"/>
    <w:rsid w:val="003D07B2"/>
    <w:rsid w:val="003D15FE"/>
    <w:rsid w:val="003D1C73"/>
    <w:rsid w:val="003D248D"/>
    <w:rsid w:val="003D3D28"/>
    <w:rsid w:val="003D5974"/>
    <w:rsid w:val="003D603A"/>
    <w:rsid w:val="003D6064"/>
    <w:rsid w:val="003D6DBC"/>
    <w:rsid w:val="003D7609"/>
    <w:rsid w:val="003E109D"/>
    <w:rsid w:val="003E10F5"/>
    <w:rsid w:val="003E1198"/>
    <w:rsid w:val="003E13DE"/>
    <w:rsid w:val="003E1A88"/>
    <w:rsid w:val="003E1AA6"/>
    <w:rsid w:val="003E254B"/>
    <w:rsid w:val="003E2990"/>
    <w:rsid w:val="003E315D"/>
    <w:rsid w:val="003E3511"/>
    <w:rsid w:val="003E6BC8"/>
    <w:rsid w:val="003E7D5C"/>
    <w:rsid w:val="003E7FEF"/>
    <w:rsid w:val="003F2F02"/>
    <w:rsid w:val="003F33F4"/>
    <w:rsid w:val="003F4D7B"/>
    <w:rsid w:val="003F6BE6"/>
    <w:rsid w:val="003F736A"/>
    <w:rsid w:val="003F7D9B"/>
    <w:rsid w:val="00401236"/>
    <w:rsid w:val="00404B80"/>
    <w:rsid w:val="00404E0B"/>
    <w:rsid w:val="0040643D"/>
    <w:rsid w:val="00407FC2"/>
    <w:rsid w:val="004112A9"/>
    <w:rsid w:val="004112FC"/>
    <w:rsid w:val="0041675D"/>
    <w:rsid w:val="004169A9"/>
    <w:rsid w:val="0042300B"/>
    <w:rsid w:val="00425A5E"/>
    <w:rsid w:val="004277D4"/>
    <w:rsid w:val="0043027D"/>
    <w:rsid w:val="00431083"/>
    <w:rsid w:val="00435DFE"/>
    <w:rsid w:val="00436109"/>
    <w:rsid w:val="0044152C"/>
    <w:rsid w:val="0044190D"/>
    <w:rsid w:val="00442BB2"/>
    <w:rsid w:val="00443503"/>
    <w:rsid w:val="0044489B"/>
    <w:rsid w:val="004453A7"/>
    <w:rsid w:val="00447EDA"/>
    <w:rsid w:val="00450F8E"/>
    <w:rsid w:val="00452177"/>
    <w:rsid w:val="00452A4E"/>
    <w:rsid w:val="00453B9A"/>
    <w:rsid w:val="00455A18"/>
    <w:rsid w:val="00462AEA"/>
    <w:rsid w:val="004635C5"/>
    <w:rsid w:val="00465FCD"/>
    <w:rsid w:val="004664B5"/>
    <w:rsid w:val="0046651B"/>
    <w:rsid w:val="00467820"/>
    <w:rsid w:val="0047056B"/>
    <w:rsid w:val="00470F5F"/>
    <w:rsid w:val="004716D1"/>
    <w:rsid w:val="004722C4"/>
    <w:rsid w:val="0047289E"/>
    <w:rsid w:val="00473BA2"/>
    <w:rsid w:val="00477CEC"/>
    <w:rsid w:val="00480C04"/>
    <w:rsid w:val="00483458"/>
    <w:rsid w:val="00483D05"/>
    <w:rsid w:val="00484780"/>
    <w:rsid w:val="004864DF"/>
    <w:rsid w:val="0049144A"/>
    <w:rsid w:val="004914D8"/>
    <w:rsid w:val="00493E15"/>
    <w:rsid w:val="004952E2"/>
    <w:rsid w:val="004A0290"/>
    <w:rsid w:val="004A4167"/>
    <w:rsid w:val="004A5830"/>
    <w:rsid w:val="004A7115"/>
    <w:rsid w:val="004A7169"/>
    <w:rsid w:val="004B0A16"/>
    <w:rsid w:val="004B0CA6"/>
    <w:rsid w:val="004B10F9"/>
    <w:rsid w:val="004B15A4"/>
    <w:rsid w:val="004B3B6E"/>
    <w:rsid w:val="004B3D18"/>
    <w:rsid w:val="004C13E7"/>
    <w:rsid w:val="004C18F0"/>
    <w:rsid w:val="004C2150"/>
    <w:rsid w:val="004C3364"/>
    <w:rsid w:val="004C6106"/>
    <w:rsid w:val="004C6CD7"/>
    <w:rsid w:val="004D052E"/>
    <w:rsid w:val="004D0570"/>
    <w:rsid w:val="004D17CB"/>
    <w:rsid w:val="004D1A60"/>
    <w:rsid w:val="004D2087"/>
    <w:rsid w:val="004D3AB7"/>
    <w:rsid w:val="004D3F48"/>
    <w:rsid w:val="004E0899"/>
    <w:rsid w:val="004E0A61"/>
    <w:rsid w:val="004E6CBC"/>
    <w:rsid w:val="004F22C5"/>
    <w:rsid w:val="004F4FE1"/>
    <w:rsid w:val="004F60BE"/>
    <w:rsid w:val="004F7BBB"/>
    <w:rsid w:val="005004FE"/>
    <w:rsid w:val="005011D7"/>
    <w:rsid w:val="005025C5"/>
    <w:rsid w:val="00502B42"/>
    <w:rsid w:val="00505E72"/>
    <w:rsid w:val="00511615"/>
    <w:rsid w:val="0051369E"/>
    <w:rsid w:val="00513C6F"/>
    <w:rsid w:val="00513D3E"/>
    <w:rsid w:val="00514CE5"/>
    <w:rsid w:val="00515A1C"/>
    <w:rsid w:val="00516CE9"/>
    <w:rsid w:val="005176E6"/>
    <w:rsid w:val="0052124F"/>
    <w:rsid w:val="00521E87"/>
    <w:rsid w:val="005220DC"/>
    <w:rsid w:val="00522AC7"/>
    <w:rsid w:val="00522ED7"/>
    <w:rsid w:val="00523571"/>
    <w:rsid w:val="005252D8"/>
    <w:rsid w:val="0053034C"/>
    <w:rsid w:val="005323E3"/>
    <w:rsid w:val="00534821"/>
    <w:rsid w:val="005355F8"/>
    <w:rsid w:val="00535FBC"/>
    <w:rsid w:val="0053615E"/>
    <w:rsid w:val="00537084"/>
    <w:rsid w:val="0053788A"/>
    <w:rsid w:val="00537D34"/>
    <w:rsid w:val="00541256"/>
    <w:rsid w:val="00542FA2"/>
    <w:rsid w:val="00544531"/>
    <w:rsid w:val="005451B1"/>
    <w:rsid w:val="00545CCC"/>
    <w:rsid w:val="00546006"/>
    <w:rsid w:val="005462A3"/>
    <w:rsid w:val="00546847"/>
    <w:rsid w:val="005475C5"/>
    <w:rsid w:val="0055081E"/>
    <w:rsid w:val="00551F62"/>
    <w:rsid w:val="00552D5B"/>
    <w:rsid w:val="0055318B"/>
    <w:rsid w:val="0055473F"/>
    <w:rsid w:val="00554CF6"/>
    <w:rsid w:val="00554D45"/>
    <w:rsid w:val="00556601"/>
    <w:rsid w:val="00556828"/>
    <w:rsid w:val="00556ECC"/>
    <w:rsid w:val="0056092F"/>
    <w:rsid w:val="00562EE1"/>
    <w:rsid w:val="00565F2F"/>
    <w:rsid w:val="005665C1"/>
    <w:rsid w:val="0056794A"/>
    <w:rsid w:val="00572BC5"/>
    <w:rsid w:val="005741B1"/>
    <w:rsid w:val="005744F8"/>
    <w:rsid w:val="005770CD"/>
    <w:rsid w:val="00577236"/>
    <w:rsid w:val="005777EB"/>
    <w:rsid w:val="00581754"/>
    <w:rsid w:val="00583397"/>
    <w:rsid w:val="0058383B"/>
    <w:rsid w:val="00584375"/>
    <w:rsid w:val="00590116"/>
    <w:rsid w:val="00594B6F"/>
    <w:rsid w:val="00595D69"/>
    <w:rsid w:val="005A2992"/>
    <w:rsid w:val="005A36EA"/>
    <w:rsid w:val="005A4050"/>
    <w:rsid w:val="005A40E9"/>
    <w:rsid w:val="005A4695"/>
    <w:rsid w:val="005A5AAA"/>
    <w:rsid w:val="005A6772"/>
    <w:rsid w:val="005A68ED"/>
    <w:rsid w:val="005A7D5C"/>
    <w:rsid w:val="005A7EE6"/>
    <w:rsid w:val="005B019A"/>
    <w:rsid w:val="005B1862"/>
    <w:rsid w:val="005B1C94"/>
    <w:rsid w:val="005B4538"/>
    <w:rsid w:val="005B6478"/>
    <w:rsid w:val="005B6CFE"/>
    <w:rsid w:val="005C1215"/>
    <w:rsid w:val="005C746E"/>
    <w:rsid w:val="005D01CE"/>
    <w:rsid w:val="005D2230"/>
    <w:rsid w:val="005D2289"/>
    <w:rsid w:val="005D44F9"/>
    <w:rsid w:val="005D6333"/>
    <w:rsid w:val="005E05CF"/>
    <w:rsid w:val="005E0E21"/>
    <w:rsid w:val="005E1973"/>
    <w:rsid w:val="005E50A3"/>
    <w:rsid w:val="005F2F0B"/>
    <w:rsid w:val="005F32FB"/>
    <w:rsid w:val="005F347D"/>
    <w:rsid w:val="005F3DC1"/>
    <w:rsid w:val="005F437C"/>
    <w:rsid w:val="005F4FB1"/>
    <w:rsid w:val="005F5AA7"/>
    <w:rsid w:val="005F5CCC"/>
    <w:rsid w:val="005F68C6"/>
    <w:rsid w:val="006002EB"/>
    <w:rsid w:val="0060091C"/>
    <w:rsid w:val="00600B39"/>
    <w:rsid w:val="00600E56"/>
    <w:rsid w:val="006013E0"/>
    <w:rsid w:val="00602036"/>
    <w:rsid w:val="006023BD"/>
    <w:rsid w:val="006035FE"/>
    <w:rsid w:val="00604E9B"/>
    <w:rsid w:val="006108A4"/>
    <w:rsid w:val="00610A59"/>
    <w:rsid w:val="00610F0E"/>
    <w:rsid w:val="00612A5A"/>
    <w:rsid w:val="00612FC0"/>
    <w:rsid w:val="006144C8"/>
    <w:rsid w:val="00615E17"/>
    <w:rsid w:val="006202FB"/>
    <w:rsid w:val="006212FF"/>
    <w:rsid w:val="00622D33"/>
    <w:rsid w:val="00623465"/>
    <w:rsid w:val="00624553"/>
    <w:rsid w:val="00625163"/>
    <w:rsid w:val="00630108"/>
    <w:rsid w:val="0063118F"/>
    <w:rsid w:val="00640CB3"/>
    <w:rsid w:val="00641590"/>
    <w:rsid w:val="00642B5A"/>
    <w:rsid w:val="00643207"/>
    <w:rsid w:val="00643B0A"/>
    <w:rsid w:val="0064440D"/>
    <w:rsid w:val="00645E3E"/>
    <w:rsid w:val="00645E73"/>
    <w:rsid w:val="00646208"/>
    <w:rsid w:val="00646718"/>
    <w:rsid w:val="00650155"/>
    <w:rsid w:val="006511D1"/>
    <w:rsid w:val="00652544"/>
    <w:rsid w:val="00653719"/>
    <w:rsid w:val="0065478D"/>
    <w:rsid w:val="006557BD"/>
    <w:rsid w:val="00656D3B"/>
    <w:rsid w:val="00656DF8"/>
    <w:rsid w:val="006573CC"/>
    <w:rsid w:val="00662846"/>
    <w:rsid w:val="006638E8"/>
    <w:rsid w:val="00664ABE"/>
    <w:rsid w:val="00665B95"/>
    <w:rsid w:val="006663AA"/>
    <w:rsid w:val="006668B2"/>
    <w:rsid w:val="00666E9C"/>
    <w:rsid w:val="00670CFE"/>
    <w:rsid w:val="00672836"/>
    <w:rsid w:val="00674481"/>
    <w:rsid w:val="00675566"/>
    <w:rsid w:val="00675770"/>
    <w:rsid w:val="00675F44"/>
    <w:rsid w:val="00676402"/>
    <w:rsid w:val="006765D8"/>
    <w:rsid w:val="00676705"/>
    <w:rsid w:val="00677B52"/>
    <w:rsid w:val="00681BA9"/>
    <w:rsid w:val="00682764"/>
    <w:rsid w:val="00683DA2"/>
    <w:rsid w:val="00686049"/>
    <w:rsid w:val="006905E6"/>
    <w:rsid w:val="00690B62"/>
    <w:rsid w:val="00693558"/>
    <w:rsid w:val="00695D1D"/>
    <w:rsid w:val="006A043D"/>
    <w:rsid w:val="006A19B2"/>
    <w:rsid w:val="006A20AE"/>
    <w:rsid w:val="006A3703"/>
    <w:rsid w:val="006A507C"/>
    <w:rsid w:val="006A58E4"/>
    <w:rsid w:val="006B0E14"/>
    <w:rsid w:val="006B2350"/>
    <w:rsid w:val="006B636F"/>
    <w:rsid w:val="006B6774"/>
    <w:rsid w:val="006B70E1"/>
    <w:rsid w:val="006C0DEA"/>
    <w:rsid w:val="006C1482"/>
    <w:rsid w:val="006C18E3"/>
    <w:rsid w:val="006C4247"/>
    <w:rsid w:val="006C46C0"/>
    <w:rsid w:val="006C4E0E"/>
    <w:rsid w:val="006C68A2"/>
    <w:rsid w:val="006C7237"/>
    <w:rsid w:val="006D08AA"/>
    <w:rsid w:val="006D3245"/>
    <w:rsid w:val="006D431B"/>
    <w:rsid w:val="006D4C94"/>
    <w:rsid w:val="006D5819"/>
    <w:rsid w:val="006E1F1C"/>
    <w:rsid w:val="006E25D5"/>
    <w:rsid w:val="006E576F"/>
    <w:rsid w:val="006E600E"/>
    <w:rsid w:val="006E7894"/>
    <w:rsid w:val="006E7A3D"/>
    <w:rsid w:val="006E7B7A"/>
    <w:rsid w:val="006F2F2D"/>
    <w:rsid w:val="006F4E9C"/>
    <w:rsid w:val="006F6222"/>
    <w:rsid w:val="007016FC"/>
    <w:rsid w:val="007035B6"/>
    <w:rsid w:val="007066BB"/>
    <w:rsid w:val="007075AF"/>
    <w:rsid w:val="00710C70"/>
    <w:rsid w:val="007152F6"/>
    <w:rsid w:val="00715E37"/>
    <w:rsid w:val="007174BE"/>
    <w:rsid w:val="007245C1"/>
    <w:rsid w:val="00726273"/>
    <w:rsid w:val="0072693B"/>
    <w:rsid w:val="007279EF"/>
    <w:rsid w:val="00730D7C"/>
    <w:rsid w:val="00731AA6"/>
    <w:rsid w:val="00731DE7"/>
    <w:rsid w:val="00734073"/>
    <w:rsid w:val="007349E1"/>
    <w:rsid w:val="007400F4"/>
    <w:rsid w:val="007420DA"/>
    <w:rsid w:val="00743B17"/>
    <w:rsid w:val="007472E1"/>
    <w:rsid w:val="00747AC6"/>
    <w:rsid w:val="00747C84"/>
    <w:rsid w:val="00750058"/>
    <w:rsid w:val="00751362"/>
    <w:rsid w:val="007519F4"/>
    <w:rsid w:val="0075407B"/>
    <w:rsid w:val="007547E5"/>
    <w:rsid w:val="00756471"/>
    <w:rsid w:val="007568D6"/>
    <w:rsid w:val="00757D56"/>
    <w:rsid w:val="00761770"/>
    <w:rsid w:val="007627D0"/>
    <w:rsid w:val="00763279"/>
    <w:rsid w:val="00764B77"/>
    <w:rsid w:val="00765896"/>
    <w:rsid w:val="0076645C"/>
    <w:rsid w:val="00770E22"/>
    <w:rsid w:val="007716B8"/>
    <w:rsid w:val="00774053"/>
    <w:rsid w:val="00774A8D"/>
    <w:rsid w:val="00777A7C"/>
    <w:rsid w:val="00781D0F"/>
    <w:rsid w:val="00782C47"/>
    <w:rsid w:val="007846E8"/>
    <w:rsid w:val="007912CA"/>
    <w:rsid w:val="0079321A"/>
    <w:rsid w:val="00794357"/>
    <w:rsid w:val="0079466C"/>
    <w:rsid w:val="0079486B"/>
    <w:rsid w:val="007951FE"/>
    <w:rsid w:val="007A0203"/>
    <w:rsid w:val="007A02F2"/>
    <w:rsid w:val="007A1D57"/>
    <w:rsid w:val="007A2892"/>
    <w:rsid w:val="007A5D2A"/>
    <w:rsid w:val="007A6515"/>
    <w:rsid w:val="007B0B15"/>
    <w:rsid w:val="007B3A93"/>
    <w:rsid w:val="007B4128"/>
    <w:rsid w:val="007B521C"/>
    <w:rsid w:val="007C07AE"/>
    <w:rsid w:val="007C0B05"/>
    <w:rsid w:val="007C415B"/>
    <w:rsid w:val="007C42A5"/>
    <w:rsid w:val="007C7129"/>
    <w:rsid w:val="007C7B2B"/>
    <w:rsid w:val="007D025C"/>
    <w:rsid w:val="007D0333"/>
    <w:rsid w:val="007D0E78"/>
    <w:rsid w:val="007D1DE6"/>
    <w:rsid w:val="007D2EE2"/>
    <w:rsid w:val="007D3B15"/>
    <w:rsid w:val="007D51A4"/>
    <w:rsid w:val="007D5424"/>
    <w:rsid w:val="007D7C4E"/>
    <w:rsid w:val="007E0B78"/>
    <w:rsid w:val="007E1C2E"/>
    <w:rsid w:val="007E455C"/>
    <w:rsid w:val="007E47D2"/>
    <w:rsid w:val="007E6241"/>
    <w:rsid w:val="007E7C65"/>
    <w:rsid w:val="007F0221"/>
    <w:rsid w:val="007F41C6"/>
    <w:rsid w:val="007F5174"/>
    <w:rsid w:val="007F57EF"/>
    <w:rsid w:val="007F62B8"/>
    <w:rsid w:val="007F717D"/>
    <w:rsid w:val="007F7336"/>
    <w:rsid w:val="008008F7"/>
    <w:rsid w:val="00801B4F"/>
    <w:rsid w:val="0080303D"/>
    <w:rsid w:val="008039E4"/>
    <w:rsid w:val="00805521"/>
    <w:rsid w:val="0080582C"/>
    <w:rsid w:val="00806850"/>
    <w:rsid w:val="008071A2"/>
    <w:rsid w:val="00810208"/>
    <w:rsid w:val="00811FE6"/>
    <w:rsid w:val="008126F3"/>
    <w:rsid w:val="00813E91"/>
    <w:rsid w:val="0081426A"/>
    <w:rsid w:val="0081453F"/>
    <w:rsid w:val="00814CE3"/>
    <w:rsid w:val="00816F78"/>
    <w:rsid w:val="00817922"/>
    <w:rsid w:val="00817958"/>
    <w:rsid w:val="00820F51"/>
    <w:rsid w:val="00821F5C"/>
    <w:rsid w:val="00824C56"/>
    <w:rsid w:val="00825869"/>
    <w:rsid w:val="00825FFD"/>
    <w:rsid w:val="00827CD5"/>
    <w:rsid w:val="00832831"/>
    <w:rsid w:val="00833954"/>
    <w:rsid w:val="00835D22"/>
    <w:rsid w:val="00840AE2"/>
    <w:rsid w:val="008445A4"/>
    <w:rsid w:val="00845A9F"/>
    <w:rsid w:val="00847385"/>
    <w:rsid w:val="00847AFF"/>
    <w:rsid w:val="00850639"/>
    <w:rsid w:val="0085068E"/>
    <w:rsid w:val="008506C9"/>
    <w:rsid w:val="00850FCB"/>
    <w:rsid w:val="0085614E"/>
    <w:rsid w:val="00861C8D"/>
    <w:rsid w:val="00863E97"/>
    <w:rsid w:val="008677B0"/>
    <w:rsid w:val="0087212F"/>
    <w:rsid w:val="008725DD"/>
    <w:rsid w:val="008732D4"/>
    <w:rsid w:val="008742D3"/>
    <w:rsid w:val="00874F00"/>
    <w:rsid w:val="008755F7"/>
    <w:rsid w:val="00881BB7"/>
    <w:rsid w:val="00882709"/>
    <w:rsid w:val="0088737A"/>
    <w:rsid w:val="00890F07"/>
    <w:rsid w:val="00891D81"/>
    <w:rsid w:val="00893EDF"/>
    <w:rsid w:val="0089457F"/>
    <w:rsid w:val="00896AE9"/>
    <w:rsid w:val="00897290"/>
    <w:rsid w:val="008A0B40"/>
    <w:rsid w:val="008A0E1E"/>
    <w:rsid w:val="008A2843"/>
    <w:rsid w:val="008A70A6"/>
    <w:rsid w:val="008A7308"/>
    <w:rsid w:val="008A733C"/>
    <w:rsid w:val="008B00B3"/>
    <w:rsid w:val="008B18AC"/>
    <w:rsid w:val="008B30B3"/>
    <w:rsid w:val="008B691B"/>
    <w:rsid w:val="008B7934"/>
    <w:rsid w:val="008B79DF"/>
    <w:rsid w:val="008B7A30"/>
    <w:rsid w:val="008C0DDB"/>
    <w:rsid w:val="008C14E2"/>
    <w:rsid w:val="008C16E5"/>
    <w:rsid w:val="008C229C"/>
    <w:rsid w:val="008C296F"/>
    <w:rsid w:val="008C3304"/>
    <w:rsid w:val="008C333B"/>
    <w:rsid w:val="008C4664"/>
    <w:rsid w:val="008C675F"/>
    <w:rsid w:val="008C7461"/>
    <w:rsid w:val="008D280C"/>
    <w:rsid w:val="008D2C3E"/>
    <w:rsid w:val="008D2E21"/>
    <w:rsid w:val="008D3F15"/>
    <w:rsid w:val="008D4020"/>
    <w:rsid w:val="008D49F0"/>
    <w:rsid w:val="008D690F"/>
    <w:rsid w:val="008D7CCB"/>
    <w:rsid w:val="008E0250"/>
    <w:rsid w:val="008E10C6"/>
    <w:rsid w:val="008E1CCF"/>
    <w:rsid w:val="008E251B"/>
    <w:rsid w:val="008E3C76"/>
    <w:rsid w:val="008E3DA2"/>
    <w:rsid w:val="008E4ED8"/>
    <w:rsid w:val="008E557E"/>
    <w:rsid w:val="008E6AB1"/>
    <w:rsid w:val="008F09F5"/>
    <w:rsid w:val="008F5B91"/>
    <w:rsid w:val="0090054D"/>
    <w:rsid w:val="00902B98"/>
    <w:rsid w:val="0090443E"/>
    <w:rsid w:val="009048B6"/>
    <w:rsid w:val="00904E71"/>
    <w:rsid w:val="009063AC"/>
    <w:rsid w:val="00906FAF"/>
    <w:rsid w:val="0090715F"/>
    <w:rsid w:val="00912333"/>
    <w:rsid w:val="00913A0D"/>
    <w:rsid w:val="00913D2B"/>
    <w:rsid w:val="00913D5A"/>
    <w:rsid w:val="00915985"/>
    <w:rsid w:val="0091609C"/>
    <w:rsid w:val="009171D1"/>
    <w:rsid w:val="009224E0"/>
    <w:rsid w:val="0092585E"/>
    <w:rsid w:val="00925EF9"/>
    <w:rsid w:val="00925FC7"/>
    <w:rsid w:val="00926025"/>
    <w:rsid w:val="00926662"/>
    <w:rsid w:val="009302EC"/>
    <w:rsid w:val="00930E67"/>
    <w:rsid w:val="00933536"/>
    <w:rsid w:val="00934CF8"/>
    <w:rsid w:val="00934E33"/>
    <w:rsid w:val="00935551"/>
    <w:rsid w:val="00940F18"/>
    <w:rsid w:val="009450B5"/>
    <w:rsid w:val="00945AD1"/>
    <w:rsid w:val="00952E05"/>
    <w:rsid w:val="00953EB6"/>
    <w:rsid w:val="00953FE9"/>
    <w:rsid w:val="00955095"/>
    <w:rsid w:val="00955810"/>
    <w:rsid w:val="0095784E"/>
    <w:rsid w:val="009609A2"/>
    <w:rsid w:val="00961A52"/>
    <w:rsid w:val="00962098"/>
    <w:rsid w:val="009625D8"/>
    <w:rsid w:val="009631CB"/>
    <w:rsid w:val="0096418C"/>
    <w:rsid w:val="009647EB"/>
    <w:rsid w:val="00964EA7"/>
    <w:rsid w:val="00966819"/>
    <w:rsid w:val="00966893"/>
    <w:rsid w:val="00967768"/>
    <w:rsid w:val="00967DB7"/>
    <w:rsid w:val="009719B6"/>
    <w:rsid w:val="00974361"/>
    <w:rsid w:val="00974466"/>
    <w:rsid w:val="00974666"/>
    <w:rsid w:val="00974952"/>
    <w:rsid w:val="009750B1"/>
    <w:rsid w:val="00975306"/>
    <w:rsid w:val="00976018"/>
    <w:rsid w:val="00980309"/>
    <w:rsid w:val="009811E5"/>
    <w:rsid w:val="0098159D"/>
    <w:rsid w:val="0098359C"/>
    <w:rsid w:val="00983BC0"/>
    <w:rsid w:val="0098417C"/>
    <w:rsid w:val="00984401"/>
    <w:rsid w:val="00984919"/>
    <w:rsid w:val="00990008"/>
    <w:rsid w:val="009916AB"/>
    <w:rsid w:val="00992CBF"/>
    <w:rsid w:val="009934F7"/>
    <w:rsid w:val="00993552"/>
    <w:rsid w:val="00994131"/>
    <w:rsid w:val="00994780"/>
    <w:rsid w:val="00997FA2"/>
    <w:rsid w:val="009A3BF7"/>
    <w:rsid w:val="009A4AE6"/>
    <w:rsid w:val="009A4E33"/>
    <w:rsid w:val="009A5BA1"/>
    <w:rsid w:val="009B031E"/>
    <w:rsid w:val="009B1629"/>
    <w:rsid w:val="009B3C61"/>
    <w:rsid w:val="009B4A04"/>
    <w:rsid w:val="009C055D"/>
    <w:rsid w:val="009C2B45"/>
    <w:rsid w:val="009C467D"/>
    <w:rsid w:val="009C57DB"/>
    <w:rsid w:val="009C5A62"/>
    <w:rsid w:val="009C5A78"/>
    <w:rsid w:val="009C65E5"/>
    <w:rsid w:val="009C6E39"/>
    <w:rsid w:val="009D0C0C"/>
    <w:rsid w:val="009D0F37"/>
    <w:rsid w:val="009D2A2B"/>
    <w:rsid w:val="009E0E2B"/>
    <w:rsid w:val="009E1522"/>
    <w:rsid w:val="009E25C4"/>
    <w:rsid w:val="009E26E1"/>
    <w:rsid w:val="009E2ABF"/>
    <w:rsid w:val="009E3103"/>
    <w:rsid w:val="009E5A7E"/>
    <w:rsid w:val="009E5AAD"/>
    <w:rsid w:val="009F14F5"/>
    <w:rsid w:val="009F1558"/>
    <w:rsid w:val="009F1F9C"/>
    <w:rsid w:val="009F3005"/>
    <w:rsid w:val="009F39D1"/>
    <w:rsid w:val="009F4A40"/>
    <w:rsid w:val="009F5817"/>
    <w:rsid w:val="009F6161"/>
    <w:rsid w:val="009F75F3"/>
    <w:rsid w:val="009F7B85"/>
    <w:rsid w:val="00A004F1"/>
    <w:rsid w:val="00A01335"/>
    <w:rsid w:val="00A01544"/>
    <w:rsid w:val="00A02D82"/>
    <w:rsid w:val="00A103F3"/>
    <w:rsid w:val="00A125FE"/>
    <w:rsid w:val="00A1306E"/>
    <w:rsid w:val="00A14F14"/>
    <w:rsid w:val="00A15A23"/>
    <w:rsid w:val="00A242D6"/>
    <w:rsid w:val="00A24466"/>
    <w:rsid w:val="00A2577F"/>
    <w:rsid w:val="00A266A3"/>
    <w:rsid w:val="00A31642"/>
    <w:rsid w:val="00A3302B"/>
    <w:rsid w:val="00A34842"/>
    <w:rsid w:val="00A36527"/>
    <w:rsid w:val="00A41E0E"/>
    <w:rsid w:val="00A443D0"/>
    <w:rsid w:val="00A443D6"/>
    <w:rsid w:val="00A455D3"/>
    <w:rsid w:val="00A45B7B"/>
    <w:rsid w:val="00A478A2"/>
    <w:rsid w:val="00A508F2"/>
    <w:rsid w:val="00A52363"/>
    <w:rsid w:val="00A52EE3"/>
    <w:rsid w:val="00A5308F"/>
    <w:rsid w:val="00A53FCC"/>
    <w:rsid w:val="00A544AE"/>
    <w:rsid w:val="00A55421"/>
    <w:rsid w:val="00A57D1C"/>
    <w:rsid w:val="00A57F7D"/>
    <w:rsid w:val="00A57FB4"/>
    <w:rsid w:val="00A607CD"/>
    <w:rsid w:val="00A61D77"/>
    <w:rsid w:val="00A62B62"/>
    <w:rsid w:val="00A62CBD"/>
    <w:rsid w:val="00A7081C"/>
    <w:rsid w:val="00A71A7F"/>
    <w:rsid w:val="00A720AD"/>
    <w:rsid w:val="00A73A86"/>
    <w:rsid w:val="00A77E06"/>
    <w:rsid w:val="00A82D4D"/>
    <w:rsid w:val="00A8397B"/>
    <w:rsid w:val="00A842CA"/>
    <w:rsid w:val="00A84962"/>
    <w:rsid w:val="00A8562E"/>
    <w:rsid w:val="00A91EB1"/>
    <w:rsid w:val="00A92ACB"/>
    <w:rsid w:val="00A938C9"/>
    <w:rsid w:val="00A954BA"/>
    <w:rsid w:val="00A97D5A"/>
    <w:rsid w:val="00AA2093"/>
    <w:rsid w:val="00AA2B56"/>
    <w:rsid w:val="00AB02C0"/>
    <w:rsid w:val="00AB08BA"/>
    <w:rsid w:val="00AB18A7"/>
    <w:rsid w:val="00AB4860"/>
    <w:rsid w:val="00AC19E0"/>
    <w:rsid w:val="00AC1B6B"/>
    <w:rsid w:val="00AC1F52"/>
    <w:rsid w:val="00AC220E"/>
    <w:rsid w:val="00AC35C3"/>
    <w:rsid w:val="00AC38A3"/>
    <w:rsid w:val="00AC43C6"/>
    <w:rsid w:val="00AC4DF9"/>
    <w:rsid w:val="00AC4E35"/>
    <w:rsid w:val="00AC6BB4"/>
    <w:rsid w:val="00AC761A"/>
    <w:rsid w:val="00AD0C84"/>
    <w:rsid w:val="00AD141B"/>
    <w:rsid w:val="00AD26F9"/>
    <w:rsid w:val="00AD2CF7"/>
    <w:rsid w:val="00AD2FA7"/>
    <w:rsid w:val="00AD3742"/>
    <w:rsid w:val="00AD4D7D"/>
    <w:rsid w:val="00AD5134"/>
    <w:rsid w:val="00AD6F8E"/>
    <w:rsid w:val="00AE189C"/>
    <w:rsid w:val="00AE1A4A"/>
    <w:rsid w:val="00AE268A"/>
    <w:rsid w:val="00AE289A"/>
    <w:rsid w:val="00AE3E39"/>
    <w:rsid w:val="00AF0581"/>
    <w:rsid w:val="00AF1EE8"/>
    <w:rsid w:val="00AF4969"/>
    <w:rsid w:val="00AF4F27"/>
    <w:rsid w:val="00B00330"/>
    <w:rsid w:val="00B00557"/>
    <w:rsid w:val="00B0079A"/>
    <w:rsid w:val="00B00874"/>
    <w:rsid w:val="00B03D76"/>
    <w:rsid w:val="00B067C2"/>
    <w:rsid w:val="00B12121"/>
    <w:rsid w:val="00B13D3B"/>
    <w:rsid w:val="00B1524C"/>
    <w:rsid w:val="00B1597A"/>
    <w:rsid w:val="00B16436"/>
    <w:rsid w:val="00B20E0E"/>
    <w:rsid w:val="00B228B1"/>
    <w:rsid w:val="00B24431"/>
    <w:rsid w:val="00B248F3"/>
    <w:rsid w:val="00B2504C"/>
    <w:rsid w:val="00B26A25"/>
    <w:rsid w:val="00B311FB"/>
    <w:rsid w:val="00B32A48"/>
    <w:rsid w:val="00B342DF"/>
    <w:rsid w:val="00B346AF"/>
    <w:rsid w:val="00B35A80"/>
    <w:rsid w:val="00B37992"/>
    <w:rsid w:val="00B40731"/>
    <w:rsid w:val="00B42B26"/>
    <w:rsid w:val="00B44166"/>
    <w:rsid w:val="00B44309"/>
    <w:rsid w:val="00B4532D"/>
    <w:rsid w:val="00B455A5"/>
    <w:rsid w:val="00B459BF"/>
    <w:rsid w:val="00B45B08"/>
    <w:rsid w:val="00B46017"/>
    <w:rsid w:val="00B46CF8"/>
    <w:rsid w:val="00B5128B"/>
    <w:rsid w:val="00B51E7B"/>
    <w:rsid w:val="00B51F4C"/>
    <w:rsid w:val="00B53B0F"/>
    <w:rsid w:val="00B54B45"/>
    <w:rsid w:val="00B60672"/>
    <w:rsid w:val="00B61C3D"/>
    <w:rsid w:val="00B63931"/>
    <w:rsid w:val="00B641D9"/>
    <w:rsid w:val="00B64290"/>
    <w:rsid w:val="00B64EC0"/>
    <w:rsid w:val="00B64EE9"/>
    <w:rsid w:val="00B7107C"/>
    <w:rsid w:val="00B71142"/>
    <w:rsid w:val="00B736CB"/>
    <w:rsid w:val="00B73996"/>
    <w:rsid w:val="00B73A44"/>
    <w:rsid w:val="00B74AF6"/>
    <w:rsid w:val="00B81C80"/>
    <w:rsid w:val="00B83DBC"/>
    <w:rsid w:val="00B8511B"/>
    <w:rsid w:val="00B85AB6"/>
    <w:rsid w:val="00B85F0C"/>
    <w:rsid w:val="00B86A6A"/>
    <w:rsid w:val="00B86AB7"/>
    <w:rsid w:val="00B87F22"/>
    <w:rsid w:val="00B905B3"/>
    <w:rsid w:val="00B9085D"/>
    <w:rsid w:val="00B94A9D"/>
    <w:rsid w:val="00B94C0F"/>
    <w:rsid w:val="00B94C24"/>
    <w:rsid w:val="00B954E0"/>
    <w:rsid w:val="00B957D2"/>
    <w:rsid w:val="00B95B76"/>
    <w:rsid w:val="00B96F3A"/>
    <w:rsid w:val="00BA0907"/>
    <w:rsid w:val="00BA32F8"/>
    <w:rsid w:val="00BA3D9F"/>
    <w:rsid w:val="00BA5618"/>
    <w:rsid w:val="00BA5D32"/>
    <w:rsid w:val="00BA65EE"/>
    <w:rsid w:val="00BA726F"/>
    <w:rsid w:val="00BB09AE"/>
    <w:rsid w:val="00BB1EAF"/>
    <w:rsid w:val="00BB478D"/>
    <w:rsid w:val="00BB4FF6"/>
    <w:rsid w:val="00BB5C45"/>
    <w:rsid w:val="00BB6042"/>
    <w:rsid w:val="00BB6045"/>
    <w:rsid w:val="00BB6BE7"/>
    <w:rsid w:val="00BC026E"/>
    <w:rsid w:val="00BC32FA"/>
    <w:rsid w:val="00BC5712"/>
    <w:rsid w:val="00BC696A"/>
    <w:rsid w:val="00BC6BBF"/>
    <w:rsid w:val="00BC6C68"/>
    <w:rsid w:val="00BC7081"/>
    <w:rsid w:val="00BD2882"/>
    <w:rsid w:val="00BD2BAC"/>
    <w:rsid w:val="00BD3592"/>
    <w:rsid w:val="00BD3753"/>
    <w:rsid w:val="00BD3B29"/>
    <w:rsid w:val="00BD5598"/>
    <w:rsid w:val="00BD6235"/>
    <w:rsid w:val="00BE0826"/>
    <w:rsid w:val="00BE136F"/>
    <w:rsid w:val="00BE5D49"/>
    <w:rsid w:val="00BE713A"/>
    <w:rsid w:val="00BF0049"/>
    <w:rsid w:val="00BF0064"/>
    <w:rsid w:val="00BF0A8F"/>
    <w:rsid w:val="00BF5400"/>
    <w:rsid w:val="00BF5C53"/>
    <w:rsid w:val="00BF7B43"/>
    <w:rsid w:val="00C00194"/>
    <w:rsid w:val="00C02317"/>
    <w:rsid w:val="00C02E41"/>
    <w:rsid w:val="00C067D7"/>
    <w:rsid w:val="00C0691C"/>
    <w:rsid w:val="00C06ECD"/>
    <w:rsid w:val="00C154F1"/>
    <w:rsid w:val="00C15EE8"/>
    <w:rsid w:val="00C17B8B"/>
    <w:rsid w:val="00C23077"/>
    <w:rsid w:val="00C25D1D"/>
    <w:rsid w:val="00C33215"/>
    <w:rsid w:val="00C3638A"/>
    <w:rsid w:val="00C37227"/>
    <w:rsid w:val="00C41233"/>
    <w:rsid w:val="00C42317"/>
    <w:rsid w:val="00C44177"/>
    <w:rsid w:val="00C46620"/>
    <w:rsid w:val="00C4695A"/>
    <w:rsid w:val="00C469EE"/>
    <w:rsid w:val="00C50F26"/>
    <w:rsid w:val="00C5133A"/>
    <w:rsid w:val="00C55B26"/>
    <w:rsid w:val="00C56C01"/>
    <w:rsid w:val="00C60242"/>
    <w:rsid w:val="00C60D08"/>
    <w:rsid w:val="00C61547"/>
    <w:rsid w:val="00C62863"/>
    <w:rsid w:val="00C63810"/>
    <w:rsid w:val="00C652D2"/>
    <w:rsid w:val="00C658D3"/>
    <w:rsid w:val="00C66629"/>
    <w:rsid w:val="00C678CF"/>
    <w:rsid w:val="00C67A0D"/>
    <w:rsid w:val="00C67D56"/>
    <w:rsid w:val="00C70047"/>
    <w:rsid w:val="00C73572"/>
    <w:rsid w:val="00C747B8"/>
    <w:rsid w:val="00C75894"/>
    <w:rsid w:val="00C75A2B"/>
    <w:rsid w:val="00C767A7"/>
    <w:rsid w:val="00C774D6"/>
    <w:rsid w:val="00C7767B"/>
    <w:rsid w:val="00C776EA"/>
    <w:rsid w:val="00C8224F"/>
    <w:rsid w:val="00C829CA"/>
    <w:rsid w:val="00C83FFA"/>
    <w:rsid w:val="00C84C80"/>
    <w:rsid w:val="00C85CA3"/>
    <w:rsid w:val="00C86046"/>
    <w:rsid w:val="00C862C2"/>
    <w:rsid w:val="00C916D0"/>
    <w:rsid w:val="00C91AFD"/>
    <w:rsid w:val="00C92C0B"/>
    <w:rsid w:val="00C950D8"/>
    <w:rsid w:val="00C9628A"/>
    <w:rsid w:val="00C9690D"/>
    <w:rsid w:val="00CA0948"/>
    <w:rsid w:val="00CA271E"/>
    <w:rsid w:val="00CA5FBF"/>
    <w:rsid w:val="00CA6E56"/>
    <w:rsid w:val="00CA7CF3"/>
    <w:rsid w:val="00CB1059"/>
    <w:rsid w:val="00CB1307"/>
    <w:rsid w:val="00CB1D4E"/>
    <w:rsid w:val="00CB2538"/>
    <w:rsid w:val="00CB3CD9"/>
    <w:rsid w:val="00CB4B09"/>
    <w:rsid w:val="00CB5223"/>
    <w:rsid w:val="00CB707E"/>
    <w:rsid w:val="00CC09AA"/>
    <w:rsid w:val="00CC1DE1"/>
    <w:rsid w:val="00CC537A"/>
    <w:rsid w:val="00CC6636"/>
    <w:rsid w:val="00CC6A57"/>
    <w:rsid w:val="00CC79E7"/>
    <w:rsid w:val="00CC7EB6"/>
    <w:rsid w:val="00CC7FB1"/>
    <w:rsid w:val="00CD1A83"/>
    <w:rsid w:val="00CD2540"/>
    <w:rsid w:val="00CD43AF"/>
    <w:rsid w:val="00CD5583"/>
    <w:rsid w:val="00CD5A27"/>
    <w:rsid w:val="00CD676D"/>
    <w:rsid w:val="00CE242A"/>
    <w:rsid w:val="00CE2A5B"/>
    <w:rsid w:val="00CE34A9"/>
    <w:rsid w:val="00CF0DA5"/>
    <w:rsid w:val="00CF1457"/>
    <w:rsid w:val="00CF2A7B"/>
    <w:rsid w:val="00CF46B3"/>
    <w:rsid w:val="00CF5055"/>
    <w:rsid w:val="00CF548B"/>
    <w:rsid w:val="00CF59C7"/>
    <w:rsid w:val="00CF5ADC"/>
    <w:rsid w:val="00CF5ECB"/>
    <w:rsid w:val="00CF6077"/>
    <w:rsid w:val="00CF7D10"/>
    <w:rsid w:val="00D00E37"/>
    <w:rsid w:val="00D017F4"/>
    <w:rsid w:val="00D02649"/>
    <w:rsid w:val="00D030EA"/>
    <w:rsid w:val="00D03DC1"/>
    <w:rsid w:val="00D04664"/>
    <w:rsid w:val="00D052F4"/>
    <w:rsid w:val="00D118DE"/>
    <w:rsid w:val="00D141B8"/>
    <w:rsid w:val="00D14486"/>
    <w:rsid w:val="00D14A96"/>
    <w:rsid w:val="00D14B1C"/>
    <w:rsid w:val="00D14E85"/>
    <w:rsid w:val="00D154E5"/>
    <w:rsid w:val="00D1605B"/>
    <w:rsid w:val="00D16B83"/>
    <w:rsid w:val="00D17735"/>
    <w:rsid w:val="00D17A7A"/>
    <w:rsid w:val="00D209F1"/>
    <w:rsid w:val="00D20B9D"/>
    <w:rsid w:val="00D20DBE"/>
    <w:rsid w:val="00D21498"/>
    <w:rsid w:val="00D21E1C"/>
    <w:rsid w:val="00D239AE"/>
    <w:rsid w:val="00D304A2"/>
    <w:rsid w:val="00D30D7A"/>
    <w:rsid w:val="00D31EA5"/>
    <w:rsid w:val="00D33127"/>
    <w:rsid w:val="00D35C2B"/>
    <w:rsid w:val="00D36E55"/>
    <w:rsid w:val="00D407C7"/>
    <w:rsid w:val="00D40B95"/>
    <w:rsid w:val="00D40FFA"/>
    <w:rsid w:val="00D4196A"/>
    <w:rsid w:val="00D42DD3"/>
    <w:rsid w:val="00D43790"/>
    <w:rsid w:val="00D4415E"/>
    <w:rsid w:val="00D44174"/>
    <w:rsid w:val="00D446AA"/>
    <w:rsid w:val="00D56E22"/>
    <w:rsid w:val="00D57936"/>
    <w:rsid w:val="00D61DA9"/>
    <w:rsid w:val="00D62383"/>
    <w:rsid w:val="00D62A68"/>
    <w:rsid w:val="00D63A81"/>
    <w:rsid w:val="00D6506B"/>
    <w:rsid w:val="00D65980"/>
    <w:rsid w:val="00D66D9D"/>
    <w:rsid w:val="00D67854"/>
    <w:rsid w:val="00D701CB"/>
    <w:rsid w:val="00D70B87"/>
    <w:rsid w:val="00D70EBA"/>
    <w:rsid w:val="00D712D8"/>
    <w:rsid w:val="00D73C18"/>
    <w:rsid w:val="00D73EEF"/>
    <w:rsid w:val="00D75B2C"/>
    <w:rsid w:val="00D774D6"/>
    <w:rsid w:val="00D775BA"/>
    <w:rsid w:val="00D81F3D"/>
    <w:rsid w:val="00D821C0"/>
    <w:rsid w:val="00D82DC8"/>
    <w:rsid w:val="00D83CF1"/>
    <w:rsid w:val="00D85683"/>
    <w:rsid w:val="00D85733"/>
    <w:rsid w:val="00D91E20"/>
    <w:rsid w:val="00D92ED1"/>
    <w:rsid w:val="00D941EA"/>
    <w:rsid w:val="00D974C9"/>
    <w:rsid w:val="00DA087F"/>
    <w:rsid w:val="00DA528C"/>
    <w:rsid w:val="00DA55E7"/>
    <w:rsid w:val="00DA5F0C"/>
    <w:rsid w:val="00DA6F78"/>
    <w:rsid w:val="00DA79FB"/>
    <w:rsid w:val="00DA7E11"/>
    <w:rsid w:val="00DB58D3"/>
    <w:rsid w:val="00DB6120"/>
    <w:rsid w:val="00DB6430"/>
    <w:rsid w:val="00DB693B"/>
    <w:rsid w:val="00DB6FD4"/>
    <w:rsid w:val="00DC10DB"/>
    <w:rsid w:val="00DC1D6B"/>
    <w:rsid w:val="00DC4278"/>
    <w:rsid w:val="00DC4737"/>
    <w:rsid w:val="00DC47DE"/>
    <w:rsid w:val="00DC5218"/>
    <w:rsid w:val="00DC5428"/>
    <w:rsid w:val="00DC5909"/>
    <w:rsid w:val="00DD141A"/>
    <w:rsid w:val="00DD7B1F"/>
    <w:rsid w:val="00DE19A3"/>
    <w:rsid w:val="00DE4DF3"/>
    <w:rsid w:val="00DE50E3"/>
    <w:rsid w:val="00DE6C31"/>
    <w:rsid w:val="00DE6F1E"/>
    <w:rsid w:val="00DE7F67"/>
    <w:rsid w:val="00DF1AF6"/>
    <w:rsid w:val="00DF2593"/>
    <w:rsid w:val="00DF3016"/>
    <w:rsid w:val="00DF34A7"/>
    <w:rsid w:val="00DF447F"/>
    <w:rsid w:val="00DF4BBF"/>
    <w:rsid w:val="00DF5902"/>
    <w:rsid w:val="00E01DF4"/>
    <w:rsid w:val="00E02384"/>
    <w:rsid w:val="00E02DB8"/>
    <w:rsid w:val="00E0323B"/>
    <w:rsid w:val="00E03742"/>
    <w:rsid w:val="00E04A69"/>
    <w:rsid w:val="00E0577D"/>
    <w:rsid w:val="00E07533"/>
    <w:rsid w:val="00E1065A"/>
    <w:rsid w:val="00E12D1C"/>
    <w:rsid w:val="00E13070"/>
    <w:rsid w:val="00E13EC6"/>
    <w:rsid w:val="00E153C1"/>
    <w:rsid w:val="00E157C2"/>
    <w:rsid w:val="00E16031"/>
    <w:rsid w:val="00E21D52"/>
    <w:rsid w:val="00E22131"/>
    <w:rsid w:val="00E221AA"/>
    <w:rsid w:val="00E229A6"/>
    <w:rsid w:val="00E24F1F"/>
    <w:rsid w:val="00E258C6"/>
    <w:rsid w:val="00E30058"/>
    <w:rsid w:val="00E32986"/>
    <w:rsid w:val="00E34AD5"/>
    <w:rsid w:val="00E358A8"/>
    <w:rsid w:val="00E35C06"/>
    <w:rsid w:val="00E35C42"/>
    <w:rsid w:val="00E35FD8"/>
    <w:rsid w:val="00E362BA"/>
    <w:rsid w:val="00E37A8D"/>
    <w:rsid w:val="00E407CB"/>
    <w:rsid w:val="00E40BE7"/>
    <w:rsid w:val="00E41450"/>
    <w:rsid w:val="00E4234E"/>
    <w:rsid w:val="00E43FDB"/>
    <w:rsid w:val="00E44F90"/>
    <w:rsid w:val="00E45232"/>
    <w:rsid w:val="00E46B03"/>
    <w:rsid w:val="00E50232"/>
    <w:rsid w:val="00E52A6B"/>
    <w:rsid w:val="00E53769"/>
    <w:rsid w:val="00E54CBC"/>
    <w:rsid w:val="00E551D2"/>
    <w:rsid w:val="00E61F01"/>
    <w:rsid w:val="00E61F06"/>
    <w:rsid w:val="00E62585"/>
    <w:rsid w:val="00E64806"/>
    <w:rsid w:val="00E65FD2"/>
    <w:rsid w:val="00E6735C"/>
    <w:rsid w:val="00E71310"/>
    <w:rsid w:val="00E72A24"/>
    <w:rsid w:val="00E750D3"/>
    <w:rsid w:val="00E76073"/>
    <w:rsid w:val="00E80162"/>
    <w:rsid w:val="00E844B3"/>
    <w:rsid w:val="00E86C29"/>
    <w:rsid w:val="00E901ED"/>
    <w:rsid w:val="00E905CB"/>
    <w:rsid w:val="00E906FF"/>
    <w:rsid w:val="00E913AF"/>
    <w:rsid w:val="00E91F6B"/>
    <w:rsid w:val="00E93C34"/>
    <w:rsid w:val="00E95D4E"/>
    <w:rsid w:val="00E96B81"/>
    <w:rsid w:val="00E97886"/>
    <w:rsid w:val="00EA13EF"/>
    <w:rsid w:val="00EA2AA8"/>
    <w:rsid w:val="00EA411A"/>
    <w:rsid w:val="00EA4295"/>
    <w:rsid w:val="00EA480A"/>
    <w:rsid w:val="00EA61DC"/>
    <w:rsid w:val="00EA6C88"/>
    <w:rsid w:val="00EA6F96"/>
    <w:rsid w:val="00EB0A08"/>
    <w:rsid w:val="00EB2631"/>
    <w:rsid w:val="00EB2844"/>
    <w:rsid w:val="00EB3F67"/>
    <w:rsid w:val="00EB6E64"/>
    <w:rsid w:val="00EB71BB"/>
    <w:rsid w:val="00EB7EEB"/>
    <w:rsid w:val="00EC0673"/>
    <w:rsid w:val="00EC1B98"/>
    <w:rsid w:val="00EC384A"/>
    <w:rsid w:val="00EC3CE5"/>
    <w:rsid w:val="00EC50ED"/>
    <w:rsid w:val="00EC59D9"/>
    <w:rsid w:val="00EC62E0"/>
    <w:rsid w:val="00EC710C"/>
    <w:rsid w:val="00EC732B"/>
    <w:rsid w:val="00ED04C3"/>
    <w:rsid w:val="00ED1F6C"/>
    <w:rsid w:val="00ED5A79"/>
    <w:rsid w:val="00ED6DF6"/>
    <w:rsid w:val="00EE4E84"/>
    <w:rsid w:val="00EE5797"/>
    <w:rsid w:val="00EE5CD1"/>
    <w:rsid w:val="00EE7085"/>
    <w:rsid w:val="00EF28DE"/>
    <w:rsid w:val="00EF372B"/>
    <w:rsid w:val="00EF42A5"/>
    <w:rsid w:val="00EF4E31"/>
    <w:rsid w:val="00EF5083"/>
    <w:rsid w:val="00EF50AA"/>
    <w:rsid w:val="00EF7328"/>
    <w:rsid w:val="00EF78B2"/>
    <w:rsid w:val="00EF7E6E"/>
    <w:rsid w:val="00F01457"/>
    <w:rsid w:val="00F04B5A"/>
    <w:rsid w:val="00F07695"/>
    <w:rsid w:val="00F07A57"/>
    <w:rsid w:val="00F100F0"/>
    <w:rsid w:val="00F102EF"/>
    <w:rsid w:val="00F11E66"/>
    <w:rsid w:val="00F1276C"/>
    <w:rsid w:val="00F134B0"/>
    <w:rsid w:val="00F148B7"/>
    <w:rsid w:val="00F16595"/>
    <w:rsid w:val="00F21CA4"/>
    <w:rsid w:val="00F221AB"/>
    <w:rsid w:val="00F22ACE"/>
    <w:rsid w:val="00F23093"/>
    <w:rsid w:val="00F243F4"/>
    <w:rsid w:val="00F25B60"/>
    <w:rsid w:val="00F267EC"/>
    <w:rsid w:val="00F30591"/>
    <w:rsid w:val="00F312A1"/>
    <w:rsid w:val="00F34827"/>
    <w:rsid w:val="00F415DA"/>
    <w:rsid w:val="00F44083"/>
    <w:rsid w:val="00F441A2"/>
    <w:rsid w:val="00F4479D"/>
    <w:rsid w:val="00F45CE5"/>
    <w:rsid w:val="00F46508"/>
    <w:rsid w:val="00F51ABD"/>
    <w:rsid w:val="00F51EA6"/>
    <w:rsid w:val="00F52C45"/>
    <w:rsid w:val="00F5610F"/>
    <w:rsid w:val="00F62E87"/>
    <w:rsid w:val="00F63ADB"/>
    <w:rsid w:val="00F640D7"/>
    <w:rsid w:val="00F648DE"/>
    <w:rsid w:val="00F65813"/>
    <w:rsid w:val="00F70331"/>
    <w:rsid w:val="00F70459"/>
    <w:rsid w:val="00F70A79"/>
    <w:rsid w:val="00F716F9"/>
    <w:rsid w:val="00F73AE9"/>
    <w:rsid w:val="00F759F2"/>
    <w:rsid w:val="00F80CBE"/>
    <w:rsid w:val="00F81563"/>
    <w:rsid w:val="00F8167D"/>
    <w:rsid w:val="00F817D9"/>
    <w:rsid w:val="00F83178"/>
    <w:rsid w:val="00F8318B"/>
    <w:rsid w:val="00F83690"/>
    <w:rsid w:val="00F846B7"/>
    <w:rsid w:val="00F84E9B"/>
    <w:rsid w:val="00F8506E"/>
    <w:rsid w:val="00F8576D"/>
    <w:rsid w:val="00F90CA9"/>
    <w:rsid w:val="00F92745"/>
    <w:rsid w:val="00F93A12"/>
    <w:rsid w:val="00F94E56"/>
    <w:rsid w:val="00F9510D"/>
    <w:rsid w:val="00F956C3"/>
    <w:rsid w:val="00F95B90"/>
    <w:rsid w:val="00F96947"/>
    <w:rsid w:val="00F9746E"/>
    <w:rsid w:val="00F97D28"/>
    <w:rsid w:val="00FA004D"/>
    <w:rsid w:val="00FA0439"/>
    <w:rsid w:val="00FA05B2"/>
    <w:rsid w:val="00FA1476"/>
    <w:rsid w:val="00FA2D46"/>
    <w:rsid w:val="00FA4111"/>
    <w:rsid w:val="00FA5560"/>
    <w:rsid w:val="00FA62AC"/>
    <w:rsid w:val="00FA745E"/>
    <w:rsid w:val="00FB040A"/>
    <w:rsid w:val="00FB0982"/>
    <w:rsid w:val="00FB0A82"/>
    <w:rsid w:val="00FB163F"/>
    <w:rsid w:val="00FB2DA1"/>
    <w:rsid w:val="00FB7A72"/>
    <w:rsid w:val="00FC07FD"/>
    <w:rsid w:val="00FC1EB2"/>
    <w:rsid w:val="00FC3801"/>
    <w:rsid w:val="00FC5324"/>
    <w:rsid w:val="00FC7430"/>
    <w:rsid w:val="00FD5A41"/>
    <w:rsid w:val="00FE0B8C"/>
    <w:rsid w:val="00FE10B3"/>
    <w:rsid w:val="00FE3C44"/>
    <w:rsid w:val="00FE3D01"/>
    <w:rsid w:val="00FE5914"/>
    <w:rsid w:val="00FE6C46"/>
    <w:rsid w:val="00FE6E83"/>
    <w:rsid w:val="00FE6FC1"/>
    <w:rsid w:val="00FE739A"/>
    <w:rsid w:val="00FE74FB"/>
    <w:rsid w:val="00FE757C"/>
    <w:rsid w:val="00FE7A20"/>
    <w:rsid w:val="00FF1B66"/>
    <w:rsid w:val="00FF2651"/>
    <w:rsid w:val="00FF484A"/>
    <w:rsid w:val="00FF630F"/>
    <w:rsid w:val="00FF6704"/>
    <w:rsid w:val="00FF7ABD"/>
    <w:rsid w:val="00FF7C2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7585"/>
    <o:shapelayout v:ext="edit">
      <o:idmap v:ext="edit" data="1"/>
    </o:shapelayout>
  </w:shapeDefaults>
  <w:decimalSymbol w:val=","/>
  <w:listSeparator w:val=";"/>
  <w14:docId w14:val="7CFE8ED0"/>
  <w15:chartTrackingRefBased/>
  <w15:docId w15:val="{140D4953-33DE-472C-ABD0-368563C79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FD"/>
  </w:style>
  <w:style w:type="paragraph" w:styleId="Ttulo1">
    <w:name w:val="heading 1"/>
    <w:basedOn w:val="Normal"/>
    <w:next w:val="Normal"/>
    <w:link w:val="Ttulo1Char"/>
    <w:uiPriority w:val="9"/>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uiPriority w:val="9"/>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basedOn w:val="Normal"/>
    <w:link w:val="PargrafodaListaChar"/>
    <w:uiPriority w:val="34"/>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uiPriority w:val="9"/>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uiPriority w:val="9"/>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rsid w:val="00FE10B3"/>
  </w:style>
  <w:style w:type="character" w:styleId="Forte">
    <w:name w:val="Strong"/>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uiPriority w:val="99"/>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uiPriority w:val="99"/>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4"/>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3"/>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5"/>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6"/>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5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styleId="Recuodecorpodetexto2">
    <w:name w:val="Body Text Indent 2"/>
    <w:basedOn w:val="Normal"/>
    <w:link w:val="Recuodecorpodetexto2Char"/>
    <w:rsid w:val="00674481"/>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720" w:hanging="720"/>
      <w:jc w:val="both"/>
    </w:pPr>
    <w:rPr>
      <w:rFonts w:ascii="Times New Roman" w:eastAsia="Times New Roman" w:hAnsi="Times New Roman" w:cs="Times New Roman"/>
      <w:sz w:val="24"/>
      <w:szCs w:val="20"/>
      <w:lang w:val="x-none" w:eastAsia="x-none"/>
    </w:rPr>
  </w:style>
  <w:style w:type="character" w:customStyle="1" w:styleId="Recuodecorpodetexto2Char">
    <w:name w:val="Recuo de corpo de texto 2 Char"/>
    <w:basedOn w:val="Fontepargpadro"/>
    <w:link w:val="Recuodecorpodetexto2"/>
    <w:rsid w:val="00674481"/>
    <w:rPr>
      <w:rFonts w:ascii="Times New Roman" w:eastAsia="Times New Roman" w:hAnsi="Times New Roman" w:cs="Times New Roman"/>
      <w:sz w:val="24"/>
      <w:szCs w:val="20"/>
      <w:lang w:val="x-none" w:eastAsia="x-none"/>
    </w:rPr>
  </w:style>
  <w:style w:type="paragraph" w:styleId="Corpodetexto2">
    <w:name w:val="Body Text 2"/>
    <w:basedOn w:val="Normal"/>
    <w:link w:val="Corpodetexto2Char"/>
    <w:uiPriority w:val="99"/>
    <w:rsid w:val="00674481"/>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pPr>
    <w:rPr>
      <w:rFonts w:ascii="Times New Roman" w:eastAsia="Times New Roman" w:hAnsi="Times New Roman" w:cs="Times New Roman"/>
      <w:sz w:val="24"/>
      <w:szCs w:val="20"/>
      <w:lang w:val="x-none" w:eastAsia="x-none"/>
    </w:rPr>
  </w:style>
  <w:style w:type="character" w:customStyle="1" w:styleId="Corpodetexto2Char">
    <w:name w:val="Corpo de texto 2 Char"/>
    <w:basedOn w:val="Fontepargpadro"/>
    <w:link w:val="Corpodetexto2"/>
    <w:uiPriority w:val="99"/>
    <w:rsid w:val="00674481"/>
    <w:rPr>
      <w:rFonts w:ascii="Times New Roman" w:eastAsia="Times New Roman" w:hAnsi="Times New Roman" w:cs="Times New Roman"/>
      <w:sz w:val="24"/>
      <w:szCs w:val="20"/>
      <w:lang w:val="x-none" w:eastAsia="x-none"/>
    </w:rPr>
  </w:style>
  <w:style w:type="paragraph" w:styleId="Recuodecorpodetexto3">
    <w:name w:val="Body Text Indent 3"/>
    <w:basedOn w:val="Normal"/>
    <w:link w:val="Recuodecorpodetexto3Char"/>
    <w:rsid w:val="00674481"/>
    <w:pPr>
      <w:spacing w:after="0" w:line="240" w:lineRule="auto"/>
      <w:ind w:left="567"/>
      <w:jc w:val="both"/>
    </w:pPr>
    <w:rPr>
      <w:rFonts w:ascii="Times New Roman" w:eastAsia="Times New Roman" w:hAnsi="Times New Roman" w:cs="Times New Roman"/>
      <w:szCs w:val="20"/>
      <w:lang w:val="x-none" w:eastAsia="x-none"/>
    </w:rPr>
  </w:style>
  <w:style w:type="character" w:customStyle="1" w:styleId="Recuodecorpodetexto3Char">
    <w:name w:val="Recuo de corpo de texto 3 Char"/>
    <w:basedOn w:val="Fontepargpadro"/>
    <w:link w:val="Recuodecorpodetexto3"/>
    <w:rsid w:val="00674481"/>
    <w:rPr>
      <w:rFonts w:ascii="Times New Roman" w:eastAsia="Times New Roman" w:hAnsi="Times New Roman" w:cs="Times New Roman"/>
      <w:szCs w:val="20"/>
      <w:lang w:val="x-none" w:eastAsia="x-none"/>
    </w:rPr>
  </w:style>
  <w:style w:type="paragraph" w:styleId="Lista2">
    <w:name w:val="List 2"/>
    <w:basedOn w:val="Normal"/>
    <w:semiHidden/>
    <w:rsid w:val="00674481"/>
    <w:pPr>
      <w:spacing w:after="0" w:line="240" w:lineRule="auto"/>
      <w:ind w:left="566" w:hanging="283"/>
    </w:pPr>
    <w:rPr>
      <w:rFonts w:ascii="Times New Roman" w:eastAsia="Times New Roman" w:hAnsi="Times New Roman" w:cs="Times New Roman"/>
      <w:sz w:val="20"/>
      <w:szCs w:val="20"/>
      <w:lang w:eastAsia="pt-BR"/>
    </w:rPr>
  </w:style>
  <w:style w:type="paragraph" w:styleId="Lista3">
    <w:name w:val="List 3"/>
    <w:basedOn w:val="Normal"/>
    <w:semiHidden/>
    <w:rsid w:val="00674481"/>
    <w:pPr>
      <w:spacing w:after="0" w:line="240" w:lineRule="auto"/>
      <w:ind w:left="849" w:hanging="283"/>
    </w:pPr>
    <w:rPr>
      <w:rFonts w:ascii="Times New Roman" w:eastAsia="Times New Roman" w:hAnsi="Times New Roman" w:cs="Times New Roman"/>
      <w:sz w:val="20"/>
      <w:szCs w:val="20"/>
      <w:lang w:eastAsia="pt-BR"/>
    </w:rPr>
  </w:style>
  <w:style w:type="paragraph" w:styleId="Cabealhodamensagem">
    <w:name w:val="Message Header"/>
    <w:basedOn w:val="Normal"/>
    <w:link w:val="CabealhodamensagemChar"/>
    <w:semiHidden/>
    <w:rsid w:val="00674481"/>
    <w:pPr>
      <w:spacing w:after="0" w:line="240" w:lineRule="auto"/>
      <w:ind w:left="1134" w:hanging="1134"/>
    </w:pPr>
    <w:rPr>
      <w:rFonts w:eastAsia="Times New Roman" w:cs="Times New Roman"/>
      <w:sz w:val="24"/>
      <w:szCs w:val="20"/>
      <w:lang w:val="x-none" w:eastAsia="x-none"/>
    </w:rPr>
  </w:style>
  <w:style w:type="character" w:customStyle="1" w:styleId="CabealhodamensagemChar">
    <w:name w:val="Cabeçalho da mensagem Char"/>
    <w:basedOn w:val="Fontepargpadro"/>
    <w:link w:val="Cabealhodamensagem"/>
    <w:semiHidden/>
    <w:rsid w:val="00674481"/>
    <w:rPr>
      <w:rFonts w:eastAsia="Times New Roman" w:cs="Times New Roman"/>
      <w:sz w:val="24"/>
      <w:szCs w:val="20"/>
      <w:lang w:val="x-none" w:eastAsia="x-none"/>
    </w:rPr>
  </w:style>
  <w:style w:type="paragraph" w:styleId="Encerramento">
    <w:name w:val="Closing"/>
    <w:basedOn w:val="Normal"/>
    <w:link w:val="EncerramentoChar"/>
    <w:semiHidden/>
    <w:rsid w:val="00674481"/>
    <w:pPr>
      <w:spacing w:after="0" w:line="240" w:lineRule="auto"/>
      <w:ind w:left="4252"/>
    </w:pPr>
    <w:rPr>
      <w:rFonts w:ascii="Times New Roman" w:eastAsia="Times New Roman" w:hAnsi="Times New Roman" w:cs="Times New Roman"/>
      <w:sz w:val="20"/>
      <w:szCs w:val="20"/>
      <w:lang w:val="x-none" w:eastAsia="x-none"/>
    </w:rPr>
  </w:style>
  <w:style w:type="character" w:customStyle="1" w:styleId="EncerramentoChar">
    <w:name w:val="Encerramento Char"/>
    <w:basedOn w:val="Fontepargpadro"/>
    <w:link w:val="Encerramento"/>
    <w:semiHidden/>
    <w:rsid w:val="00674481"/>
    <w:rPr>
      <w:rFonts w:ascii="Times New Roman" w:eastAsia="Times New Roman" w:hAnsi="Times New Roman" w:cs="Times New Roman"/>
      <w:sz w:val="20"/>
      <w:szCs w:val="20"/>
      <w:lang w:val="x-none" w:eastAsia="x-none"/>
    </w:rPr>
  </w:style>
  <w:style w:type="paragraph" w:styleId="Commarcadores">
    <w:name w:val="List Bullet"/>
    <w:basedOn w:val="Normal"/>
    <w:semiHidden/>
    <w:rsid w:val="00674481"/>
    <w:pPr>
      <w:spacing w:after="0" w:line="240" w:lineRule="auto"/>
      <w:ind w:left="283" w:hanging="283"/>
    </w:pPr>
    <w:rPr>
      <w:rFonts w:ascii="Times New Roman" w:eastAsia="Times New Roman" w:hAnsi="Times New Roman" w:cs="Times New Roman"/>
      <w:sz w:val="20"/>
      <w:szCs w:val="20"/>
      <w:lang w:eastAsia="pt-BR"/>
    </w:rPr>
  </w:style>
  <w:style w:type="paragraph" w:styleId="Commarcadores3">
    <w:name w:val="List Bullet 3"/>
    <w:basedOn w:val="Normal"/>
    <w:semiHidden/>
    <w:rsid w:val="00674481"/>
    <w:pPr>
      <w:spacing w:after="0" w:line="240" w:lineRule="auto"/>
      <w:ind w:left="849" w:hanging="283"/>
    </w:pPr>
    <w:rPr>
      <w:rFonts w:ascii="Times New Roman" w:eastAsia="Times New Roman" w:hAnsi="Times New Roman" w:cs="Times New Roman"/>
      <w:sz w:val="20"/>
      <w:szCs w:val="20"/>
      <w:lang w:eastAsia="pt-BR"/>
    </w:rPr>
  </w:style>
  <w:style w:type="paragraph" w:styleId="Listadecontinuao">
    <w:name w:val="List Continue"/>
    <w:basedOn w:val="Normal"/>
    <w:semiHidden/>
    <w:rsid w:val="00674481"/>
    <w:pPr>
      <w:spacing w:after="120" w:line="240" w:lineRule="auto"/>
      <w:ind w:left="283"/>
    </w:pPr>
    <w:rPr>
      <w:rFonts w:ascii="Times New Roman" w:eastAsia="Times New Roman" w:hAnsi="Times New Roman" w:cs="Times New Roman"/>
      <w:sz w:val="20"/>
      <w:szCs w:val="20"/>
      <w:lang w:eastAsia="pt-BR"/>
    </w:rPr>
  </w:style>
  <w:style w:type="paragraph" w:styleId="Listadecontinuao2">
    <w:name w:val="List Continue 2"/>
    <w:basedOn w:val="Normal"/>
    <w:semiHidden/>
    <w:rsid w:val="00674481"/>
    <w:pPr>
      <w:spacing w:after="120" w:line="240" w:lineRule="auto"/>
      <w:ind w:left="566"/>
    </w:pPr>
    <w:rPr>
      <w:rFonts w:ascii="Times New Roman" w:eastAsia="Times New Roman" w:hAnsi="Times New Roman" w:cs="Times New Roman"/>
      <w:sz w:val="20"/>
      <w:szCs w:val="20"/>
      <w:lang w:eastAsia="pt-BR"/>
    </w:rPr>
  </w:style>
  <w:style w:type="paragraph" w:styleId="Assinatura">
    <w:name w:val="Signature"/>
    <w:basedOn w:val="Normal"/>
    <w:link w:val="AssinaturaChar"/>
    <w:semiHidden/>
    <w:rsid w:val="00674481"/>
    <w:pPr>
      <w:spacing w:after="0" w:line="240" w:lineRule="auto"/>
      <w:ind w:left="4252"/>
    </w:pPr>
    <w:rPr>
      <w:rFonts w:ascii="Times New Roman" w:eastAsia="Times New Roman" w:hAnsi="Times New Roman" w:cs="Times New Roman"/>
      <w:sz w:val="20"/>
      <w:szCs w:val="20"/>
      <w:lang w:val="x-none" w:eastAsia="x-none"/>
    </w:rPr>
  </w:style>
  <w:style w:type="character" w:customStyle="1" w:styleId="AssinaturaChar">
    <w:name w:val="Assinatura Char"/>
    <w:basedOn w:val="Fontepargpadro"/>
    <w:link w:val="Assinatura"/>
    <w:semiHidden/>
    <w:rsid w:val="00674481"/>
    <w:rPr>
      <w:rFonts w:ascii="Times New Roman" w:eastAsia="Times New Roman" w:hAnsi="Times New Roman" w:cs="Times New Roman"/>
      <w:sz w:val="20"/>
      <w:szCs w:val="20"/>
      <w:lang w:val="x-none" w:eastAsia="x-none"/>
    </w:rPr>
  </w:style>
  <w:style w:type="paragraph" w:customStyle="1" w:styleId="Bolinha">
    <w:name w:val="Bolinha"/>
    <w:basedOn w:val="Normal"/>
    <w:rsid w:val="00674481"/>
    <w:pPr>
      <w:keepLines/>
      <w:tabs>
        <w:tab w:val="num" w:pos="720"/>
        <w:tab w:val="left" w:pos="993"/>
      </w:tabs>
      <w:spacing w:before="60" w:after="60" w:line="240" w:lineRule="auto"/>
      <w:ind w:left="993" w:hanging="284"/>
      <w:jc w:val="both"/>
    </w:pPr>
    <w:rPr>
      <w:rFonts w:eastAsia="Times New Roman" w:cs="Times New Roman"/>
      <w:szCs w:val="20"/>
      <w:lang w:eastAsia="pt-BR"/>
    </w:rPr>
  </w:style>
  <w:style w:type="paragraph" w:customStyle="1" w:styleId="Ttulo01">
    <w:name w:val="Título 01"/>
    <w:basedOn w:val="Ttulo"/>
    <w:rsid w:val="00674481"/>
    <w:pPr>
      <w:suppressAutoHyphens w:val="0"/>
      <w:outlineLvl w:val="0"/>
    </w:pPr>
    <w:rPr>
      <w:rFonts w:ascii="Arial" w:hAnsi="Arial"/>
      <w:bCs w:val="0"/>
      <w:caps/>
      <w:szCs w:val="20"/>
      <w:lang w:val="x-none" w:eastAsia="x-none"/>
    </w:rPr>
  </w:style>
  <w:style w:type="paragraph" w:customStyle="1" w:styleId="Blockquote">
    <w:name w:val="Blockquote"/>
    <w:basedOn w:val="Normal"/>
    <w:rsid w:val="00674481"/>
    <w:pPr>
      <w:spacing w:before="100" w:after="100" w:line="240" w:lineRule="auto"/>
      <w:ind w:left="360" w:right="360"/>
    </w:pPr>
    <w:rPr>
      <w:rFonts w:ascii="Times New Roman" w:eastAsia="Times New Roman" w:hAnsi="Times New Roman" w:cs="Times New Roman"/>
      <w:snapToGrid w:val="0"/>
      <w:sz w:val="24"/>
      <w:szCs w:val="20"/>
      <w:lang w:eastAsia="pt-BR"/>
    </w:rPr>
  </w:style>
  <w:style w:type="paragraph" w:styleId="Textoembloco">
    <w:name w:val="Block Text"/>
    <w:basedOn w:val="Normal"/>
    <w:rsid w:val="00674481"/>
    <w:pPr>
      <w:tabs>
        <w:tab w:val="left" w:pos="9781"/>
      </w:tabs>
      <w:spacing w:after="0" w:line="240" w:lineRule="auto"/>
      <w:ind w:left="1134" w:right="-5" w:hanging="1134"/>
      <w:jc w:val="both"/>
    </w:pPr>
    <w:rPr>
      <w:rFonts w:ascii="Times New Roman" w:eastAsia="Times New Roman" w:hAnsi="Times New Roman" w:cs="Times New Roman"/>
      <w:b/>
      <w:sz w:val="28"/>
      <w:szCs w:val="20"/>
      <w:lang w:eastAsia="pt-BR"/>
    </w:rPr>
  </w:style>
  <w:style w:type="paragraph" w:customStyle="1" w:styleId="TextosemFormatao1">
    <w:name w:val="Texto sem Formatação1"/>
    <w:basedOn w:val="Normal"/>
    <w:rsid w:val="00674481"/>
    <w:pPr>
      <w:spacing w:after="0" w:line="240" w:lineRule="auto"/>
    </w:pPr>
    <w:rPr>
      <w:rFonts w:ascii="Courier New" w:eastAsia="Times New Roman" w:hAnsi="Courier New" w:cs="Times New Roman"/>
      <w:sz w:val="20"/>
      <w:szCs w:val="20"/>
      <w:lang w:eastAsia="pt-BR"/>
    </w:rPr>
  </w:style>
  <w:style w:type="paragraph" w:styleId="TextosemFormatao">
    <w:name w:val="Plain Text"/>
    <w:basedOn w:val="Normal"/>
    <w:link w:val="TextosemFormataoChar"/>
    <w:rsid w:val="00674481"/>
    <w:pPr>
      <w:spacing w:after="0" w:line="240" w:lineRule="auto"/>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674481"/>
    <w:rPr>
      <w:rFonts w:ascii="Courier New" w:eastAsia="Times New Roman" w:hAnsi="Courier New" w:cs="Times New Roman"/>
      <w:sz w:val="20"/>
      <w:szCs w:val="20"/>
      <w:lang w:val="x-none" w:eastAsia="x-none"/>
    </w:rPr>
  </w:style>
  <w:style w:type="paragraph" w:customStyle="1" w:styleId="ANEXO">
    <w:name w:val="ANEXO"/>
    <w:basedOn w:val="Normal"/>
    <w:rsid w:val="00674481"/>
    <w:pPr>
      <w:spacing w:after="0" w:line="240" w:lineRule="auto"/>
      <w:ind w:left="1134" w:hanging="1134"/>
      <w:jc w:val="both"/>
    </w:pPr>
    <w:rPr>
      <w:rFonts w:eastAsia="Times New Roman" w:cs="Times New Roman"/>
      <w:sz w:val="20"/>
      <w:szCs w:val="20"/>
      <w:lang w:val="pt-PT" w:eastAsia="pt-BR"/>
    </w:rPr>
  </w:style>
  <w:style w:type="paragraph" w:customStyle="1" w:styleId="Corpodetexto23">
    <w:name w:val="Corpo de texto 23"/>
    <w:basedOn w:val="Normal"/>
    <w:rsid w:val="00674481"/>
    <w:pPr>
      <w:spacing w:after="0" w:line="240" w:lineRule="auto"/>
      <w:ind w:left="1134" w:hanging="1134"/>
      <w:jc w:val="both"/>
    </w:pPr>
    <w:rPr>
      <w:rFonts w:eastAsia="Times New Roman" w:cs="Times New Roman"/>
      <w:szCs w:val="20"/>
      <w:lang w:eastAsia="pt-BR"/>
    </w:rPr>
  </w:style>
  <w:style w:type="character" w:customStyle="1" w:styleId="txtcinza">
    <w:name w:val="txtcinza"/>
    <w:rsid w:val="00674481"/>
  </w:style>
  <w:style w:type="paragraph" w:customStyle="1" w:styleId="contrato">
    <w:name w:val="contrato"/>
    <w:basedOn w:val="Normal"/>
    <w:rsid w:val="00674481"/>
    <w:pPr>
      <w:spacing w:after="0" w:line="240" w:lineRule="auto"/>
      <w:jc w:val="both"/>
    </w:pPr>
    <w:rPr>
      <w:rFonts w:eastAsia="Times New Roman" w:cs="Times New Roman"/>
      <w:sz w:val="20"/>
      <w:szCs w:val="20"/>
      <w:lang w:val="pt-PT" w:eastAsia="pt-BR"/>
    </w:rPr>
  </w:style>
  <w:style w:type="paragraph" w:customStyle="1" w:styleId="TableParagraph">
    <w:name w:val="Table Paragraph"/>
    <w:basedOn w:val="Normal"/>
    <w:uiPriority w:val="1"/>
    <w:qFormat/>
    <w:rsid w:val="00674481"/>
    <w:pPr>
      <w:widowControl w:val="0"/>
      <w:autoSpaceDE w:val="0"/>
      <w:autoSpaceDN w:val="0"/>
      <w:adjustRightInd w:val="0"/>
      <w:spacing w:after="0" w:line="240" w:lineRule="auto"/>
    </w:pPr>
    <w:rPr>
      <w:rFonts w:ascii="Times New Roman" w:eastAsia="Times New Roman" w:hAnsi="Times New Roman" w:cs="Times New Roman"/>
      <w:sz w:val="24"/>
      <w:szCs w:val="24"/>
      <w:lang w:eastAsia="pt-BR"/>
    </w:rPr>
  </w:style>
  <w:style w:type="character" w:customStyle="1" w:styleId="MenoPendente2">
    <w:name w:val="Menção Pendente2"/>
    <w:basedOn w:val="Fontepargpadro"/>
    <w:uiPriority w:val="99"/>
    <w:semiHidden/>
    <w:unhideWhenUsed/>
    <w:rsid w:val="00F9510D"/>
    <w:rPr>
      <w:color w:val="808080"/>
      <w:shd w:val="clear" w:color="auto" w:fill="E6E6E6"/>
    </w:rPr>
  </w:style>
  <w:style w:type="character" w:customStyle="1" w:styleId="PargrafodaListaChar">
    <w:name w:val="Parágrafo da Lista Char"/>
    <w:link w:val="PargrafodaLista"/>
    <w:uiPriority w:val="34"/>
    <w:qFormat/>
    <w:locked/>
    <w:rsid w:val="00D20B9D"/>
    <w:rPr>
      <w:rFonts w:eastAsia="Times New Roman" w:cs="Arial"/>
      <w:sz w:val="24"/>
      <w:szCs w:val="24"/>
      <w:lang w:eastAsia="pt-BR"/>
    </w:rPr>
  </w:style>
  <w:style w:type="paragraph" w:styleId="CabealhodoSumrio">
    <w:name w:val="TOC Heading"/>
    <w:basedOn w:val="Ttulo1"/>
    <w:next w:val="Normal"/>
    <w:uiPriority w:val="39"/>
    <w:unhideWhenUsed/>
    <w:qFormat/>
    <w:rsid w:val="00F9746E"/>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F9746E"/>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445895">
      <w:bodyDiv w:val="1"/>
      <w:marLeft w:val="0"/>
      <w:marRight w:val="0"/>
      <w:marTop w:val="0"/>
      <w:marBottom w:val="0"/>
      <w:divBdr>
        <w:top w:val="none" w:sz="0" w:space="0" w:color="auto"/>
        <w:left w:val="none" w:sz="0" w:space="0" w:color="auto"/>
        <w:bottom w:val="none" w:sz="0" w:space="0" w:color="auto"/>
        <w:right w:val="none" w:sz="0" w:space="0" w:color="auto"/>
      </w:divBdr>
    </w:div>
    <w:div w:id="331299970">
      <w:bodyDiv w:val="1"/>
      <w:marLeft w:val="0"/>
      <w:marRight w:val="0"/>
      <w:marTop w:val="0"/>
      <w:marBottom w:val="0"/>
      <w:divBdr>
        <w:top w:val="none" w:sz="0" w:space="0" w:color="auto"/>
        <w:left w:val="none" w:sz="0" w:space="0" w:color="auto"/>
        <w:bottom w:val="none" w:sz="0" w:space="0" w:color="auto"/>
        <w:right w:val="none" w:sz="0" w:space="0" w:color="auto"/>
      </w:divBdr>
    </w:div>
    <w:div w:id="342242290">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1849128261">
          <w:marLeft w:val="547"/>
          <w:marRight w:val="0"/>
          <w:marTop w:val="0"/>
          <w:marBottom w:val="0"/>
          <w:divBdr>
            <w:top w:val="none" w:sz="0" w:space="0" w:color="auto"/>
            <w:left w:val="none" w:sz="0" w:space="0" w:color="auto"/>
            <w:bottom w:val="none" w:sz="0" w:space="0" w:color="auto"/>
            <w:right w:val="none" w:sz="0" w:space="0" w:color="auto"/>
          </w:divBdr>
        </w:div>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sChild>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8842471">
      <w:bodyDiv w:val="1"/>
      <w:marLeft w:val="0"/>
      <w:marRight w:val="0"/>
      <w:marTop w:val="0"/>
      <w:marBottom w:val="0"/>
      <w:divBdr>
        <w:top w:val="none" w:sz="0" w:space="0" w:color="auto"/>
        <w:left w:val="none" w:sz="0" w:space="0" w:color="auto"/>
        <w:bottom w:val="none" w:sz="0" w:space="0" w:color="auto"/>
        <w:right w:val="none" w:sz="0" w:space="0" w:color="auto"/>
      </w:divBdr>
    </w:div>
    <w:div w:id="507981540">
      <w:bodyDiv w:val="1"/>
      <w:marLeft w:val="0"/>
      <w:marRight w:val="0"/>
      <w:marTop w:val="0"/>
      <w:marBottom w:val="0"/>
      <w:divBdr>
        <w:top w:val="none" w:sz="0" w:space="0" w:color="auto"/>
        <w:left w:val="none" w:sz="0" w:space="0" w:color="auto"/>
        <w:bottom w:val="none" w:sz="0" w:space="0" w:color="auto"/>
        <w:right w:val="none" w:sz="0" w:space="0" w:color="auto"/>
      </w:divBdr>
    </w:div>
    <w:div w:id="577666283">
      <w:bodyDiv w:val="1"/>
      <w:marLeft w:val="0"/>
      <w:marRight w:val="0"/>
      <w:marTop w:val="0"/>
      <w:marBottom w:val="0"/>
      <w:divBdr>
        <w:top w:val="none" w:sz="0" w:space="0" w:color="auto"/>
        <w:left w:val="none" w:sz="0" w:space="0" w:color="auto"/>
        <w:bottom w:val="none" w:sz="0" w:space="0" w:color="auto"/>
        <w:right w:val="none" w:sz="0" w:space="0" w:color="auto"/>
      </w:divBdr>
    </w:div>
    <w:div w:id="722216853">
      <w:bodyDiv w:val="1"/>
      <w:marLeft w:val="0"/>
      <w:marRight w:val="0"/>
      <w:marTop w:val="0"/>
      <w:marBottom w:val="0"/>
      <w:divBdr>
        <w:top w:val="none" w:sz="0" w:space="0" w:color="auto"/>
        <w:left w:val="none" w:sz="0" w:space="0" w:color="auto"/>
        <w:bottom w:val="none" w:sz="0" w:space="0" w:color="auto"/>
        <w:right w:val="none" w:sz="0" w:space="0" w:color="auto"/>
      </w:divBdr>
    </w:div>
    <w:div w:id="798034376">
      <w:bodyDiv w:val="1"/>
      <w:marLeft w:val="0"/>
      <w:marRight w:val="0"/>
      <w:marTop w:val="0"/>
      <w:marBottom w:val="0"/>
      <w:divBdr>
        <w:top w:val="none" w:sz="0" w:space="0" w:color="auto"/>
        <w:left w:val="none" w:sz="0" w:space="0" w:color="auto"/>
        <w:bottom w:val="none" w:sz="0" w:space="0" w:color="auto"/>
        <w:right w:val="none" w:sz="0" w:space="0" w:color="auto"/>
      </w:divBdr>
    </w:div>
    <w:div w:id="1258708506">
      <w:bodyDiv w:val="1"/>
      <w:marLeft w:val="0"/>
      <w:marRight w:val="0"/>
      <w:marTop w:val="0"/>
      <w:marBottom w:val="0"/>
      <w:divBdr>
        <w:top w:val="none" w:sz="0" w:space="0" w:color="auto"/>
        <w:left w:val="none" w:sz="0" w:space="0" w:color="auto"/>
        <w:bottom w:val="none" w:sz="0" w:space="0" w:color="auto"/>
        <w:right w:val="none" w:sz="0" w:space="0" w:color="auto"/>
      </w:divBdr>
    </w:div>
    <w:div w:id="1265773045">
      <w:bodyDiv w:val="1"/>
      <w:marLeft w:val="0"/>
      <w:marRight w:val="0"/>
      <w:marTop w:val="0"/>
      <w:marBottom w:val="0"/>
      <w:divBdr>
        <w:top w:val="none" w:sz="0" w:space="0" w:color="auto"/>
        <w:left w:val="none" w:sz="0" w:space="0" w:color="auto"/>
        <w:bottom w:val="none" w:sz="0" w:space="0" w:color="auto"/>
        <w:right w:val="none" w:sz="0" w:space="0" w:color="auto"/>
      </w:divBdr>
    </w:div>
    <w:div w:id="1301686987">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53441376">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yperlink" Target="http://www.gov.br/compras" TargetMode="External"/><Relationship Id="rId18" Type="http://schemas.openxmlformats.org/officeDocument/2006/relationships/hyperlink" Target="http://www.comprasgovernamentais.gov.br/" TargetMode="External"/><Relationship Id="rId26" Type="http://schemas.openxmlformats.org/officeDocument/2006/relationships/hyperlink" Target="mailto:contratos@saaejacarei.sp.gov.br"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mailto:contratos@saaejacarei.sp.gov.br" TargetMode="External"/><Relationship Id="rId34" Type="http://schemas.openxmlformats.org/officeDocument/2006/relationships/image" Target="media/image10.emf"/><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comprasgovernamentais.gov.br" TargetMode="External"/><Relationship Id="rId17" Type="http://schemas.openxmlformats.org/officeDocument/2006/relationships/hyperlink" Target="mailto:contratos@saaejacarei.sp.gov.br" TargetMode="External"/><Relationship Id="rId25" Type="http://schemas.openxmlformats.org/officeDocument/2006/relationships/image" Target="media/image4.emf"/><Relationship Id="rId33" Type="http://schemas.openxmlformats.org/officeDocument/2006/relationships/image" Target="media/image9.emf"/><Relationship Id="rId38"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0" Type="http://schemas.openxmlformats.org/officeDocument/2006/relationships/hyperlink" Target="http://www.saaejacarei.sp.gov.br/index.php/servicos/tabela_de_servicos" TargetMode="External"/><Relationship Id="rId29" Type="http://schemas.openxmlformats.org/officeDocument/2006/relationships/image" Target="media/image5.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aejacarei.sp.gov.br" TargetMode="External"/><Relationship Id="rId24" Type="http://schemas.openxmlformats.org/officeDocument/2006/relationships/image" Target="media/image3.emf"/><Relationship Id="rId32" Type="http://schemas.openxmlformats.org/officeDocument/2006/relationships/image" Target="media/image8.emf"/><Relationship Id="rId37" Type="http://schemas.openxmlformats.org/officeDocument/2006/relationships/image" Target="media/image13.emf"/><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comprasgovernamentais.gov.br" TargetMode="External"/><Relationship Id="rId23" Type="http://schemas.openxmlformats.org/officeDocument/2006/relationships/image" Target="media/image2.emf"/><Relationship Id="rId28" Type="http://schemas.openxmlformats.org/officeDocument/2006/relationships/hyperlink" Target="mailto:almoxarifado@saaejacarei.com.br" TargetMode="External"/><Relationship Id="rId36" Type="http://schemas.openxmlformats.org/officeDocument/2006/relationships/image" Target="media/image12.emf"/><Relationship Id="rId10" Type="http://schemas.openxmlformats.org/officeDocument/2006/relationships/hyperlink" Target="http://www.comprasgovernamentais.gov.br" TargetMode="External"/><Relationship Id="rId19" Type="http://schemas.openxmlformats.org/officeDocument/2006/relationships/hyperlink" Target="http://www.saaejacarei.sp.gov.br" TargetMode="External"/><Relationship Id="rId31" Type="http://schemas.openxmlformats.org/officeDocument/2006/relationships/image" Target="media/image7.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saaejacarei.sp.gov.br" TargetMode="External"/><Relationship Id="rId14" Type="http://schemas.openxmlformats.org/officeDocument/2006/relationships/hyperlink" Target="http://www.comprasgovernamentais.gov.br" TargetMode="External"/><Relationship Id="rId22" Type="http://schemas.openxmlformats.org/officeDocument/2006/relationships/image" Target="media/image1.emf"/><Relationship Id="rId27" Type="http://schemas.openxmlformats.org/officeDocument/2006/relationships/hyperlink" Target="mailto:contratos@saaejacarei.sp.gov.br" TargetMode="External"/><Relationship Id="rId30" Type="http://schemas.openxmlformats.org/officeDocument/2006/relationships/image" Target="media/image6.emf"/><Relationship Id="rId35" Type="http://schemas.openxmlformats.org/officeDocument/2006/relationships/image" Target="media/image11.emf"/><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_rels/header2.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78385-EBE2-4B0C-950E-CCDA9B088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49</Pages>
  <Words>12802</Words>
  <Characters>69137</Characters>
  <Application>Microsoft Office Word</Application>
  <DocSecurity>0</DocSecurity>
  <Lines>576</Lines>
  <Paragraphs>163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Pedro Leônidas Soares dos Santos</cp:lastModifiedBy>
  <cp:revision>51</cp:revision>
  <cp:lastPrinted>2021-08-12T20:24:00Z</cp:lastPrinted>
  <dcterms:created xsi:type="dcterms:W3CDTF">2021-08-03T17:09:00Z</dcterms:created>
  <dcterms:modified xsi:type="dcterms:W3CDTF">2021-08-12T20:24:00Z</dcterms:modified>
</cp:coreProperties>
</file>